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F9639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3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856F0">
              <w:t>03.12.2015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856F0">
            <w:pPr>
              <w:tabs>
                <w:tab w:val="left" w:pos="3123"/>
                <w:tab w:val="left" w:pos="3270"/>
              </w:tabs>
              <w:jc w:val="right"/>
            </w:pPr>
            <w:r w:rsidRPr="00360CF1">
              <w:t xml:space="preserve">№ </w:t>
            </w:r>
            <w:r w:rsidR="002856F0">
              <w:t>2392</w:t>
            </w:r>
            <w:r w:rsidRPr="00360CF1">
              <w:t xml:space="preserve">          </w:t>
            </w:r>
          </w:p>
        </w:tc>
      </w:tr>
    </w:tbl>
    <w:p w:rsidR="0045468C" w:rsidRDefault="0045468C" w:rsidP="00894C56">
      <w:pPr>
        <w:tabs>
          <w:tab w:val="left" w:pos="709"/>
        </w:tabs>
        <w:ind w:firstLine="709"/>
        <w:jc w:val="both"/>
        <w:rPr>
          <w:bCs/>
        </w:rPr>
      </w:pPr>
    </w:p>
    <w:p w:rsidR="00894C56" w:rsidRPr="00407D56" w:rsidRDefault="00894C56" w:rsidP="00894C56">
      <w:pPr>
        <w:tabs>
          <w:tab w:val="left" w:pos="709"/>
        </w:tabs>
        <w:ind w:firstLine="709"/>
        <w:jc w:val="both"/>
        <w:rPr>
          <w:bCs/>
        </w:rPr>
      </w:pPr>
    </w:p>
    <w:p w:rsidR="00F96391" w:rsidRPr="00F96391" w:rsidRDefault="00F96391" w:rsidP="00894C56">
      <w:pPr>
        <w:autoSpaceDE w:val="0"/>
        <w:autoSpaceDN w:val="0"/>
        <w:adjustRightInd w:val="0"/>
        <w:ind w:right="5103"/>
        <w:jc w:val="both"/>
        <w:rPr>
          <w:rFonts w:eastAsia="Calibri"/>
          <w:bCs/>
          <w:lang w:eastAsia="en-US"/>
        </w:rPr>
      </w:pPr>
      <w:r w:rsidRPr="00F96391">
        <w:rPr>
          <w:rFonts w:eastAsia="Calibri"/>
          <w:bCs/>
          <w:lang w:eastAsia="en-US"/>
        </w:rPr>
        <w:t>Об утверждении административного регламента предоставления муниц</w:t>
      </w:r>
      <w:r w:rsidRPr="00F96391">
        <w:rPr>
          <w:rFonts w:eastAsia="Calibri"/>
          <w:bCs/>
          <w:lang w:eastAsia="en-US"/>
        </w:rPr>
        <w:t>и</w:t>
      </w:r>
      <w:r w:rsidRPr="00F96391">
        <w:rPr>
          <w:rFonts w:eastAsia="Calibri"/>
          <w:bCs/>
          <w:lang w:eastAsia="en-US"/>
        </w:rPr>
        <w:t>пальной услуги «Выдача разрешения на использование земель или земел</w:t>
      </w:r>
      <w:r w:rsidRPr="00F96391">
        <w:rPr>
          <w:rFonts w:eastAsia="Calibri"/>
          <w:bCs/>
          <w:lang w:eastAsia="en-US"/>
        </w:rPr>
        <w:t>ь</w:t>
      </w:r>
      <w:r w:rsidRPr="00F96391">
        <w:rPr>
          <w:rFonts w:eastAsia="Calibri"/>
          <w:bCs/>
          <w:lang w:eastAsia="en-US"/>
        </w:rPr>
        <w:t>ного участка, находящихся в мун</w:t>
      </w:r>
      <w:r w:rsidRPr="00F96391">
        <w:rPr>
          <w:rFonts w:eastAsia="Calibri"/>
          <w:bCs/>
          <w:lang w:eastAsia="en-US"/>
        </w:rPr>
        <w:t>и</w:t>
      </w:r>
      <w:r w:rsidRPr="00F96391">
        <w:rPr>
          <w:rFonts w:eastAsia="Calibri"/>
          <w:bCs/>
          <w:lang w:eastAsia="en-US"/>
        </w:rPr>
        <w:t>ципальной собственности или гос</w:t>
      </w:r>
      <w:r w:rsidRPr="00F96391">
        <w:rPr>
          <w:rFonts w:eastAsia="Calibri"/>
          <w:bCs/>
          <w:lang w:eastAsia="en-US"/>
        </w:rPr>
        <w:t>у</w:t>
      </w:r>
      <w:r w:rsidRPr="00F96391">
        <w:rPr>
          <w:rFonts w:eastAsia="Calibri"/>
          <w:bCs/>
          <w:lang w:eastAsia="en-US"/>
        </w:rPr>
        <w:t>дарственная собственность на кот</w:t>
      </w:r>
      <w:r w:rsidRPr="00F96391">
        <w:rPr>
          <w:rFonts w:eastAsia="Calibri"/>
          <w:bCs/>
          <w:lang w:eastAsia="en-US"/>
        </w:rPr>
        <w:t>о</w:t>
      </w:r>
      <w:r w:rsidRPr="00F96391">
        <w:rPr>
          <w:rFonts w:eastAsia="Calibri"/>
          <w:bCs/>
          <w:lang w:eastAsia="en-US"/>
        </w:rPr>
        <w:t>рые не разграничена»</w:t>
      </w:r>
    </w:p>
    <w:p w:rsidR="00F96391" w:rsidRPr="00F96391" w:rsidRDefault="00F96391" w:rsidP="00894C56">
      <w:pPr>
        <w:autoSpaceDE w:val="0"/>
        <w:autoSpaceDN w:val="0"/>
        <w:adjustRightInd w:val="0"/>
        <w:ind w:firstLine="709"/>
        <w:jc w:val="both"/>
        <w:rPr>
          <w:rFonts w:eastAsia="Calibri"/>
          <w:bCs/>
          <w:lang w:eastAsia="en-US"/>
        </w:rPr>
      </w:pPr>
    </w:p>
    <w:p w:rsidR="00F96391" w:rsidRPr="00F96391" w:rsidRDefault="00F96391" w:rsidP="00894C56">
      <w:pPr>
        <w:autoSpaceDE w:val="0"/>
        <w:autoSpaceDN w:val="0"/>
        <w:adjustRightInd w:val="0"/>
        <w:ind w:firstLine="709"/>
        <w:jc w:val="both"/>
        <w:rPr>
          <w:rFonts w:eastAsia="Calibri"/>
          <w:bCs/>
          <w:lang w:eastAsia="en-US"/>
        </w:rPr>
      </w:pPr>
    </w:p>
    <w:p w:rsidR="00F96391" w:rsidRPr="00F96391" w:rsidRDefault="00F96391" w:rsidP="00894C56">
      <w:pPr>
        <w:autoSpaceDE w:val="0"/>
        <w:autoSpaceDN w:val="0"/>
        <w:adjustRightInd w:val="0"/>
        <w:ind w:firstLine="709"/>
        <w:jc w:val="both"/>
        <w:rPr>
          <w:rFonts w:eastAsia="Calibri"/>
          <w:bCs/>
          <w:lang w:eastAsia="en-US"/>
        </w:rPr>
      </w:pPr>
      <w:r w:rsidRPr="00F96391">
        <w:rPr>
          <w:rFonts w:eastAsia="Calibri"/>
          <w:bCs/>
          <w:lang w:eastAsia="en-US"/>
        </w:rPr>
        <w:t xml:space="preserve">В соответствии с Земельным </w:t>
      </w:r>
      <w:r w:rsidR="00894C56">
        <w:rPr>
          <w:rFonts w:eastAsia="Calibri"/>
          <w:bCs/>
          <w:lang w:eastAsia="en-US"/>
        </w:rPr>
        <w:t>кодексом Российской Федерации, Ф</w:t>
      </w:r>
      <w:r w:rsidRPr="00F96391">
        <w:rPr>
          <w:rFonts w:eastAsia="Calibri"/>
          <w:bCs/>
          <w:lang w:eastAsia="en-US"/>
        </w:rPr>
        <w:t>ед</w:t>
      </w:r>
      <w:r w:rsidRPr="00F96391">
        <w:rPr>
          <w:rFonts w:eastAsia="Calibri"/>
          <w:bCs/>
          <w:lang w:eastAsia="en-US"/>
        </w:rPr>
        <w:t>е</w:t>
      </w:r>
      <w:r w:rsidRPr="00F96391">
        <w:rPr>
          <w:rFonts w:eastAsia="Calibri"/>
          <w:bCs/>
          <w:lang w:eastAsia="en-US"/>
        </w:rPr>
        <w:t>раль</w:t>
      </w:r>
      <w:r w:rsidR="00894C56">
        <w:rPr>
          <w:rFonts w:eastAsia="Calibri"/>
          <w:bCs/>
          <w:lang w:eastAsia="en-US"/>
        </w:rPr>
        <w:t xml:space="preserve">ными </w:t>
      </w:r>
      <w:r w:rsidR="00575ED8">
        <w:rPr>
          <w:rFonts w:eastAsia="Calibri"/>
          <w:bCs/>
          <w:lang w:eastAsia="en-US"/>
        </w:rPr>
        <w:t>з</w:t>
      </w:r>
      <w:r w:rsidRPr="00F96391">
        <w:rPr>
          <w:rFonts w:eastAsia="Calibri"/>
          <w:bCs/>
          <w:lang w:eastAsia="en-US"/>
        </w:rPr>
        <w:t>акон</w:t>
      </w:r>
      <w:r w:rsidR="00894C56">
        <w:rPr>
          <w:rFonts w:eastAsia="Calibri"/>
          <w:bCs/>
          <w:lang w:eastAsia="en-US"/>
        </w:rPr>
        <w:t>а</w:t>
      </w:r>
      <w:r w:rsidRPr="00F96391">
        <w:rPr>
          <w:rFonts w:eastAsia="Calibri"/>
          <w:bCs/>
          <w:lang w:eastAsia="en-US"/>
        </w:rPr>
        <w:t>м</w:t>
      </w:r>
      <w:r w:rsidR="00894C56">
        <w:rPr>
          <w:rFonts w:eastAsia="Calibri"/>
          <w:bCs/>
          <w:lang w:eastAsia="en-US"/>
        </w:rPr>
        <w:t>и</w:t>
      </w:r>
      <w:r w:rsidRPr="00F96391">
        <w:rPr>
          <w:rFonts w:eastAsia="Calibri"/>
          <w:bCs/>
          <w:lang w:eastAsia="en-US"/>
        </w:rPr>
        <w:t xml:space="preserve"> от 06.10.2003 № 131-ФЗ «Об общих принципах организ</w:t>
      </w:r>
      <w:r w:rsidRPr="00F96391">
        <w:rPr>
          <w:rFonts w:eastAsia="Calibri"/>
          <w:bCs/>
          <w:lang w:eastAsia="en-US"/>
        </w:rPr>
        <w:t>а</w:t>
      </w:r>
      <w:r w:rsidRPr="00F96391">
        <w:rPr>
          <w:rFonts w:eastAsia="Calibri"/>
          <w:bCs/>
          <w:lang w:eastAsia="en-US"/>
        </w:rPr>
        <w:t xml:space="preserve">ции местного самоуправления в Российской Федерации», от 27.07.2010 </w:t>
      </w:r>
      <w:r w:rsidR="00894C56">
        <w:rPr>
          <w:rFonts w:eastAsia="Calibri"/>
          <w:bCs/>
          <w:lang w:eastAsia="en-US"/>
        </w:rPr>
        <w:t xml:space="preserve">                  </w:t>
      </w:r>
      <w:r w:rsidRPr="00F96391">
        <w:rPr>
          <w:rFonts w:eastAsia="Calibri"/>
          <w:bCs/>
          <w:lang w:eastAsia="en-US"/>
        </w:rPr>
        <w:t>№ 210-ФЗ «Об организации предоставления государственных и муниципал</w:t>
      </w:r>
      <w:r w:rsidRPr="00F96391">
        <w:rPr>
          <w:rFonts w:eastAsia="Calibri"/>
          <w:bCs/>
          <w:lang w:eastAsia="en-US"/>
        </w:rPr>
        <w:t>ь</w:t>
      </w:r>
      <w:r w:rsidRPr="00F96391">
        <w:rPr>
          <w:rFonts w:eastAsia="Calibri"/>
          <w:bCs/>
          <w:lang w:eastAsia="en-US"/>
        </w:rPr>
        <w:t xml:space="preserve">ных услуг», постановлением администрации района от 03.08.2011 № 1306 </w:t>
      </w:r>
      <w:r w:rsidR="00894C56">
        <w:rPr>
          <w:rFonts w:eastAsia="Calibri"/>
          <w:bCs/>
          <w:lang w:eastAsia="en-US"/>
        </w:rPr>
        <w:t xml:space="preserve">               </w:t>
      </w:r>
      <w:r w:rsidRPr="00F96391">
        <w:rPr>
          <w:rFonts w:eastAsia="Calibri"/>
          <w:bCs/>
          <w:lang w:eastAsia="en-US"/>
        </w:rPr>
        <w:t>«Об утверждении Реестра муниципальных услуг Нижневартовского района»:</w:t>
      </w:r>
    </w:p>
    <w:p w:rsidR="00894C56" w:rsidRDefault="00894C56" w:rsidP="00894C56">
      <w:pPr>
        <w:tabs>
          <w:tab w:val="left" w:pos="1134"/>
        </w:tabs>
        <w:autoSpaceDE w:val="0"/>
        <w:autoSpaceDN w:val="0"/>
        <w:adjustRightInd w:val="0"/>
        <w:ind w:firstLine="709"/>
        <w:contextualSpacing/>
        <w:jc w:val="both"/>
        <w:rPr>
          <w:rFonts w:eastAsia="Calibri"/>
          <w:lang w:eastAsia="en-US"/>
        </w:rPr>
      </w:pPr>
    </w:p>
    <w:p w:rsidR="00F96391" w:rsidRPr="00F96391" w:rsidRDefault="00894C56" w:rsidP="00894C56">
      <w:pPr>
        <w:tabs>
          <w:tab w:val="left" w:pos="1134"/>
        </w:tabs>
        <w:autoSpaceDE w:val="0"/>
        <w:autoSpaceDN w:val="0"/>
        <w:adjustRightInd w:val="0"/>
        <w:ind w:firstLine="709"/>
        <w:contextualSpacing/>
        <w:jc w:val="both"/>
        <w:rPr>
          <w:rFonts w:eastAsia="Calibri"/>
          <w:lang w:eastAsia="en-US"/>
        </w:rPr>
      </w:pPr>
      <w:r>
        <w:rPr>
          <w:rFonts w:eastAsia="Calibri"/>
          <w:lang w:eastAsia="en-US"/>
        </w:rPr>
        <w:t xml:space="preserve">1. </w:t>
      </w:r>
      <w:r w:rsidR="00F96391" w:rsidRPr="00F96391">
        <w:rPr>
          <w:rFonts w:eastAsia="Calibri"/>
          <w:lang w:eastAsia="en-US"/>
        </w:rPr>
        <w:t>Утвердить административный регламент предоставления муниципал</w:t>
      </w:r>
      <w:r w:rsidR="00F96391" w:rsidRPr="00F96391">
        <w:rPr>
          <w:rFonts w:eastAsia="Calibri"/>
          <w:lang w:eastAsia="en-US"/>
        </w:rPr>
        <w:t>ь</w:t>
      </w:r>
      <w:r w:rsidR="00F96391" w:rsidRPr="00F96391">
        <w:rPr>
          <w:rFonts w:eastAsia="Calibri"/>
          <w:lang w:eastAsia="en-US"/>
        </w:rPr>
        <w:t>ной услуги «Выдача разрешения на использование земель или земельного уч</w:t>
      </w:r>
      <w:r w:rsidR="00F96391" w:rsidRPr="00F96391">
        <w:rPr>
          <w:rFonts w:eastAsia="Calibri"/>
          <w:lang w:eastAsia="en-US"/>
        </w:rPr>
        <w:t>а</w:t>
      </w:r>
      <w:r w:rsidR="00F96391" w:rsidRPr="00F96391">
        <w:rPr>
          <w:rFonts w:eastAsia="Calibri"/>
          <w:lang w:eastAsia="en-US"/>
        </w:rPr>
        <w:t>стка, находящихся в муниципальной собственности или государственная собс</w:t>
      </w:r>
      <w:r w:rsidR="00F96391" w:rsidRPr="00F96391">
        <w:rPr>
          <w:rFonts w:eastAsia="Calibri"/>
          <w:lang w:eastAsia="en-US"/>
        </w:rPr>
        <w:t>т</w:t>
      </w:r>
      <w:r w:rsidR="00F96391" w:rsidRPr="00F96391">
        <w:rPr>
          <w:rFonts w:eastAsia="Calibri"/>
          <w:lang w:eastAsia="en-US"/>
        </w:rPr>
        <w:t>венность на которые не разграничена» согласно приложению.</w:t>
      </w:r>
    </w:p>
    <w:p w:rsidR="00F96391" w:rsidRPr="00F96391" w:rsidRDefault="00F96391" w:rsidP="00894C56">
      <w:pPr>
        <w:tabs>
          <w:tab w:val="left" w:pos="1134"/>
        </w:tabs>
        <w:autoSpaceDE w:val="0"/>
        <w:autoSpaceDN w:val="0"/>
        <w:adjustRightInd w:val="0"/>
        <w:ind w:firstLine="709"/>
        <w:contextualSpacing/>
        <w:jc w:val="both"/>
        <w:rPr>
          <w:rFonts w:eastAsia="Calibri"/>
          <w:lang w:eastAsia="en-US"/>
        </w:rPr>
      </w:pPr>
    </w:p>
    <w:p w:rsidR="00894C56" w:rsidRPr="00EA0BEA" w:rsidRDefault="00894C56" w:rsidP="00894C56">
      <w:pPr>
        <w:ind w:firstLine="709"/>
        <w:jc w:val="both"/>
      </w:pPr>
      <w:r>
        <w:t>2</w:t>
      </w:r>
      <w:r w:rsidRPr="00BE1707">
        <w:t>.</w:t>
      </w:r>
      <w:r>
        <w:t xml:space="preserve"> </w:t>
      </w:r>
      <w:r w:rsidRPr="00EA0BEA">
        <w:t>Пресс-службе администрации района (</w:t>
      </w:r>
      <w:r>
        <w:t>Л.А. Лысенко</w:t>
      </w:r>
      <w:r w:rsidRPr="00EA0BEA">
        <w:t>) опубликовать п</w:t>
      </w:r>
      <w:r w:rsidRPr="00EA0BEA">
        <w:t>о</w:t>
      </w:r>
      <w:r w:rsidRPr="00EA0BEA">
        <w:t xml:space="preserve">становление в районной газете «Новости </w:t>
      </w:r>
      <w:proofErr w:type="spellStart"/>
      <w:r w:rsidRPr="00EA0BEA">
        <w:t>Приобья</w:t>
      </w:r>
      <w:proofErr w:type="spellEnd"/>
      <w:r w:rsidRPr="00EA0BEA">
        <w:t>».</w:t>
      </w:r>
    </w:p>
    <w:p w:rsidR="00F96391" w:rsidRPr="00F96391" w:rsidRDefault="00F96391" w:rsidP="00894C56">
      <w:pPr>
        <w:tabs>
          <w:tab w:val="left" w:pos="1134"/>
        </w:tabs>
        <w:ind w:firstLine="709"/>
        <w:contextualSpacing/>
        <w:jc w:val="both"/>
        <w:rPr>
          <w:rFonts w:eastAsia="Calibri"/>
          <w:lang w:eastAsia="en-US"/>
        </w:rPr>
      </w:pPr>
    </w:p>
    <w:p w:rsidR="00F96391" w:rsidRPr="00F96391" w:rsidRDefault="00894C56" w:rsidP="00894C56">
      <w:pPr>
        <w:tabs>
          <w:tab w:val="left" w:pos="1134"/>
        </w:tabs>
        <w:autoSpaceDE w:val="0"/>
        <w:autoSpaceDN w:val="0"/>
        <w:adjustRightInd w:val="0"/>
        <w:ind w:firstLine="709"/>
        <w:contextualSpacing/>
        <w:jc w:val="both"/>
        <w:rPr>
          <w:rFonts w:eastAsia="Calibri"/>
          <w:lang w:eastAsia="en-US"/>
        </w:rPr>
      </w:pPr>
      <w:r>
        <w:rPr>
          <w:rFonts w:eastAsia="Calibri"/>
          <w:lang w:eastAsia="en-US"/>
        </w:rPr>
        <w:t xml:space="preserve">3. </w:t>
      </w:r>
      <w:r w:rsidR="00F96391" w:rsidRPr="00F96391">
        <w:rPr>
          <w:rFonts w:eastAsia="Calibri"/>
          <w:lang w:eastAsia="en-US"/>
        </w:rPr>
        <w:t>Постановление вступает в силу после его официального опубликования (обнародования).</w:t>
      </w:r>
    </w:p>
    <w:p w:rsidR="00F96391" w:rsidRDefault="00F96391" w:rsidP="00894C56">
      <w:pPr>
        <w:tabs>
          <w:tab w:val="left" w:pos="1134"/>
        </w:tabs>
        <w:ind w:firstLine="709"/>
        <w:contextualSpacing/>
        <w:jc w:val="both"/>
        <w:rPr>
          <w:rFonts w:eastAsia="Calibri"/>
          <w:lang w:eastAsia="en-US"/>
        </w:rPr>
      </w:pPr>
    </w:p>
    <w:p w:rsidR="00894C56" w:rsidRPr="00F96391" w:rsidRDefault="00894C56" w:rsidP="00894C56">
      <w:pPr>
        <w:tabs>
          <w:tab w:val="left" w:pos="1134"/>
        </w:tabs>
        <w:ind w:firstLine="709"/>
        <w:contextualSpacing/>
        <w:jc w:val="both"/>
        <w:rPr>
          <w:rFonts w:eastAsia="Calibri"/>
          <w:lang w:eastAsia="en-US"/>
        </w:rPr>
      </w:pPr>
    </w:p>
    <w:p w:rsidR="00F96391" w:rsidRPr="00F96391" w:rsidRDefault="00894C56" w:rsidP="00894C56">
      <w:pPr>
        <w:tabs>
          <w:tab w:val="left" w:pos="1134"/>
        </w:tabs>
        <w:autoSpaceDE w:val="0"/>
        <w:autoSpaceDN w:val="0"/>
        <w:adjustRightInd w:val="0"/>
        <w:ind w:firstLine="709"/>
        <w:contextualSpacing/>
        <w:jc w:val="both"/>
        <w:rPr>
          <w:rFonts w:eastAsia="Calibri"/>
          <w:lang w:eastAsia="en-US"/>
        </w:rPr>
      </w:pPr>
      <w:r>
        <w:rPr>
          <w:rFonts w:eastAsia="Calibri"/>
          <w:lang w:eastAsia="en-US"/>
        </w:rPr>
        <w:lastRenderedPageBreak/>
        <w:t xml:space="preserve">4. </w:t>
      </w:r>
      <w:proofErr w:type="gramStart"/>
      <w:r w:rsidR="00F96391" w:rsidRPr="00F96391">
        <w:rPr>
          <w:rFonts w:eastAsia="Calibri"/>
          <w:lang w:eastAsia="en-US"/>
        </w:rPr>
        <w:t>Контроль за</w:t>
      </w:r>
      <w:proofErr w:type="gramEnd"/>
      <w:r w:rsidR="00F96391" w:rsidRPr="00F96391">
        <w:rPr>
          <w:rFonts w:eastAsia="Calibri"/>
          <w:lang w:eastAsia="en-US"/>
        </w:rPr>
        <w:t xml:space="preserve"> выполнением постановления возложить на заместителя главы администрации района по жилищно-коммунальному хозяйству и стро</w:t>
      </w:r>
      <w:r w:rsidR="00F96391" w:rsidRPr="00F96391">
        <w:rPr>
          <w:rFonts w:eastAsia="Calibri"/>
          <w:lang w:eastAsia="en-US"/>
        </w:rPr>
        <w:t>и</w:t>
      </w:r>
      <w:r w:rsidR="00F96391" w:rsidRPr="00F96391">
        <w:rPr>
          <w:rFonts w:eastAsia="Calibri"/>
          <w:lang w:eastAsia="en-US"/>
        </w:rPr>
        <w:t>тельству А.Ю. Бурылова.</w:t>
      </w:r>
    </w:p>
    <w:p w:rsidR="00F96391" w:rsidRPr="00F96391" w:rsidRDefault="00F96391" w:rsidP="00894C56">
      <w:pPr>
        <w:autoSpaceDE w:val="0"/>
        <w:autoSpaceDN w:val="0"/>
        <w:adjustRightInd w:val="0"/>
        <w:ind w:firstLine="709"/>
        <w:jc w:val="both"/>
        <w:rPr>
          <w:rFonts w:eastAsia="Calibri"/>
          <w:bCs/>
          <w:lang w:eastAsia="en-US"/>
        </w:rPr>
      </w:pPr>
    </w:p>
    <w:p w:rsidR="00F96391" w:rsidRPr="00F96391" w:rsidRDefault="00F96391" w:rsidP="00894C56">
      <w:pPr>
        <w:autoSpaceDE w:val="0"/>
        <w:autoSpaceDN w:val="0"/>
        <w:adjustRightInd w:val="0"/>
        <w:ind w:firstLine="709"/>
        <w:jc w:val="both"/>
        <w:rPr>
          <w:rFonts w:eastAsia="Calibri"/>
          <w:bCs/>
          <w:lang w:eastAsia="en-US"/>
        </w:rPr>
      </w:pPr>
    </w:p>
    <w:p w:rsidR="00F96391" w:rsidRPr="00F96391" w:rsidRDefault="00F96391" w:rsidP="00894C56">
      <w:pPr>
        <w:autoSpaceDE w:val="0"/>
        <w:autoSpaceDN w:val="0"/>
        <w:adjustRightInd w:val="0"/>
        <w:ind w:firstLine="709"/>
        <w:jc w:val="both"/>
        <w:rPr>
          <w:rFonts w:eastAsia="Calibri"/>
          <w:bCs/>
          <w:lang w:eastAsia="en-US"/>
        </w:rPr>
      </w:pPr>
    </w:p>
    <w:p w:rsidR="00F96391" w:rsidRPr="00F96391" w:rsidRDefault="00F96391" w:rsidP="00894C56">
      <w:pPr>
        <w:autoSpaceDE w:val="0"/>
        <w:autoSpaceDN w:val="0"/>
        <w:adjustRightInd w:val="0"/>
        <w:jc w:val="both"/>
        <w:rPr>
          <w:rFonts w:eastAsia="Calibri"/>
          <w:bCs/>
          <w:lang w:eastAsia="en-US"/>
        </w:rPr>
      </w:pPr>
      <w:r w:rsidRPr="00F96391">
        <w:rPr>
          <w:rFonts w:eastAsia="Calibri"/>
          <w:bCs/>
          <w:lang w:eastAsia="en-US"/>
        </w:rPr>
        <w:t>Глава администрации района</w:t>
      </w:r>
      <w:r w:rsidRPr="00F96391">
        <w:rPr>
          <w:rFonts w:eastAsia="Calibri"/>
          <w:bCs/>
          <w:lang w:eastAsia="en-US"/>
        </w:rPr>
        <w:tab/>
      </w:r>
      <w:r w:rsidR="00894C56">
        <w:rPr>
          <w:rFonts w:eastAsia="Calibri"/>
          <w:bCs/>
          <w:lang w:eastAsia="en-US"/>
        </w:rPr>
        <w:t xml:space="preserve">                                                           </w:t>
      </w:r>
      <w:r w:rsidRPr="00F96391">
        <w:rPr>
          <w:rFonts w:eastAsia="Calibri"/>
          <w:bCs/>
          <w:lang w:eastAsia="en-US"/>
        </w:rPr>
        <w:t xml:space="preserve"> Б.А. </w:t>
      </w:r>
      <w:proofErr w:type="spellStart"/>
      <w:r w:rsidRPr="00F96391">
        <w:rPr>
          <w:rFonts w:eastAsia="Calibri"/>
          <w:bCs/>
          <w:lang w:eastAsia="en-US"/>
        </w:rPr>
        <w:t>Саломатин</w:t>
      </w:r>
      <w:proofErr w:type="spellEnd"/>
    </w:p>
    <w:p w:rsidR="00F96391" w:rsidRPr="00F96391" w:rsidRDefault="00F96391" w:rsidP="00F96391">
      <w:pPr>
        <w:autoSpaceDE w:val="0"/>
        <w:autoSpaceDN w:val="0"/>
        <w:adjustRightInd w:val="0"/>
        <w:jc w:val="right"/>
        <w:rPr>
          <w:rFonts w:eastAsia="Calibri"/>
          <w:bCs/>
          <w:sz w:val="24"/>
          <w:szCs w:val="24"/>
          <w:lang w:eastAsia="en-US"/>
        </w:rPr>
      </w:pPr>
    </w:p>
    <w:p w:rsidR="00F96391" w:rsidRPr="00F96391" w:rsidRDefault="00F96391" w:rsidP="00F96391">
      <w:pPr>
        <w:autoSpaceDE w:val="0"/>
        <w:autoSpaceDN w:val="0"/>
        <w:adjustRightInd w:val="0"/>
        <w:rPr>
          <w:rFonts w:eastAsia="Calibri"/>
          <w:bCs/>
          <w:lang w:eastAsia="en-US"/>
        </w:rPr>
      </w:pPr>
    </w:p>
    <w:p w:rsidR="00F96391" w:rsidRPr="00F96391" w:rsidRDefault="00F96391" w:rsidP="00F96391">
      <w:pPr>
        <w:rPr>
          <w:rFonts w:eastAsia="Calibri"/>
          <w:bCs/>
          <w:lang w:eastAsia="en-US"/>
        </w:rPr>
        <w:sectPr w:rsidR="00F96391" w:rsidRPr="00F96391">
          <w:headerReference w:type="default" r:id="rId9"/>
          <w:pgSz w:w="11906" w:h="16838"/>
          <w:pgMar w:top="993" w:right="566" w:bottom="1440" w:left="1701" w:header="720" w:footer="720" w:gutter="0"/>
          <w:cols w:space="720"/>
        </w:sectPr>
      </w:pPr>
    </w:p>
    <w:p w:rsidR="00F96391" w:rsidRPr="00894C56" w:rsidRDefault="00F96391" w:rsidP="00894C56">
      <w:pPr>
        <w:autoSpaceDE w:val="0"/>
        <w:autoSpaceDN w:val="0"/>
        <w:adjustRightInd w:val="0"/>
        <w:ind w:firstLine="5670"/>
        <w:jc w:val="both"/>
        <w:rPr>
          <w:rFonts w:eastAsia="Calibri"/>
          <w:bCs/>
          <w:szCs w:val="24"/>
          <w:lang w:eastAsia="en-US"/>
        </w:rPr>
      </w:pPr>
      <w:r w:rsidRPr="00894C56">
        <w:rPr>
          <w:rFonts w:eastAsia="Calibri"/>
          <w:bCs/>
          <w:szCs w:val="24"/>
          <w:lang w:eastAsia="en-US"/>
        </w:rPr>
        <w:lastRenderedPageBreak/>
        <w:t xml:space="preserve">Приложение к постановлению </w:t>
      </w:r>
    </w:p>
    <w:p w:rsidR="00F96391" w:rsidRPr="00894C56" w:rsidRDefault="00F96391" w:rsidP="00894C56">
      <w:pPr>
        <w:autoSpaceDE w:val="0"/>
        <w:autoSpaceDN w:val="0"/>
        <w:adjustRightInd w:val="0"/>
        <w:ind w:firstLine="5670"/>
        <w:jc w:val="both"/>
        <w:rPr>
          <w:rFonts w:eastAsia="Calibri"/>
          <w:bCs/>
          <w:szCs w:val="24"/>
          <w:lang w:eastAsia="en-US"/>
        </w:rPr>
      </w:pPr>
      <w:r w:rsidRPr="00894C56">
        <w:rPr>
          <w:rFonts w:eastAsia="Calibri"/>
          <w:bCs/>
          <w:szCs w:val="24"/>
          <w:lang w:eastAsia="en-US"/>
        </w:rPr>
        <w:t>администрации района</w:t>
      </w:r>
    </w:p>
    <w:p w:rsidR="00F96391" w:rsidRPr="00894C56" w:rsidRDefault="00F96391" w:rsidP="00894C56">
      <w:pPr>
        <w:autoSpaceDE w:val="0"/>
        <w:autoSpaceDN w:val="0"/>
        <w:adjustRightInd w:val="0"/>
        <w:ind w:firstLine="5670"/>
        <w:jc w:val="both"/>
        <w:rPr>
          <w:rFonts w:eastAsia="Calibri"/>
          <w:bCs/>
          <w:sz w:val="32"/>
          <w:lang w:eastAsia="en-US"/>
        </w:rPr>
      </w:pPr>
      <w:r w:rsidRPr="00894C56">
        <w:rPr>
          <w:rFonts w:eastAsia="Calibri"/>
          <w:bCs/>
          <w:szCs w:val="24"/>
          <w:lang w:eastAsia="en-US"/>
        </w:rPr>
        <w:t xml:space="preserve">от </w:t>
      </w:r>
      <w:r w:rsidR="002856F0">
        <w:rPr>
          <w:rFonts w:eastAsia="Calibri"/>
          <w:bCs/>
          <w:szCs w:val="24"/>
          <w:lang w:eastAsia="en-US"/>
        </w:rPr>
        <w:t>03.12.2015</w:t>
      </w:r>
      <w:r w:rsidRPr="00894C56">
        <w:rPr>
          <w:rFonts w:eastAsia="Calibri"/>
          <w:bCs/>
          <w:szCs w:val="24"/>
          <w:lang w:eastAsia="en-US"/>
        </w:rPr>
        <w:t xml:space="preserve"> №</w:t>
      </w:r>
      <w:r w:rsidR="00894C56">
        <w:rPr>
          <w:rFonts w:eastAsia="Calibri"/>
          <w:bCs/>
          <w:szCs w:val="24"/>
          <w:lang w:eastAsia="en-US"/>
        </w:rPr>
        <w:t xml:space="preserve"> </w:t>
      </w:r>
      <w:r w:rsidR="002856F0">
        <w:rPr>
          <w:rFonts w:eastAsia="Calibri"/>
          <w:bCs/>
          <w:szCs w:val="24"/>
          <w:lang w:eastAsia="en-US"/>
        </w:rPr>
        <w:t>2392</w:t>
      </w:r>
      <w:bookmarkStart w:id="0" w:name="_GoBack"/>
      <w:bookmarkEnd w:id="0"/>
    </w:p>
    <w:p w:rsidR="00F96391" w:rsidRPr="00894C56" w:rsidRDefault="00F96391" w:rsidP="00894C56">
      <w:pPr>
        <w:autoSpaceDE w:val="0"/>
        <w:autoSpaceDN w:val="0"/>
        <w:adjustRightInd w:val="0"/>
        <w:ind w:firstLine="5670"/>
        <w:jc w:val="both"/>
        <w:rPr>
          <w:rFonts w:eastAsia="Calibri"/>
          <w:bCs/>
          <w:sz w:val="32"/>
          <w:lang w:eastAsia="en-US"/>
        </w:rPr>
      </w:pPr>
    </w:p>
    <w:p w:rsidR="00894C56" w:rsidRPr="00894C56" w:rsidRDefault="00894C56" w:rsidP="00894C56">
      <w:pPr>
        <w:autoSpaceDE w:val="0"/>
        <w:autoSpaceDN w:val="0"/>
        <w:adjustRightInd w:val="0"/>
        <w:jc w:val="center"/>
        <w:rPr>
          <w:rFonts w:eastAsia="Calibri"/>
          <w:b/>
          <w:bCs/>
          <w:lang w:eastAsia="en-US"/>
        </w:rPr>
      </w:pPr>
    </w:p>
    <w:p w:rsidR="00F96391" w:rsidRPr="00894C56" w:rsidRDefault="00F96391" w:rsidP="00894C56">
      <w:pPr>
        <w:autoSpaceDE w:val="0"/>
        <w:autoSpaceDN w:val="0"/>
        <w:adjustRightInd w:val="0"/>
        <w:jc w:val="center"/>
        <w:rPr>
          <w:rFonts w:eastAsia="Calibri"/>
          <w:b/>
          <w:bCs/>
          <w:lang w:eastAsia="en-US"/>
        </w:rPr>
      </w:pPr>
      <w:r w:rsidRPr="00894C56">
        <w:rPr>
          <w:rFonts w:eastAsia="Calibri"/>
          <w:b/>
          <w:bCs/>
          <w:lang w:eastAsia="en-US"/>
        </w:rPr>
        <w:t>Административный регламент</w:t>
      </w:r>
    </w:p>
    <w:p w:rsidR="00F96391" w:rsidRPr="00894C56" w:rsidRDefault="00F96391" w:rsidP="00894C56">
      <w:pPr>
        <w:autoSpaceDE w:val="0"/>
        <w:autoSpaceDN w:val="0"/>
        <w:adjustRightInd w:val="0"/>
        <w:jc w:val="center"/>
        <w:rPr>
          <w:rFonts w:eastAsia="Calibri"/>
          <w:b/>
          <w:bCs/>
          <w:lang w:eastAsia="en-US"/>
        </w:rPr>
      </w:pPr>
      <w:r w:rsidRPr="00894C56">
        <w:rPr>
          <w:rFonts w:eastAsia="Calibri"/>
          <w:b/>
          <w:bCs/>
          <w:lang w:eastAsia="en-US"/>
        </w:rPr>
        <w:t>предоставления муниципальной услуги</w:t>
      </w:r>
    </w:p>
    <w:p w:rsidR="00894C56" w:rsidRDefault="00F96391" w:rsidP="00894C56">
      <w:pPr>
        <w:autoSpaceDE w:val="0"/>
        <w:autoSpaceDN w:val="0"/>
        <w:adjustRightInd w:val="0"/>
        <w:jc w:val="center"/>
        <w:rPr>
          <w:rFonts w:eastAsia="Calibri"/>
          <w:b/>
          <w:bCs/>
          <w:lang w:eastAsia="en-US"/>
        </w:rPr>
      </w:pPr>
      <w:r w:rsidRPr="00894C56">
        <w:rPr>
          <w:rFonts w:eastAsia="Calibri"/>
          <w:b/>
          <w:bCs/>
          <w:lang w:eastAsia="en-US"/>
        </w:rPr>
        <w:t xml:space="preserve">«Выдача разрешения на использование земель или земельного участка, находящихся в муниципальной собственности или государственная </w:t>
      </w:r>
    </w:p>
    <w:p w:rsidR="00F96391" w:rsidRPr="00894C56" w:rsidRDefault="00F96391" w:rsidP="00894C56">
      <w:pPr>
        <w:autoSpaceDE w:val="0"/>
        <w:autoSpaceDN w:val="0"/>
        <w:adjustRightInd w:val="0"/>
        <w:jc w:val="center"/>
        <w:rPr>
          <w:rFonts w:eastAsia="Calibri"/>
          <w:b/>
          <w:bCs/>
          <w:lang w:eastAsia="en-US"/>
        </w:rPr>
      </w:pPr>
      <w:proofErr w:type="gramStart"/>
      <w:r w:rsidRPr="00894C56">
        <w:rPr>
          <w:rFonts w:eastAsia="Calibri"/>
          <w:b/>
          <w:bCs/>
          <w:lang w:eastAsia="en-US"/>
        </w:rPr>
        <w:t>собственность</w:t>
      </w:r>
      <w:proofErr w:type="gramEnd"/>
      <w:r w:rsidRPr="00894C56">
        <w:rPr>
          <w:rFonts w:eastAsia="Calibri"/>
          <w:b/>
          <w:bCs/>
          <w:lang w:eastAsia="en-US"/>
        </w:rPr>
        <w:t xml:space="preserve"> на которые не разграничена»</w:t>
      </w:r>
    </w:p>
    <w:p w:rsidR="00F96391" w:rsidRPr="00894C56" w:rsidRDefault="00F96391" w:rsidP="00894C56">
      <w:pPr>
        <w:tabs>
          <w:tab w:val="left" w:pos="5565"/>
        </w:tabs>
        <w:autoSpaceDE w:val="0"/>
        <w:autoSpaceDN w:val="0"/>
        <w:adjustRightInd w:val="0"/>
        <w:jc w:val="center"/>
        <w:rPr>
          <w:rFonts w:eastAsia="Calibri"/>
          <w:b/>
          <w:lang w:eastAsia="en-US"/>
        </w:rPr>
      </w:pPr>
    </w:p>
    <w:p w:rsidR="00F96391" w:rsidRPr="00894C56" w:rsidRDefault="00F96391" w:rsidP="00894C56">
      <w:pPr>
        <w:autoSpaceDE w:val="0"/>
        <w:autoSpaceDN w:val="0"/>
        <w:adjustRightInd w:val="0"/>
        <w:jc w:val="center"/>
        <w:rPr>
          <w:rFonts w:eastAsia="Calibri"/>
          <w:b/>
          <w:lang w:eastAsia="en-US"/>
        </w:rPr>
      </w:pPr>
      <w:r w:rsidRPr="00894C56">
        <w:rPr>
          <w:rFonts w:eastAsia="Calibri"/>
          <w:b/>
          <w:lang w:eastAsia="en-US"/>
        </w:rPr>
        <w:t>I. Общие положения</w:t>
      </w:r>
    </w:p>
    <w:p w:rsidR="00F96391" w:rsidRPr="00894C56" w:rsidRDefault="00F96391" w:rsidP="00894C56">
      <w:pPr>
        <w:autoSpaceDE w:val="0"/>
        <w:autoSpaceDN w:val="0"/>
        <w:adjustRightInd w:val="0"/>
        <w:jc w:val="center"/>
        <w:rPr>
          <w:rFonts w:eastAsia="Calibri"/>
          <w:b/>
          <w:lang w:eastAsia="en-US"/>
        </w:rPr>
      </w:pPr>
    </w:p>
    <w:p w:rsidR="00F96391" w:rsidRPr="00894C56" w:rsidRDefault="00F96391" w:rsidP="00894C56">
      <w:pPr>
        <w:autoSpaceDE w:val="0"/>
        <w:autoSpaceDN w:val="0"/>
        <w:adjustRightInd w:val="0"/>
        <w:jc w:val="center"/>
        <w:rPr>
          <w:rFonts w:eastAsia="Calibri"/>
          <w:b/>
          <w:lang w:eastAsia="en-US"/>
        </w:rPr>
      </w:pPr>
      <w:r w:rsidRPr="00894C56">
        <w:rPr>
          <w:rFonts w:eastAsia="Calibri"/>
          <w:b/>
          <w:lang w:eastAsia="en-US"/>
        </w:rPr>
        <w:t>Предмет регулирования административного регламента</w:t>
      </w:r>
    </w:p>
    <w:p w:rsidR="00F96391" w:rsidRPr="00F96391" w:rsidRDefault="00F96391" w:rsidP="00F96391">
      <w:pPr>
        <w:autoSpaceDE w:val="0"/>
        <w:autoSpaceDN w:val="0"/>
        <w:adjustRightInd w:val="0"/>
        <w:rPr>
          <w:rFonts w:eastAsia="Calibri"/>
          <w:lang w:eastAsia="en-US"/>
        </w:rPr>
      </w:pPr>
    </w:p>
    <w:p w:rsidR="00F96391" w:rsidRPr="00F96391" w:rsidRDefault="00F96391" w:rsidP="00894C56">
      <w:pPr>
        <w:autoSpaceDE w:val="0"/>
        <w:autoSpaceDN w:val="0"/>
        <w:adjustRightInd w:val="0"/>
        <w:ind w:firstLine="709"/>
        <w:jc w:val="both"/>
        <w:rPr>
          <w:rFonts w:eastAsia="Calibri"/>
          <w:lang w:eastAsia="en-US"/>
        </w:rPr>
      </w:pPr>
      <w:r w:rsidRPr="00F96391">
        <w:rPr>
          <w:rFonts w:eastAsia="Calibri"/>
          <w:lang w:eastAsia="en-US"/>
        </w:rPr>
        <w:t xml:space="preserve">1. </w:t>
      </w:r>
      <w:proofErr w:type="gramStart"/>
      <w:r w:rsidRPr="00F96391">
        <w:rPr>
          <w:rFonts w:eastAsia="Calibri"/>
          <w:lang w:eastAsia="en-US"/>
        </w:rPr>
        <w:t>Административный регламент предоставления муниципальной услуги «</w:t>
      </w:r>
      <w:r w:rsidRPr="00F96391">
        <w:rPr>
          <w:rFonts w:eastAsia="Calibri"/>
          <w:bCs/>
          <w:lang w:eastAsia="en-US"/>
        </w:rPr>
        <w:t>Выдача разрешения на использование земель или земельного участка, нах</w:t>
      </w:r>
      <w:r w:rsidRPr="00F96391">
        <w:rPr>
          <w:rFonts w:eastAsia="Calibri"/>
          <w:bCs/>
          <w:lang w:eastAsia="en-US"/>
        </w:rPr>
        <w:t>о</w:t>
      </w:r>
      <w:r w:rsidRPr="00F96391">
        <w:rPr>
          <w:rFonts w:eastAsia="Calibri"/>
          <w:bCs/>
          <w:lang w:eastAsia="en-US"/>
        </w:rPr>
        <w:t xml:space="preserve">дящихся в муниципальной собственности или государственная собственность на которые не разграничена» </w:t>
      </w:r>
      <w:r w:rsidR="00894C56">
        <w:rPr>
          <w:rFonts w:eastAsia="Calibri"/>
          <w:lang w:eastAsia="en-US"/>
        </w:rPr>
        <w:t>(далее ‒</w:t>
      </w:r>
      <w:r w:rsidRPr="00F96391">
        <w:rPr>
          <w:rFonts w:eastAsia="Calibri"/>
          <w:lang w:eastAsia="en-US"/>
        </w:rPr>
        <w:t xml:space="preserve"> Административный регламент, муниц</w:t>
      </w:r>
      <w:r w:rsidRPr="00F96391">
        <w:rPr>
          <w:rFonts w:eastAsia="Calibri"/>
          <w:lang w:eastAsia="en-US"/>
        </w:rPr>
        <w:t>и</w:t>
      </w:r>
      <w:r w:rsidRPr="00F96391">
        <w:rPr>
          <w:rFonts w:eastAsia="Calibri"/>
          <w:lang w:eastAsia="en-US"/>
        </w:rPr>
        <w:t>пальная услуга) разработан в целях повышения качества предоставления м</w:t>
      </w:r>
      <w:r w:rsidRPr="00F96391">
        <w:rPr>
          <w:rFonts w:eastAsia="Calibri"/>
          <w:lang w:eastAsia="en-US"/>
        </w:rPr>
        <w:t>у</w:t>
      </w:r>
      <w:r w:rsidRPr="00F96391">
        <w:rPr>
          <w:rFonts w:eastAsia="Calibri"/>
          <w:lang w:eastAsia="en-US"/>
        </w:rPr>
        <w:t>ниципальной услуги, определяет сроки и последовательность администрати</w:t>
      </w:r>
      <w:r w:rsidRPr="00F96391">
        <w:rPr>
          <w:rFonts w:eastAsia="Calibri"/>
          <w:lang w:eastAsia="en-US"/>
        </w:rPr>
        <w:t>в</w:t>
      </w:r>
      <w:r w:rsidRPr="00F96391">
        <w:rPr>
          <w:rFonts w:eastAsia="Calibri"/>
          <w:lang w:eastAsia="en-US"/>
        </w:rPr>
        <w:t>ных процедур и административных действий по предоставлению муниципал</w:t>
      </w:r>
      <w:r w:rsidRPr="00F96391">
        <w:rPr>
          <w:rFonts w:eastAsia="Calibri"/>
          <w:lang w:eastAsia="en-US"/>
        </w:rPr>
        <w:t>ь</w:t>
      </w:r>
      <w:r w:rsidRPr="00F96391">
        <w:rPr>
          <w:rFonts w:eastAsia="Calibri"/>
          <w:lang w:eastAsia="en-US"/>
        </w:rPr>
        <w:t>ной услуги, формы контроля за исполнением настоящего регламента, порядок обжалования решений и</w:t>
      </w:r>
      <w:proofErr w:type="gramEnd"/>
      <w:r w:rsidRPr="00F96391">
        <w:rPr>
          <w:rFonts w:eastAsia="Calibri"/>
          <w:lang w:eastAsia="en-US"/>
        </w:rPr>
        <w:t xml:space="preserve"> действий (бездействия) органа, предоставляющего муниципальную услугу, и его должностных лиц.</w:t>
      </w:r>
    </w:p>
    <w:p w:rsidR="00F96391" w:rsidRPr="00F96391" w:rsidRDefault="00F96391" w:rsidP="00894C56">
      <w:pPr>
        <w:autoSpaceDE w:val="0"/>
        <w:autoSpaceDN w:val="0"/>
        <w:adjustRightInd w:val="0"/>
        <w:ind w:firstLine="709"/>
        <w:jc w:val="both"/>
        <w:rPr>
          <w:rFonts w:eastAsia="Calibri"/>
          <w:lang w:eastAsia="en-US"/>
        </w:rPr>
      </w:pPr>
    </w:p>
    <w:p w:rsidR="00F96391" w:rsidRPr="00894C56" w:rsidRDefault="00F96391" w:rsidP="00894C56">
      <w:pPr>
        <w:autoSpaceDE w:val="0"/>
        <w:autoSpaceDN w:val="0"/>
        <w:adjustRightInd w:val="0"/>
        <w:jc w:val="center"/>
        <w:outlineLvl w:val="1"/>
        <w:rPr>
          <w:rFonts w:eastAsia="Calibri"/>
          <w:b/>
          <w:lang w:eastAsia="en-US"/>
        </w:rPr>
      </w:pPr>
      <w:r w:rsidRPr="00894C56">
        <w:rPr>
          <w:rFonts w:eastAsia="Calibri"/>
          <w:b/>
          <w:lang w:eastAsia="en-US"/>
        </w:rPr>
        <w:t>Круг заявителей</w:t>
      </w:r>
    </w:p>
    <w:p w:rsidR="00F96391" w:rsidRPr="00894C56" w:rsidRDefault="00F96391" w:rsidP="00894C56">
      <w:pPr>
        <w:autoSpaceDE w:val="0"/>
        <w:autoSpaceDN w:val="0"/>
        <w:adjustRightInd w:val="0"/>
        <w:jc w:val="center"/>
        <w:rPr>
          <w:rFonts w:eastAsia="Calibri"/>
          <w:b/>
          <w:lang w:eastAsia="en-US"/>
        </w:rPr>
      </w:pPr>
    </w:p>
    <w:p w:rsidR="00F96391" w:rsidRPr="00F96391" w:rsidRDefault="00F96391" w:rsidP="00894C56">
      <w:pPr>
        <w:autoSpaceDE w:val="0"/>
        <w:autoSpaceDN w:val="0"/>
        <w:adjustRightInd w:val="0"/>
        <w:ind w:firstLine="709"/>
        <w:jc w:val="both"/>
        <w:rPr>
          <w:rFonts w:eastAsia="Calibri"/>
          <w:lang w:eastAsia="en-US"/>
        </w:rPr>
      </w:pPr>
      <w:r w:rsidRPr="00F96391">
        <w:rPr>
          <w:rFonts w:eastAsia="Calibri"/>
          <w:lang w:eastAsia="en-US"/>
        </w:rPr>
        <w:t>2. Заявителями на предоставление муниципальной услуги являются:</w:t>
      </w:r>
    </w:p>
    <w:p w:rsidR="00F96391" w:rsidRPr="00F96391" w:rsidRDefault="00F96391" w:rsidP="00894C56">
      <w:pPr>
        <w:autoSpaceDE w:val="0"/>
        <w:autoSpaceDN w:val="0"/>
        <w:adjustRightInd w:val="0"/>
        <w:ind w:firstLine="709"/>
        <w:contextualSpacing/>
        <w:jc w:val="both"/>
        <w:rPr>
          <w:rFonts w:eastAsia="Calibri"/>
          <w:lang w:eastAsia="en-US"/>
        </w:rPr>
      </w:pPr>
      <w:r w:rsidRPr="00F96391">
        <w:rPr>
          <w:rFonts w:eastAsia="Calibri"/>
          <w:lang w:eastAsia="en-US"/>
        </w:rPr>
        <w:t>физические лица;</w:t>
      </w:r>
    </w:p>
    <w:p w:rsidR="00F96391" w:rsidRPr="00F96391" w:rsidRDefault="00F96391" w:rsidP="00894C56">
      <w:pPr>
        <w:autoSpaceDE w:val="0"/>
        <w:autoSpaceDN w:val="0"/>
        <w:adjustRightInd w:val="0"/>
        <w:ind w:firstLine="709"/>
        <w:contextualSpacing/>
        <w:jc w:val="both"/>
        <w:rPr>
          <w:rFonts w:eastAsia="Calibri"/>
          <w:lang w:eastAsia="en-US"/>
        </w:rPr>
      </w:pPr>
      <w:r w:rsidRPr="00F96391">
        <w:rPr>
          <w:rFonts w:eastAsia="Calibri"/>
          <w:lang w:eastAsia="en-US"/>
        </w:rPr>
        <w:t>индивидуальные предприниматели;</w:t>
      </w:r>
    </w:p>
    <w:p w:rsidR="00F96391" w:rsidRPr="00F96391" w:rsidRDefault="00F96391" w:rsidP="00894C56">
      <w:pPr>
        <w:autoSpaceDE w:val="0"/>
        <w:autoSpaceDN w:val="0"/>
        <w:adjustRightInd w:val="0"/>
        <w:ind w:firstLine="709"/>
        <w:contextualSpacing/>
        <w:jc w:val="both"/>
        <w:rPr>
          <w:rFonts w:eastAsia="Calibri"/>
          <w:lang w:eastAsia="en-US"/>
        </w:rPr>
      </w:pPr>
      <w:r w:rsidRPr="00F96391">
        <w:rPr>
          <w:rFonts w:eastAsia="Calibri"/>
          <w:lang w:eastAsia="en-US"/>
        </w:rPr>
        <w:t>юридические лица;</w:t>
      </w:r>
    </w:p>
    <w:p w:rsidR="00F96391" w:rsidRPr="00F96391" w:rsidRDefault="00F96391" w:rsidP="00894C56">
      <w:pPr>
        <w:autoSpaceDE w:val="0"/>
        <w:autoSpaceDN w:val="0"/>
        <w:adjustRightInd w:val="0"/>
        <w:ind w:firstLine="709"/>
        <w:contextualSpacing/>
        <w:jc w:val="both"/>
        <w:rPr>
          <w:rFonts w:eastAsia="Calibri"/>
          <w:lang w:eastAsia="en-US"/>
        </w:rPr>
      </w:pPr>
      <w:r w:rsidRPr="00F96391">
        <w:rPr>
          <w:rFonts w:eastAsia="Calibri"/>
          <w:lang w:eastAsia="en-US"/>
        </w:rPr>
        <w:t xml:space="preserve">представители вышеуказанных лиц, действующие </w:t>
      </w:r>
      <w:r w:rsidRPr="00F96391">
        <w:rPr>
          <w:rFonts w:eastAsia="Calibri"/>
          <w:bCs/>
          <w:lang w:eastAsia="en-US"/>
        </w:rPr>
        <w:t>на основании дов</w:t>
      </w:r>
      <w:r w:rsidRPr="00F96391">
        <w:rPr>
          <w:rFonts w:eastAsia="Calibri"/>
          <w:bCs/>
          <w:lang w:eastAsia="en-US"/>
        </w:rPr>
        <w:t>е</w:t>
      </w:r>
      <w:r w:rsidRPr="00F96391">
        <w:rPr>
          <w:rFonts w:eastAsia="Calibri"/>
          <w:bCs/>
          <w:lang w:eastAsia="en-US"/>
        </w:rPr>
        <w:t>ренности, закона, либо акта уполномоченного на то государственного органа или органа местного самоуправления</w:t>
      </w:r>
      <w:r w:rsidRPr="00F96391">
        <w:rPr>
          <w:rFonts w:eastAsia="Calibri"/>
          <w:lang w:eastAsia="en-US"/>
        </w:rPr>
        <w:t>;</w:t>
      </w:r>
    </w:p>
    <w:p w:rsidR="00F96391" w:rsidRPr="00F96391" w:rsidRDefault="00F96391" w:rsidP="00894C56">
      <w:pPr>
        <w:autoSpaceDE w:val="0"/>
        <w:autoSpaceDN w:val="0"/>
        <w:adjustRightInd w:val="0"/>
        <w:ind w:firstLine="709"/>
        <w:jc w:val="both"/>
        <w:rPr>
          <w:rFonts w:eastAsia="Calibri"/>
          <w:lang w:eastAsia="en-US"/>
        </w:rPr>
      </w:pPr>
      <w:r w:rsidRPr="00F96391">
        <w:rPr>
          <w:rFonts w:eastAsia="Calibri"/>
          <w:lang w:eastAsia="en-US"/>
        </w:rPr>
        <w:t>(далее – заявители).</w:t>
      </w:r>
    </w:p>
    <w:p w:rsidR="00F96391" w:rsidRPr="00F96391" w:rsidRDefault="00F96391" w:rsidP="00F96391">
      <w:pPr>
        <w:autoSpaceDE w:val="0"/>
        <w:autoSpaceDN w:val="0"/>
        <w:adjustRightInd w:val="0"/>
        <w:rPr>
          <w:rFonts w:eastAsia="Calibri"/>
          <w:lang w:eastAsia="en-US"/>
        </w:rPr>
      </w:pPr>
    </w:p>
    <w:p w:rsidR="00F96391" w:rsidRPr="00894C56" w:rsidRDefault="00F96391" w:rsidP="00F96391">
      <w:pPr>
        <w:autoSpaceDE w:val="0"/>
        <w:autoSpaceDN w:val="0"/>
        <w:adjustRightInd w:val="0"/>
        <w:jc w:val="center"/>
        <w:outlineLvl w:val="1"/>
        <w:rPr>
          <w:rFonts w:eastAsia="Calibri"/>
          <w:b/>
          <w:lang w:eastAsia="en-US"/>
        </w:rPr>
      </w:pPr>
      <w:r w:rsidRPr="00894C56">
        <w:rPr>
          <w:rFonts w:eastAsia="Calibri"/>
          <w:b/>
          <w:lang w:eastAsia="en-US"/>
        </w:rPr>
        <w:t>Требования к порядку информирования о правилах</w:t>
      </w:r>
    </w:p>
    <w:p w:rsidR="00F96391" w:rsidRPr="00894C56" w:rsidRDefault="00F96391" w:rsidP="00F96391">
      <w:pPr>
        <w:autoSpaceDE w:val="0"/>
        <w:autoSpaceDN w:val="0"/>
        <w:adjustRightInd w:val="0"/>
        <w:jc w:val="center"/>
        <w:rPr>
          <w:rFonts w:eastAsia="Calibri"/>
          <w:b/>
          <w:lang w:eastAsia="en-US"/>
        </w:rPr>
      </w:pPr>
      <w:r w:rsidRPr="00894C56">
        <w:rPr>
          <w:rFonts w:eastAsia="Calibri"/>
          <w:b/>
          <w:lang w:eastAsia="en-US"/>
        </w:rPr>
        <w:t>предоставления муниципальной услуги</w:t>
      </w:r>
    </w:p>
    <w:p w:rsidR="00F96391" w:rsidRPr="00F96391" w:rsidRDefault="00F96391" w:rsidP="00F96391">
      <w:pPr>
        <w:autoSpaceDE w:val="0"/>
        <w:autoSpaceDN w:val="0"/>
        <w:adjustRightInd w:val="0"/>
        <w:rPr>
          <w:rFonts w:eastAsia="Calibri"/>
          <w:lang w:eastAsia="en-US"/>
        </w:rPr>
      </w:pPr>
    </w:p>
    <w:p w:rsidR="00F96391" w:rsidRPr="00894C56" w:rsidRDefault="00F96391" w:rsidP="00894C56">
      <w:pPr>
        <w:autoSpaceDE w:val="0"/>
        <w:autoSpaceDN w:val="0"/>
        <w:adjustRightInd w:val="0"/>
        <w:ind w:firstLine="709"/>
        <w:jc w:val="both"/>
        <w:rPr>
          <w:rFonts w:eastAsia="Calibri"/>
          <w:lang w:eastAsia="en-US"/>
        </w:rPr>
      </w:pPr>
      <w:bookmarkStart w:id="1" w:name="Par21"/>
      <w:bookmarkEnd w:id="1"/>
      <w:r w:rsidRPr="00C602F6">
        <w:rPr>
          <w:rFonts w:eastAsia="Calibri"/>
          <w:lang w:eastAsia="en-US"/>
        </w:rPr>
        <w:t xml:space="preserve">3. </w:t>
      </w:r>
      <w:proofErr w:type="gramStart"/>
      <w:r w:rsidRPr="00C602F6">
        <w:rPr>
          <w:rFonts w:eastAsia="Calibri"/>
          <w:lang w:eastAsia="en-US"/>
        </w:rPr>
        <w:t>Информация о мест</w:t>
      </w:r>
      <w:r w:rsidR="00894C56" w:rsidRPr="00C602F6">
        <w:rPr>
          <w:rFonts w:eastAsia="Calibri"/>
          <w:lang w:eastAsia="en-US"/>
        </w:rPr>
        <w:t>ах</w:t>
      </w:r>
      <w:r w:rsidRPr="00C602F6">
        <w:rPr>
          <w:rFonts w:eastAsia="Calibri"/>
          <w:lang w:eastAsia="en-US"/>
        </w:rPr>
        <w:t xml:space="preserve"> нахождения, справочных телефонах, график</w:t>
      </w:r>
      <w:r w:rsidR="00894C56" w:rsidRPr="00C602F6">
        <w:rPr>
          <w:rFonts w:eastAsia="Calibri"/>
          <w:lang w:eastAsia="en-US"/>
        </w:rPr>
        <w:t>ах</w:t>
      </w:r>
      <w:r w:rsidRPr="00C602F6">
        <w:rPr>
          <w:rFonts w:eastAsia="Calibri"/>
          <w:lang w:eastAsia="en-US"/>
        </w:rPr>
        <w:t xml:space="preserve"> работы, адресах электронной</w:t>
      </w:r>
      <w:r w:rsidRPr="00894C56">
        <w:rPr>
          <w:rFonts w:eastAsia="Calibri"/>
          <w:lang w:eastAsia="en-US"/>
        </w:rPr>
        <w:t xml:space="preserve"> почты администрации района</w:t>
      </w:r>
      <w:r w:rsidR="00894C56">
        <w:rPr>
          <w:rFonts w:eastAsia="Calibri"/>
          <w:lang w:eastAsia="en-US"/>
        </w:rPr>
        <w:t xml:space="preserve"> (далее ‒ админ</w:t>
      </w:r>
      <w:r w:rsidR="00894C56">
        <w:rPr>
          <w:rFonts w:eastAsia="Calibri"/>
          <w:lang w:eastAsia="en-US"/>
        </w:rPr>
        <w:t>и</w:t>
      </w:r>
      <w:r w:rsidR="00894C56">
        <w:rPr>
          <w:rFonts w:eastAsia="Calibri"/>
          <w:lang w:eastAsia="en-US"/>
        </w:rPr>
        <w:t xml:space="preserve">страция) </w:t>
      </w:r>
      <w:r w:rsidRPr="00894C56">
        <w:rPr>
          <w:rFonts w:eastAsia="Calibri"/>
          <w:lang w:eastAsia="en-US"/>
        </w:rPr>
        <w:t>и муниципального бюджетного учреждения Нижневартовского ра</w:t>
      </w:r>
      <w:r w:rsidRPr="00894C56">
        <w:rPr>
          <w:rFonts w:eastAsia="Calibri"/>
          <w:lang w:eastAsia="en-US"/>
        </w:rPr>
        <w:t>й</w:t>
      </w:r>
      <w:r w:rsidRPr="00894C56">
        <w:rPr>
          <w:rFonts w:eastAsia="Calibri"/>
          <w:lang w:eastAsia="en-US"/>
        </w:rPr>
        <w:t>она «Управление имущественными и земельными ресурсами»</w:t>
      </w:r>
      <w:r w:rsidR="00894C56">
        <w:rPr>
          <w:rFonts w:eastAsia="Calibri"/>
          <w:lang w:eastAsia="en-US"/>
        </w:rPr>
        <w:t xml:space="preserve"> (далее ‒ учре</w:t>
      </w:r>
      <w:r w:rsidR="00894C56">
        <w:rPr>
          <w:rFonts w:eastAsia="Calibri"/>
          <w:lang w:eastAsia="en-US"/>
        </w:rPr>
        <w:t>ж</w:t>
      </w:r>
      <w:r w:rsidR="00894C56">
        <w:rPr>
          <w:rFonts w:eastAsia="Calibri"/>
          <w:lang w:eastAsia="en-US"/>
        </w:rPr>
        <w:t>дение)</w:t>
      </w:r>
      <w:r w:rsidRPr="00894C56">
        <w:rPr>
          <w:rFonts w:eastAsia="Calibri"/>
          <w:lang w:eastAsia="en-US"/>
        </w:rPr>
        <w:t>, участвующего в предоставлении муниципальной услуги:</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lastRenderedPageBreak/>
        <w:t>место нахождения администрации Нижневартовского района: ул. Лен</w:t>
      </w:r>
      <w:r w:rsidRPr="00894C56">
        <w:rPr>
          <w:rFonts w:eastAsia="Calibri"/>
          <w:lang w:eastAsia="en-US"/>
        </w:rPr>
        <w:t>и</w:t>
      </w:r>
      <w:r w:rsidRPr="00894C56">
        <w:rPr>
          <w:rFonts w:eastAsia="Calibri"/>
          <w:lang w:eastAsia="en-US"/>
        </w:rPr>
        <w:t>на, д. 6, г. Нижневартовск, Ханты-Мансийский автономный округ – Югра, Тюменская область, 628616, этаж 1, кабинет 117;</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телефоны приемной: (3466) 49-84-88; факс: (3466) 24-22-53;</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электронная почта: adm@nvraion.ru;</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график работы:</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понедельник – четверг: с 09</w:t>
      </w:r>
      <w:r w:rsidR="00C602F6">
        <w:rPr>
          <w:rFonts w:eastAsia="Calibri"/>
          <w:lang w:eastAsia="en-US"/>
        </w:rPr>
        <w:t>.</w:t>
      </w:r>
      <w:r w:rsidRPr="00894C56">
        <w:rPr>
          <w:rFonts w:eastAsia="Calibri"/>
          <w:lang w:eastAsia="en-US"/>
        </w:rPr>
        <w:t xml:space="preserve">00 </w:t>
      </w:r>
      <w:r w:rsidR="00C602F6">
        <w:rPr>
          <w:rFonts w:eastAsia="Calibri"/>
          <w:lang w:eastAsia="en-US"/>
        </w:rPr>
        <w:t xml:space="preserve">час. </w:t>
      </w:r>
      <w:r w:rsidRPr="00894C56">
        <w:rPr>
          <w:rFonts w:eastAsia="Calibri"/>
          <w:lang w:eastAsia="en-US"/>
        </w:rPr>
        <w:t>до 18</w:t>
      </w:r>
      <w:r w:rsidR="00C602F6">
        <w:rPr>
          <w:rFonts w:eastAsia="Calibri"/>
          <w:lang w:eastAsia="en-US"/>
        </w:rPr>
        <w:t>.</w:t>
      </w:r>
      <w:r w:rsidRPr="00894C56">
        <w:rPr>
          <w:rFonts w:eastAsia="Calibri"/>
          <w:lang w:eastAsia="en-US"/>
        </w:rPr>
        <w:t>15</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пятница: с 09</w:t>
      </w:r>
      <w:r w:rsidR="00C602F6">
        <w:rPr>
          <w:rFonts w:eastAsia="Calibri"/>
          <w:lang w:eastAsia="en-US"/>
        </w:rPr>
        <w:t>.</w:t>
      </w:r>
      <w:r w:rsidRPr="00894C56">
        <w:rPr>
          <w:rFonts w:eastAsia="Calibri"/>
          <w:lang w:eastAsia="en-US"/>
        </w:rPr>
        <w:t xml:space="preserve">00 </w:t>
      </w:r>
      <w:r w:rsidR="00C602F6">
        <w:rPr>
          <w:rFonts w:eastAsia="Calibri"/>
          <w:lang w:eastAsia="en-US"/>
        </w:rPr>
        <w:t xml:space="preserve">час. </w:t>
      </w:r>
      <w:r w:rsidRPr="00894C56">
        <w:rPr>
          <w:rFonts w:eastAsia="Calibri"/>
          <w:lang w:eastAsia="en-US"/>
        </w:rPr>
        <w:t>до 17</w:t>
      </w:r>
      <w:r w:rsidR="00C602F6">
        <w:rPr>
          <w:rFonts w:eastAsia="Calibri"/>
          <w:lang w:eastAsia="en-US"/>
        </w:rPr>
        <w:t>.</w:t>
      </w:r>
      <w:r w:rsidRPr="00894C56">
        <w:rPr>
          <w:rFonts w:eastAsia="Calibri"/>
          <w:lang w:eastAsia="en-US"/>
        </w:rPr>
        <w:t>00</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перерыв: с 13</w:t>
      </w:r>
      <w:r w:rsidR="00C602F6">
        <w:rPr>
          <w:rFonts w:eastAsia="Calibri"/>
          <w:lang w:eastAsia="en-US"/>
        </w:rPr>
        <w:t>.</w:t>
      </w:r>
      <w:r w:rsidRPr="00894C56">
        <w:rPr>
          <w:rFonts w:eastAsia="Calibri"/>
          <w:lang w:eastAsia="en-US"/>
        </w:rPr>
        <w:t>00</w:t>
      </w:r>
      <w:r w:rsidR="00C602F6">
        <w:rPr>
          <w:rFonts w:eastAsia="Calibri"/>
          <w:lang w:eastAsia="en-US"/>
        </w:rPr>
        <w:t xml:space="preserve"> час. до 14.</w:t>
      </w:r>
      <w:r w:rsidRPr="00894C56">
        <w:rPr>
          <w:rFonts w:eastAsia="Calibri"/>
          <w:lang w:eastAsia="en-US"/>
        </w:rPr>
        <w:t>00</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суббота, воскресенье</w:t>
      </w:r>
      <w:r w:rsidR="00C602F6">
        <w:rPr>
          <w:rFonts w:eastAsia="Calibri"/>
          <w:lang w:eastAsia="en-US"/>
        </w:rPr>
        <w:t>:</w:t>
      </w:r>
      <w:r w:rsidRPr="00894C56">
        <w:rPr>
          <w:rFonts w:eastAsia="Calibri"/>
          <w:lang w:eastAsia="en-US"/>
        </w:rPr>
        <w:t xml:space="preserve"> выходные дни.</w:t>
      </w:r>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М</w:t>
      </w:r>
      <w:r w:rsidR="00F96391" w:rsidRPr="00894C56">
        <w:rPr>
          <w:rFonts w:eastAsia="Calibri"/>
          <w:lang w:eastAsia="en-US"/>
        </w:rPr>
        <w:t>есто нахождения учреждения, участвующего в предоставлении мун</w:t>
      </w:r>
      <w:r w:rsidR="00F96391" w:rsidRPr="00894C56">
        <w:rPr>
          <w:rFonts w:eastAsia="Calibri"/>
          <w:lang w:eastAsia="en-US"/>
        </w:rPr>
        <w:t>и</w:t>
      </w:r>
      <w:r w:rsidR="00F96391" w:rsidRPr="00894C56">
        <w:rPr>
          <w:rFonts w:eastAsia="Calibri"/>
          <w:lang w:eastAsia="en-US"/>
        </w:rPr>
        <w:t>ципальной услуги: ул. Дзержинского, д. 19а, г. Нижневартовск, Ханты-Мансийский автономный округ – Югра, Тюменская область, 628615, этаж 2, кабинет № 1;</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приемная: этаж 2, кабинет № 1, тел.</w:t>
      </w:r>
      <w:r w:rsidR="00C602F6">
        <w:rPr>
          <w:rFonts w:eastAsia="Calibri"/>
          <w:lang w:eastAsia="en-US"/>
        </w:rPr>
        <w:t>:</w:t>
      </w:r>
      <w:r w:rsidRPr="00894C56">
        <w:rPr>
          <w:rFonts w:eastAsia="Calibri"/>
          <w:lang w:eastAsia="en-US"/>
        </w:rPr>
        <w:t xml:space="preserve"> (3466) 44-66-39, ф</w:t>
      </w:r>
      <w:r w:rsidR="00C602F6">
        <w:rPr>
          <w:rFonts w:eastAsia="Calibri"/>
          <w:lang w:eastAsia="en-US"/>
        </w:rPr>
        <w:t>акс</w:t>
      </w:r>
      <w:r w:rsidRPr="00894C56">
        <w:rPr>
          <w:rFonts w:eastAsia="Calibri"/>
          <w:lang w:eastAsia="en-US"/>
        </w:rPr>
        <w:t>. (3466) 44-66-34;</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телефоны для справок (консультаций): (3466) 44-70-35;</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адрес электронной почты учреждения: uzr@nvraion.ru;</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график работы:</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понедельник – четверг: с 09</w:t>
      </w:r>
      <w:r w:rsidR="00C602F6">
        <w:rPr>
          <w:rFonts w:eastAsia="Calibri"/>
          <w:lang w:eastAsia="en-US"/>
        </w:rPr>
        <w:t>.</w:t>
      </w:r>
      <w:r w:rsidRPr="00894C56">
        <w:rPr>
          <w:rFonts w:eastAsia="Calibri"/>
          <w:lang w:eastAsia="en-US"/>
        </w:rPr>
        <w:t xml:space="preserve">00 </w:t>
      </w:r>
      <w:r w:rsidR="00C602F6">
        <w:rPr>
          <w:rFonts w:eastAsia="Calibri"/>
          <w:lang w:eastAsia="en-US"/>
        </w:rPr>
        <w:t xml:space="preserve">час. </w:t>
      </w:r>
      <w:r w:rsidRPr="00894C56">
        <w:rPr>
          <w:rFonts w:eastAsia="Calibri"/>
          <w:lang w:eastAsia="en-US"/>
        </w:rPr>
        <w:t>до 18</w:t>
      </w:r>
      <w:r w:rsidR="00C602F6">
        <w:rPr>
          <w:rFonts w:eastAsia="Calibri"/>
          <w:lang w:eastAsia="en-US"/>
        </w:rPr>
        <w:t>.</w:t>
      </w:r>
      <w:r w:rsidRPr="00894C56">
        <w:rPr>
          <w:rFonts w:eastAsia="Calibri"/>
          <w:lang w:eastAsia="en-US"/>
        </w:rPr>
        <w:t>15</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пятница: с 09</w:t>
      </w:r>
      <w:r w:rsidR="00C602F6">
        <w:rPr>
          <w:rFonts w:eastAsia="Calibri"/>
          <w:lang w:eastAsia="en-US"/>
        </w:rPr>
        <w:t>.</w:t>
      </w:r>
      <w:r w:rsidRPr="00894C56">
        <w:rPr>
          <w:rFonts w:eastAsia="Calibri"/>
          <w:lang w:eastAsia="en-US"/>
        </w:rPr>
        <w:t xml:space="preserve">00 </w:t>
      </w:r>
      <w:r w:rsidR="00C602F6">
        <w:rPr>
          <w:rFonts w:eastAsia="Calibri"/>
          <w:lang w:eastAsia="en-US"/>
        </w:rPr>
        <w:t>час. до 17.</w:t>
      </w:r>
      <w:r w:rsidRPr="00894C56">
        <w:rPr>
          <w:rFonts w:eastAsia="Calibri"/>
          <w:lang w:eastAsia="en-US"/>
        </w:rPr>
        <w:t>00</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перерыв: с 13</w:t>
      </w:r>
      <w:r w:rsidR="00C602F6">
        <w:rPr>
          <w:rFonts w:eastAsia="Calibri"/>
          <w:lang w:eastAsia="en-US"/>
        </w:rPr>
        <w:t>.</w:t>
      </w:r>
      <w:r w:rsidRPr="00894C56">
        <w:rPr>
          <w:rFonts w:eastAsia="Calibri"/>
          <w:lang w:eastAsia="en-US"/>
        </w:rPr>
        <w:t>00</w:t>
      </w:r>
      <w:r w:rsidR="00C602F6">
        <w:rPr>
          <w:rFonts w:eastAsia="Calibri"/>
          <w:lang w:eastAsia="en-US"/>
        </w:rPr>
        <w:t xml:space="preserve"> час.</w:t>
      </w:r>
      <w:r w:rsidRPr="00894C56">
        <w:rPr>
          <w:rFonts w:eastAsia="Calibri"/>
          <w:lang w:eastAsia="en-US"/>
        </w:rPr>
        <w:t xml:space="preserve"> до 14</w:t>
      </w:r>
      <w:r w:rsidR="00C602F6">
        <w:rPr>
          <w:rFonts w:eastAsia="Calibri"/>
          <w:lang w:eastAsia="en-US"/>
        </w:rPr>
        <w:t>.</w:t>
      </w:r>
      <w:r w:rsidRPr="00894C56">
        <w:rPr>
          <w:rFonts w:eastAsia="Calibri"/>
          <w:lang w:eastAsia="en-US"/>
        </w:rPr>
        <w:t>00</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суббота, воскресенье:</w:t>
      </w:r>
      <w:r w:rsidR="00F96391" w:rsidRPr="00894C56">
        <w:rPr>
          <w:rFonts w:eastAsia="Calibri"/>
          <w:lang w:eastAsia="en-US"/>
        </w:rPr>
        <w:t xml:space="preserve"> выходные дни.</w:t>
      </w:r>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Г</w:t>
      </w:r>
      <w:r w:rsidR="00F96391" w:rsidRPr="00894C56">
        <w:rPr>
          <w:rFonts w:eastAsia="Calibri"/>
          <w:lang w:eastAsia="en-US"/>
        </w:rPr>
        <w:t>рафик приема заявителей с документами, необходимыми для предо</w:t>
      </w:r>
      <w:r w:rsidR="00F96391" w:rsidRPr="00894C56">
        <w:rPr>
          <w:rFonts w:eastAsia="Calibri"/>
          <w:lang w:eastAsia="en-US"/>
        </w:rPr>
        <w:t>с</w:t>
      </w:r>
      <w:r w:rsidR="00F96391" w:rsidRPr="00894C56">
        <w:rPr>
          <w:rFonts w:eastAsia="Calibri"/>
          <w:lang w:eastAsia="en-US"/>
        </w:rPr>
        <w:t>тавления муниципальной услуги: кабинеты 9, 10 (этаж 3):</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вторник, четверг: с 09</w:t>
      </w:r>
      <w:r w:rsidR="00C602F6">
        <w:rPr>
          <w:rFonts w:eastAsia="Calibri"/>
          <w:lang w:eastAsia="en-US"/>
        </w:rPr>
        <w:t>.</w:t>
      </w:r>
      <w:r w:rsidRPr="00894C56">
        <w:rPr>
          <w:rFonts w:eastAsia="Calibri"/>
          <w:lang w:eastAsia="en-US"/>
        </w:rPr>
        <w:t xml:space="preserve">00 </w:t>
      </w:r>
      <w:r w:rsidR="00C602F6">
        <w:rPr>
          <w:rFonts w:eastAsia="Calibri"/>
          <w:lang w:eastAsia="en-US"/>
        </w:rPr>
        <w:t xml:space="preserve">час. </w:t>
      </w:r>
      <w:r w:rsidRPr="00894C56">
        <w:rPr>
          <w:rFonts w:eastAsia="Calibri"/>
          <w:lang w:eastAsia="en-US"/>
        </w:rPr>
        <w:t>до 18</w:t>
      </w:r>
      <w:r w:rsidR="00C602F6">
        <w:rPr>
          <w:rFonts w:eastAsia="Calibri"/>
          <w:lang w:eastAsia="en-US"/>
        </w:rPr>
        <w:t>.</w:t>
      </w:r>
      <w:r w:rsidRPr="00894C56">
        <w:rPr>
          <w:rFonts w:eastAsia="Calibri"/>
          <w:lang w:eastAsia="en-US"/>
        </w:rPr>
        <w:t>15</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перерыв: с 13</w:t>
      </w:r>
      <w:r w:rsidR="00C602F6">
        <w:rPr>
          <w:rFonts w:eastAsia="Calibri"/>
          <w:lang w:eastAsia="en-US"/>
        </w:rPr>
        <w:t>.</w:t>
      </w:r>
      <w:r w:rsidRPr="00894C56">
        <w:rPr>
          <w:rFonts w:eastAsia="Calibri"/>
          <w:lang w:eastAsia="en-US"/>
        </w:rPr>
        <w:t>00</w:t>
      </w:r>
      <w:r w:rsidR="00C602F6">
        <w:rPr>
          <w:rFonts w:eastAsia="Calibri"/>
          <w:lang w:eastAsia="en-US"/>
        </w:rPr>
        <w:t xml:space="preserve"> час</w:t>
      </w:r>
      <w:proofErr w:type="gramStart"/>
      <w:r w:rsidR="00C602F6">
        <w:rPr>
          <w:rFonts w:eastAsia="Calibri"/>
          <w:lang w:eastAsia="en-US"/>
        </w:rPr>
        <w:t>.</w:t>
      </w:r>
      <w:proofErr w:type="gramEnd"/>
      <w:r w:rsidRPr="00894C56">
        <w:rPr>
          <w:rFonts w:eastAsia="Calibri"/>
          <w:lang w:eastAsia="en-US"/>
        </w:rPr>
        <w:t xml:space="preserve"> </w:t>
      </w:r>
      <w:proofErr w:type="gramStart"/>
      <w:r w:rsidRPr="00894C56">
        <w:rPr>
          <w:rFonts w:eastAsia="Calibri"/>
          <w:lang w:eastAsia="en-US"/>
        </w:rPr>
        <w:t>д</w:t>
      </w:r>
      <w:proofErr w:type="gramEnd"/>
      <w:r w:rsidRPr="00894C56">
        <w:rPr>
          <w:rFonts w:eastAsia="Calibri"/>
          <w:lang w:eastAsia="en-US"/>
        </w:rPr>
        <w:t>о 14</w:t>
      </w:r>
      <w:r w:rsidR="00C602F6">
        <w:rPr>
          <w:rFonts w:eastAsia="Calibri"/>
          <w:lang w:eastAsia="en-US"/>
        </w:rPr>
        <w:t>.</w:t>
      </w:r>
      <w:r w:rsidRPr="00894C56">
        <w:rPr>
          <w:rFonts w:eastAsia="Calibri"/>
          <w:lang w:eastAsia="en-US"/>
        </w:rPr>
        <w:t>00</w:t>
      </w:r>
      <w:r w:rsidR="00C602F6">
        <w:rPr>
          <w:rFonts w:eastAsia="Calibri"/>
          <w:lang w:eastAsia="en-US"/>
        </w:rPr>
        <w:t xml:space="preserve"> час.</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 xml:space="preserve">3.1. Информация о месте нахождения, справочных телефонах, графике работы </w:t>
      </w:r>
      <w:proofErr w:type="gramStart"/>
      <w:r w:rsidRPr="00894C56">
        <w:rPr>
          <w:rFonts w:eastAsia="Calibri"/>
          <w:lang w:eastAsia="en-US"/>
        </w:rPr>
        <w:t>муниципального автономного</w:t>
      </w:r>
      <w:proofErr w:type="gramEnd"/>
      <w:r w:rsidRPr="00894C56">
        <w:rPr>
          <w:rFonts w:eastAsia="Calibri"/>
          <w:lang w:eastAsia="en-US"/>
        </w:rPr>
        <w:t xml:space="preserve"> учреждения Нижневартовского района «Многофункциональный центр предоставления государственных и муниц</w:t>
      </w:r>
      <w:r w:rsidRPr="00894C56">
        <w:rPr>
          <w:rFonts w:eastAsia="Calibri"/>
          <w:lang w:eastAsia="en-US"/>
        </w:rPr>
        <w:t>и</w:t>
      </w:r>
      <w:r w:rsidRPr="00894C56">
        <w:rPr>
          <w:rFonts w:eastAsia="Calibri"/>
          <w:lang w:eastAsia="en-US"/>
        </w:rPr>
        <w:t>пальных услуг» (далее – МФЦ):</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МФЦ находится по адресам:</w:t>
      </w:r>
    </w:p>
    <w:p w:rsidR="00F96391" w:rsidRPr="00894C56" w:rsidRDefault="00C602F6" w:rsidP="00894C56">
      <w:pPr>
        <w:autoSpaceDE w:val="0"/>
        <w:autoSpaceDN w:val="0"/>
        <w:adjustRightInd w:val="0"/>
        <w:ind w:firstLine="709"/>
        <w:jc w:val="both"/>
        <w:rPr>
          <w:rFonts w:eastAsia="Calibri"/>
          <w:lang w:eastAsia="en-US"/>
        </w:rPr>
      </w:pPr>
      <w:proofErr w:type="gramStart"/>
      <w:r>
        <w:rPr>
          <w:rFonts w:eastAsia="Calibri"/>
          <w:lang w:eastAsia="en-US"/>
        </w:rPr>
        <w:t>1) У</w:t>
      </w:r>
      <w:r w:rsidR="00F96391" w:rsidRPr="00894C56">
        <w:rPr>
          <w:rFonts w:eastAsia="Calibri"/>
          <w:lang w:eastAsia="en-US"/>
        </w:rPr>
        <w:t xml:space="preserve">л. Таежная, 6, </w:t>
      </w:r>
      <w:proofErr w:type="spellStart"/>
      <w:r w:rsidR="00F96391" w:rsidRPr="00894C56">
        <w:rPr>
          <w:rFonts w:eastAsia="Calibri"/>
          <w:lang w:eastAsia="en-US"/>
        </w:rPr>
        <w:t>пгт</w:t>
      </w:r>
      <w:proofErr w:type="spellEnd"/>
      <w:r w:rsidR="00F96391" w:rsidRPr="00894C56">
        <w:rPr>
          <w:rFonts w:eastAsia="Calibri"/>
          <w:lang w:eastAsia="en-US"/>
        </w:rPr>
        <w:t>.</w:t>
      </w:r>
      <w:proofErr w:type="gramEnd"/>
      <w:r w:rsidR="00F96391" w:rsidRPr="00894C56">
        <w:rPr>
          <w:rFonts w:eastAsia="Calibri"/>
          <w:lang w:eastAsia="en-US"/>
        </w:rPr>
        <w:t xml:space="preserve"> </w:t>
      </w:r>
      <w:proofErr w:type="spellStart"/>
      <w:r w:rsidR="00F96391" w:rsidRPr="00894C56">
        <w:rPr>
          <w:rFonts w:eastAsia="Calibri"/>
          <w:lang w:eastAsia="en-US"/>
        </w:rPr>
        <w:t>Излучинск</w:t>
      </w:r>
      <w:proofErr w:type="spellEnd"/>
      <w:r w:rsidR="00F96391" w:rsidRPr="00894C56">
        <w:rPr>
          <w:rFonts w:eastAsia="Calibri"/>
          <w:lang w:eastAsia="en-US"/>
        </w:rPr>
        <w:t>, Нижневартовский район, Ханты-Мансийский автономный округ – Югра, Тюменская область, 628634;</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телефоны для справок: 8 (3466) 28-10-50, 28-10-48, 28-10-55, 28-10-25;</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адрес электронной почты: info@mfcnvr.ru;</w:t>
      </w:r>
    </w:p>
    <w:p w:rsidR="00C602F6" w:rsidRDefault="00F96391" w:rsidP="00894C56">
      <w:pPr>
        <w:autoSpaceDE w:val="0"/>
        <w:autoSpaceDN w:val="0"/>
        <w:adjustRightInd w:val="0"/>
        <w:ind w:firstLine="709"/>
        <w:jc w:val="both"/>
        <w:rPr>
          <w:rFonts w:eastAsia="Calibri"/>
          <w:lang w:eastAsia="en-US"/>
        </w:rPr>
      </w:pPr>
      <w:r w:rsidRPr="00894C56">
        <w:rPr>
          <w:rFonts w:eastAsia="Calibri"/>
          <w:lang w:eastAsia="en-US"/>
        </w:rPr>
        <w:t xml:space="preserve">график работы: </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 xml:space="preserve">понедельник </w:t>
      </w:r>
      <w:r w:rsidR="00C602F6">
        <w:rPr>
          <w:rFonts w:eastAsia="Calibri"/>
          <w:lang w:eastAsia="en-US"/>
        </w:rPr>
        <w:t>‒</w:t>
      </w:r>
      <w:r w:rsidRPr="00894C56">
        <w:rPr>
          <w:rFonts w:eastAsia="Calibri"/>
          <w:lang w:eastAsia="en-US"/>
        </w:rPr>
        <w:t xml:space="preserve"> пятница</w:t>
      </w:r>
      <w:r w:rsidR="00C602F6">
        <w:rPr>
          <w:rFonts w:eastAsia="Calibri"/>
          <w:lang w:eastAsia="en-US"/>
        </w:rPr>
        <w:t>:</w:t>
      </w:r>
      <w:r w:rsidRPr="00894C56">
        <w:rPr>
          <w:rFonts w:eastAsia="Calibri"/>
          <w:lang w:eastAsia="en-US"/>
        </w:rPr>
        <w:t xml:space="preserve"> с 08.00 </w:t>
      </w:r>
      <w:r w:rsidR="00C602F6">
        <w:rPr>
          <w:rFonts w:eastAsia="Calibri"/>
          <w:lang w:eastAsia="en-US"/>
        </w:rPr>
        <w:t>час</w:t>
      </w:r>
      <w:proofErr w:type="gramStart"/>
      <w:r w:rsidR="00C602F6">
        <w:rPr>
          <w:rFonts w:eastAsia="Calibri"/>
          <w:lang w:eastAsia="en-US"/>
        </w:rPr>
        <w:t>.</w:t>
      </w:r>
      <w:proofErr w:type="gramEnd"/>
      <w:r w:rsidR="00C602F6">
        <w:rPr>
          <w:rFonts w:eastAsia="Calibri"/>
          <w:lang w:eastAsia="en-US"/>
        </w:rPr>
        <w:t xml:space="preserve"> </w:t>
      </w:r>
      <w:proofErr w:type="gramStart"/>
      <w:r w:rsidRPr="00894C56">
        <w:rPr>
          <w:rFonts w:eastAsia="Calibri"/>
          <w:lang w:eastAsia="en-US"/>
        </w:rPr>
        <w:t>д</w:t>
      </w:r>
      <w:proofErr w:type="gramEnd"/>
      <w:r w:rsidRPr="00894C56">
        <w:rPr>
          <w:rFonts w:eastAsia="Calibri"/>
          <w:lang w:eastAsia="en-US"/>
        </w:rPr>
        <w:t>о 20.00 час</w:t>
      </w:r>
      <w:r w:rsidR="00C602F6">
        <w:rPr>
          <w:rFonts w:eastAsia="Calibri"/>
          <w:lang w:eastAsia="en-US"/>
        </w:rPr>
        <w:t>.</w:t>
      </w:r>
      <w:r w:rsidRPr="00894C56">
        <w:rPr>
          <w:rFonts w:eastAsia="Calibri"/>
          <w:lang w:eastAsia="en-US"/>
        </w:rPr>
        <w:t xml:space="preserve"> (без перерыва);</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суббота</w:t>
      </w:r>
      <w:r w:rsidR="00C602F6">
        <w:rPr>
          <w:rFonts w:eastAsia="Calibri"/>
          <w:lang w:eastAsia="en-US"/>
        </w:rPr>
        <w:t>:</w:t>
      </w:r>
      <w:r w:rsidRPr="00894C56">
        <w:rPr>
          <w:rFonts w:eastAsia="Calibri"/>
          <w:lang w:eastAsia="en-US"/>
        </w:rPr>
        <w:t xml:space="preserve"> с 09.00 </w:t>
      </w:r>
      <w:r w:rsidR="00C602F6">
        <w:rPr>
          <w:rFonts w:eastAsia="Calibri"/>
          <w:lang w:eastAsia="en-US"/>
        </w:rPr>
        <w:t>час</w:t>
      </w:r>
      <w:proofErr w:type="gramStart"/>
      <w:r w:rsidR="00C602F6">
        <w:rPr>
          <w:rFonts w:eastAsia="Calibri"/>
          <w:lang w:eastAsia="en-US"/>
        </w:rPr>
        <w:t>.</w:t>
      </w:r>
      <w:proofErr w:type="gramEnd"/>
      <w:r w:rsidR="00C602F6">
        <w:rPr>
          <w:rFonts w:eastAsia="Calibri"/>
          <w:lang w:eastAsia="en-US"/>
        </w:rPr>
        <w:t xml:space="preserve"> </w:t>
      </w:r>
      <w:proofErr w:type="gramStart"/>
      <w:r w:rsidRPr="00894C56">
        <w:rPr>
          <w:rFonts w:eastAsia="Calibri"/>
          <w:lang w:eastAsia="en-US"/>
        </w:rPr>
        <w:t>д</w:t>
      </w:r>
      <w:proofErr w:type="gramEnd"/>
      <w:r w:rsidRPr="00894C56">
        <w:rPr>
          <w:rFonts w:eastAsia="Calibri"/>
          <w:lang w:eastAsia="en-US"/>
        </w:rPr>
        <w:t>о 15.00 час</w:t>
      </w:r>
      <w:r w:rsidR="00C602F6">
        <w:rPr>
          <w:rFonts w:eastAsia="Calibri"/>
          <w:lang w:eastAsia="en-US"/>
        </w:rPr>
        <w:t>.</w:t>
      </w:r>
      <w:r w:rsidRPr="00894C56">
        <w:rPr>
          <w:rFonts w:eastAsia="Calibri"/>
          <w:lang w:eastAsia="en-US"/>
        </w:rPr>
        <w:t xml:space="preserve"> (без перерыва);</w:t>
      </w:r>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воскресенье:</w:t>
      </w:r>
      <w:r w:rsidR="00F96391" w:rsidRPr="00894C56">
        <w:rPr>
          <w:rFonts w:eastAsia="Calibri"/>
          <w:lang w:eastAsia="en-US"/>
        </w:rPr>
        <w:t xml:space="preserve"> выходной день;</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адрес официального сайта: mfcnvr.ru.</w:t>
      </w:r>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2) У</w:t>
      </w:r>
      <w:r w:rsidR="00F96391" w:rsidRPr="00894C56">
        <w:rPr>
          <w:rFonts w:eastAsia="Calibri"/>
          <w:lang w:eastAsia="en-US"/>
        </w:rPr>
        <w:t xml:space="preserve">л. </w:t>
      </w:r>
      <w:proofErr w:type="spellStart"/>
      <w:r w:rsidR="00F96391" w:rsidRPr="00894C56">
        <w:rPr>
          <w:rFonts w:eastAsia="Calibri"/>
          <w:lang w:eastAsia="en-US"/>
        </w:rPr>
        <w:t>Мелика-Карамова</w:t>
      </w:r>
      <w:proofErr w:type="spellEnd"/>
      <w:r w:rsidR="00F96391" w:rsidRPr="00894C56">
        <w:rPr>
          <w:rFonts w:eastAsia="Calibri"/>
          <w:lang w:eastAsia="en-US"/>
        </w:rPr>
        <w:t xml:space="preserve">, 16, </w:t>
      </w:r>
      <w:proofErr w:type="spellStart"/>
      <w:r w:rsidR="00F96391" w:rsidRPr="00894C56">
        <w:rPr>
          <w:rFonts w:eastAsia="Calibri"/>
          <w:lang w:eastAsia="en-US"/>
        </w:rPr>
        <w:t>пгт</w:t>
      </w:r>
      <w:proofErr w:type="spellEnd"/>
      <w:r w:rsidR="00F96391" w:rsidRPr="00894C56">
        <w:rPr>
          <w:rFonts w:eastAsia="Calibri"/>
          <w:lang w:eastAsia="en-US"/>
        </w:rPr>
        <w:t xml:space="preserve">. </w:t>
      </w:r>
      <w:proofErr w:type="spellStart"/>
      <w:r w:rsidR="00F96391" w:rsidRPr="00894C56">
        <w:rPr>
          <w:rFonts w:eastAsia="Calibri"/>
          <w:lang w:eastAsia="en-US"/>
        </w:rPr>
        <w:t>Новоаганск</w:t>
      </w:r>
      <w:proofErr w:type="spellEnd"/>
      <w:r w:rsidR="00F96391" w:rsidRPr="00894C56">
        <w:rPr>
          <w:rFonts w:eastAsia="Calibri"/>
          <w:lang w:eastAsia="en-US"/>
        </w:rPr>
        <w:t>, Нижневартовский район, Ханты-Мансийский автономный округ – Югра, Тюменская область, 628647;</w:t>
      </w:r>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к</w:t>
      </w:r>
      <w:r w:rsidR="00F96391" w:rsidRPr="00894C56">
        <w:rPr>
          <w:rFonts w:eastAsia="Calibri"/>
          <w:lang w:eastAsia="en-US"/>
        </w:rPr>
        <w:t>онтактные телефоны: 8 (34668) 52200;</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понедельник</w:t>
      </w:r>
      <w:r w:rsidR="003D1FC6">
        <w:rPr>
          <w:rFonts w:eastAsia="Calibri"/>
          <w:lang w:eastAsia="en-US"/>
        </w:rPr>
        <w:t xml:space="preserve"> ‒ </w:t>
      </w:r>
      <w:r w:rsidRPr="00894C56">
        <w:rPr>
          <w:rFonts w:eastAsia="Calibri"/>
          <w:lang w:eastAsia="en-US"/>
        </w:rPr>
        <w:t>пятница</w:t>
      </w:r>
      <w:r w:rsidR="00C602F6">
        <w:rPr>
          <w:rFonts w:eastAsia="Calibri"/>
          <w:lang w:eastAsia="en-US"/>
        </w:rPr>
        <w:t>:</w:t>
      </w:r>
      <w:r w:rsidRPr="00894C56">
        <w:rPr>
          <w:rFonts w:eastAsia="Calibri"/>
          <w:lang w:eastAsia="en-US"/>
        </w:rPr>
        <w:t xml:space="preserve"> с </w:t>
      </w:r>
      <w:r w:rsidR="00C602F6">
        <w:rPr>
          <w:rFonts w:eastAsia="Calibri"/>
          <w:lang w:eastAsia="en-US"/>
        </w:rPr>
        <w:t>0</w:t>
      </w:r>
      <w:r w:rsidRPr="00894C56">
        <w:rPr>
          <w:rFonts w:eastAsia="Calibri"/>
          <w:lang w:eastAsia="en-US"/>
        </w:rPr>
        <w:t xml:space="preserve">8.00 </w:t>
      </w:r>
      <w:r w:rsidR="00C602F6">
        <w:rPr>
          <w:rFonts w:eastAsia="Calibri"/>
          <w:lang w:eastAsia="en-US"/>
        </w:rPr>
        <w:t>час</w:t>
      </w:r>
      <w:proofErr w:type="gramStart"/>
      <w:r w:rsidR="00C602F6">
        <w:rPr>
          <w:rFonts w:eastAsia="Calibri"/>
          <w:lang w:eastAsia="en-US"/>
        </w:rPr>
        <w:t>.</w:t>
      </w:r>
      <w:proofErr w:type="gramEnd"/>
      <w:r w:rsidR="00C602F6">
        <w:rPr>
          <w:rFonts w:eastAsia="Calibri"/>
          <w:lang w:eastAsia="en-US"/>
        </w:rPr>
        <w:t xml:space="preserve"> </w:t>
      </w:r>
      <w:proofErr w:type="gramStart"/>
      <w:r w:rsidRPr="00894C56">
        <w:rPr>
          <w:rFonts w:eastAsia="Calibri"/>
          <w:lang w:eastAsia="en-US"/>
        </w:rPr>
        <w:t>д</w:t>
      </w:r>
      <w:proofErr w:type="gramEnd"/>
      <w:r w:rsidRPr="00894C56">
        <w:rPr>
          <w:rFonts w:eastAsia="Calibri"/>
          <w:lang w:eastAsia="en-US"/>
        </w:rPr>
        <w:t xml:space="preserve">о 20.00 </w:t>
      </w:r>
      <w:r w:rsidR="00C602F6">
        <w:rPr>
          <w:rFonts w:eastAsia="Calibri"/>
          <w:lang w:eastAsia="en-US"/>
        </w:rPr>
        <w:t xml:space="preserve">час. </w:t>
      </w:r>
      <w:r w:rsidRPr="00894C56">
        <w:rPr>
          <w:rFonts w:eastAsia="Calibri"/>
          <w:lang w:eastAsia="en-US"/>
        </w:rPr>
        <w:t>(без перерыва);</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lastRenderedPageBreak/>
        <w:t>суббота</w:t>
      </w:r>
      <w:r w:rsidR="00C602F6">
        <w:rPr>
          <w:rFonts w:eastAsia="Calibri"/>
          <w:lang w:eastAsia="en-US"/>
        </w:rPr>
        <w:t xml:space="preserve">: </w:t>
      </w:r>
      <w:r w:rsidR="003D1FC6">
        <w:rPr>
          <w:rFonts w:eastAsia="Calibri"/>
          <w:lang w:eastAsia="en-US"/>
        </w:rPr>
        <w:t xml:space="preserve">с </w:t>
      </w:r>
      <w:r w:rsidR="00C602F6">
        <w:rPr>
          <w:rFonts w:eastAsia="Calibri"/>
          <w:lang w:eastAsia="en-US"/>
        </w:rPr>
        <w:t>0</w:t>
      </w:r>
      <w:r w:rsidRPr="00894C56">
        <w:rPr>
          <w:rFonts w:eastAsia="Calibri"/>
          <w:lang w:eastAsia="en-US"/>
        </w:rPr>
        <w:t xml:space="preserve">9.00 </w:t>
      </w:r>
      <w:r w:rsidR="00C602F6">
        <w:rPr>
          <w:rFonts w:eastAsia="Calibri"/>
          <w:lang w:eastAsia="en-US"/>
        </w:rPr>
        <w:t xml:space="preserve">час. </w:t>
      </w:r>
      <w:r w:rsidRPr="00894C56">
        <w:rPr>
          <w:rFonts w:eastAsia="Calibri"/>
          <w:lang w:eastAsia="en-US"/>
        </w:rPr>
        <w:t>до 15.00</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выходной</w:t>
      </w:r>
      <w:r w:rsidR="00C602F6">
        <w:rPr>
          <w:rFonts w:eastAsia="Calibri"/>
          <w:lang w:eastAsia="en-US"/>
        </w:rPr>
        <w:t>:</w:t>
      </w:r>
      <w:r w:rsidRPr="00894C56">
        <w:rPr>
          <w:rFonts w:eastAsia="Calibri"/>
          <w:lang w:eastAsia="en-US"/>
        </w:rPr>
        <w:t xml:space="preserve"> воскресенье.</w:t>
      </w:r>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3) У</w:t>
      </w:r>
      <w:r w:rsidR="00F96391" w:rsidRPr="00894C56">
        <w:rPr>
          <w:rFonts w:eastAsia="Calibri"/>
          <w:lang w:eastAsia="en-US"/>
        </w:rPr>
        <w:t xml:space="preserve">л. Геологов, 15, п. </w:t>
      </w:r>
      <w:proofErr w:type="spellStart"/>
      <w:r w:rsidR="00F96391" w:rsidRPr="00894C56">
        <w:rPr>
          <w:rFonts w:eastAsia="Calibri"/>
          <w:lang w:eastAsia="en-US"/>
        </w:rPr>
        <w:t>Ваховск</w:t>
      </w:r>
      <w:proofErr w:type="spellEnd"/>
      <w:r w:rsidR="00F96391" w:rsidRPr="00894C56">
        <w:rPr>
          <w:rFonts w:eastAsia="Calibri"/>
          <w:lang w:eastAsia="en-US"/>
        </w:rPr>
        <w:t>, Нижневартовский район, Ханты-Мансийский автономный округ – Югра, Тюменская область, 628656;</w:t>
      </w:r>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к</w:t>
      </w:r>
      <w:r w:rsidR="00F96391" w:rsidRPr="00894C56">
        <w:rPr>
          <w:rFonts w:eastAsia="Calibri"/>
          <w:lang w:eastAsia="en-US"/>
        </w:rPr>
        <w:t>онтактные телефоны: 8 (3466) 21-62-61;</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понедельник</w:t>
      </w:r>
      <w:r w:rsidR="00C602F6">
        <w:rPr>
          <w:rFonts w:eastAsia="Calibri"/>
          <w:lang w:eastAsia="en-US"/>
        </w:rPr>
        <w:t>:</w:t>
      </w:r>
      <w:r w:rsidRPr="00894C56">
        <w:rPr>
          <w:rFonts w:eastAsia="Calibri"/>
          <w:lang w:eastAsia="en-US"/>
        </w:rPr>
        <w:t xml:space="preserve"> с 14.00 </w:t>
      </w:r>
      <w:r w:rsidR="00C602F6">
        <w:rPr>
          <w:rFonts w:eastAsia="Calibri"/>
          <w:lang w:eastAsia="en-US"/>
        </w:rPr>
        <w:t>час</w:t>
      </w:r>
      <w:proofErr w:type="gramStart"/>
      <w:r w:rsidR="00C602F6">
        <w:rPr>
          <w:rFonts w:eastAsia="Calibri"/>
          <w:lang w:eastAsia="en-US"/>
        </w:rPr>
        <w:t>.</w:t>
      </w:r>
      <w:proofErr w:type="gramEnd"/>
      <w:r w:rsidR="00C602F6">
        <w:rPr>
          <w:rFonts w:eastAsia="Calibri"/>
          <w:lang w:eastAsia="en-US"/>
        </w:rPr>
        <w:t xml:space="preserve"> </w:t>
      </w:r>
      <w:proofErr w:type="gramStart"/>
      <w:r w:rsidRPr="00894C56">
        <w:rPr>
          <w:rFonts w:eastAsia="Calibri"/>
          <w:lang w:eastAsia="en-US"/>
        </w:rPr>
        <w:t>д</w:t>
      </w:r>
      <w:proofErr w:type="gramEnd"/>
      <w:r w:rsidRPr="00894C56">
        <w:rPr>
          <w:rFonts w:eastAsia="Calibri"/>
          <w:lang w:eastAsia="en-US"/>
        </w:rPr>
        <w:t xml:space="preserve">о 20.00 </w:t>
      </w:r>
      <w:r w:rsidR="00C602F6">
        <w:rPr>
          <w:rFonts w:eastAsia="Calibri"/>
          <w:lang w:eastAsia="en-US"/>
        </w:rPr>
        <w:t xml:space="preserve">час. </w:t>
      </w:r>
      <w:r w:rsidRPr="00894C56">
        <w:rPr>
          <w:rFonts w:eastAsia="Calibri"/>
          <w:lang w:eastAsia="en-US"/>
        </w:rPr>
        <w:t>(без перерыва);</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 xml:space="preserve">вторник </w:t>
      </w:r>
      <w:r w:rsidR="00C602F6">
        <w:rPr>
          <w:rFonts w:eastAsia="Calibri"/>
          <w:lang w:eastAsia="en-US"/>
        </w:rPr>
        <w:t>‒</w:t>
      </w:r>
      <w:r w:rsidRPr="00894C56">
        <w:rPr>
          <w:rFonts w:eastAsia="Calibri"/>
          <w:lang w:eastAsia="en-US"/>
        </w:rPr>
        <w:t xml:space="preserve"> пятница</w:t>
      </w:r>
      <w:r w:rsidR="00C602F6">
        <w:rPr>
          <w:rFonts w:eastAsia="Calibri"/>
          <w:lang w:eastAsia="en-US"/>
        </w:rPr>
        <w:t>:</w:t>
      </w:r>
      <w:r w:rsidRPr="00894C56">
        <w:rPr>
          <w:rFonts w:eastAsia="Calibri"/>
          <w:lang w:eastAsia="en-US"/>
        </w:rPr>
        <w:t xml:space="preserve"> с 14.00 </w:t>
      </w:r>
      <w:r w:rsidR="00C602F6">
        <w:rPr>
          <w:rFonts w:eastAsia="Calibri"/>
          <w:lang w:eastAsia="en-US"/>
        </w:rPr>
        <w:t>час</w:t>
      </w:r>
      <w:proofErr w:type="gramStart"/>
      <w:r w:rsidR="00C602F6">
        <w:rPr>
          <w:rFonts w:eastAsia="Calibri"/>
          <w:lang w:eastAsia="en-US"/>
        </w:rPr>
        <w:t>.</w:t>
      </w:r>
      <w:proofErr w:type="gramEnd"/>
      <w:r w:rsidR="00C602F6">
        <w:rPr>
          <w:rFonts w:eastAsia="Calibri"/>
          <w:lang w:eastAsia="en-US"/>
        </w:rPr>
        <w:t xml:space="preserve"> </w:t>
      </w:r>
      <w:proofErr w:type="gramStart"/>
      <w:r w:rsidRPr="00894C56">
        <w:rPr>
          <w:rFonts w:eastAsia="Calibri"/>
          <w:lang w:eastAsia="en-US"/>
        </w:rPr>
        <w:t>д</w:t>
      </w:r>
      <w:proofErr w:type="gramEnd"/>
      <w:r w:rsidRPr="00894C56">
        <w:rPr>
          <w:rFonts w:eastAsia="Calibri"/>
          <w:lang w:eastAsia="en-US"/>
        </w:rPr>
        <w:t>о 20.00</w:t>
      </w:r>
      <w:r w:rsidR="00C602F6">
        <w:rPr>
          <w:rFonts w:eastAsia="Calibri"/>
          <w:lang w:eastAsia="en-US"/>
        </w:rPr>
        <w:t xml:space="preserve"> час.</w:t>
      </w:r>
      <w:r w:rsidRPr="00894C56">
        <w:rPr>
          <w:rFonts w:eastAsia="Calibri"/>
          <w:lang w:eastAsia="en-US"/>
        </w:rPr>
        <w:t xml:space="preserve"> (без перерыва);</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суббота</w:t>
      </w:r>
      <w:r w:rsidR="00C602F6">
        <w:rPr>
          <w:rFonts w:eastAsia="Calibri"/>
          <w:lang w:eastAsia="en-US"/>
        </w:rPr>
        <w:t>:</w:t>
      </w:r>
      <w:r w:rsidRPr="00894C56">
        <w:rPr>
          <w:rFonts w:eastAsia="Calibri"/>
          <w:lang w:eastAsia="en-US"/>
        </w:rPr>
        <w:t xml:space="preserve"> с </w:t>
      </w:r>
      <w:r w:rsidR="00C602F6">
        <w:rPr>
          <w:rFonts w:eastAsia="Calibri"/>
          <w:lang w:eastAsia="en-US"/>
        </w:rPr>
        <w:t>0</w:t>
      </w:r>
      <w:r w:rsidRPr="00894C56">
        <w:rPr>
          <w:rFonts w:eastAsia="Calibri"/>
          <w:lang w:eastAsia="en-US"/>
        </w:rPr>
        <w:t xml:space="preserve">9.00 </w:t>
      </w:r>
      <w:r w:rsidR="00C602F6">
        <w:rPr>
          <w:rFonts w:eastAsia="Calibri"/>
          <w:lang w:eastAsia="en-US"/>
        </w:rPr>
        <w:t xml:space="preserve">час. </w:t>
      </w:r>
      <w:r w:rsidRPr="00894C56">
        <w:rPr>
          <w:rFonts w:eastAsia="Calibri"/>
          <w:lang w:eastAsia="en-US"/>
        </w:rPr>
        <w:t>до 15.00</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выходной</w:t>
      </w:r>
      <w:r w:rsidR="00C602F6">
        <w:rPr>
          <w:rFonts w:eastAsia="Calibri"/>
          <w:lang w:eastAsia="en-US"/>
        </w:rPr>
        <w:t>:</w:t>
      </w:r>
      <w:r w:rsidRPr="00894C56">
        <w:rPr>
          <w:rFonts w:eastAsia="Calibri"/>
          <w:lang w:eastAsia="en-US"/>
        </w:rPr>
        <w:t xml:space="preserve"> воскресенье.</w:t>
      </w:r>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4) У</w:t>
      </w:r>
      <w:r w:rsidR="00F96391" w:rsidRPr="00894C56">
        <w:rPr>
          <w:rFonts w:eastAsia="Calibri"/>
          <w:lang w:eastAsia="en-US"/>
        </w:rPr>
        <w:t xml:space="preserve">л. </w:t>
      </w:r>
      <w:proofErr w:type="spellStart"/>
      <w:r w:rsidR="00F96391" w:rsidRPr="00894C56">
        <w:rPr>
          <w:rFonts w:eastAsia="Calibri"/>
          <w:lang w:eastAsia="en-US"/>
        </w:rPr>
        <w:t>Мирюгина</w:t>
      </w:r>
      <w:proofErr w:type="spellEnd"/>
      <w:r w:rsidR="00F96391" w:rsidRPr="00894C56">
        <w:rPr>
          <w:rFonts w:eastAsia="Calibri"/>
          <w:lang w:eastAsia="en-US"/>
        </w:rPr>
        <w:t xml:space="preserve"> д. 11, с. </w:t>
      </w:r>
      <w:proofErr w:type="spellStart"/>
      <w:r w:rsidR="00F96391" w:rsidRPr="00894C56">
        <w:rPr>
          <w:rFonts w:eastAsia="Calibri"/>
          <w:lang w:eastAsia="en-US"/>
        </w:rPr>
        <w:t>Ларьяк</w:t>
      </w:r>
      <w:proofErr w:type="spellEnd"/>
      <w:r w:rsidR="00F96391" w:rsidRPr="00894C56">
        <w:rPr>
          <w:rFonts w:eastAsia="Calibri"/>
          <w:lang w:eastAsia="en-US"/>
        </w:rPr>
        <w:t>, Нижневартовский район, Ханты-Мансийский автономный округ – Югра, Тюменская область, 628650;</w:t>
      </w:r>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к</w:t>
      </w:r>
      <w:r w:rsidR="00F96391" w:rsidRPr="00894C56">
        <w:rPr>
          <w:rFonts w:eastAsia="Calibri"/>
          <w:lang w:eastAsia="en-US"/>
        </w:rPr>
        <w:t>онтактные телефоны: 8 (3466) 21-40-52;</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понедельник</w:t>
      </w:r>
      <w:r w:rsidR="00C602F6">
        <w:rPr>
          <w:rFonts w:eastAsia="Calibri"/>
          <w:lang w:eastAsia="en-US"/>
        </w:rPr>
        <w:t>:</w:t>
      </w:r>
      <w:r w:rsidRPr="00894C56">
        <w:rPr>
          <w:rFonts w:eastAsia="Calibri"/>
          <w:lang w:eastAsia="en-US"/>
        </w:rPr>
        <w:t xml:space="preserve"> с 14.00 </w:t>
      </w:r>
      <w:r w:rsidR="00C602F6">
        <w:rPr>
          <w:rFonts w:eastAsia="Calibri"/>
          <w:lang w:eastAsia="en-US"/>
        </w:rPr>
        <w:t>час</w:t>
      </w:r>
      <w:proofErr w:type="gramStart"/>
      <w:r w:rsidR="00C602F6">
        <w:rPr>
          <w:rFonts w:eastAsia="Calibri"/>
          <w:lang w:eastAsia="en-US"/>
        </w:rPr>
        <w:t>.</w:t>
      </w:r>
      <w:proofErr w:type="gramEnd"/>
      <w:r w:rsidR="00C602F6">
        <w:rPr>
          <w:rFonts w:eastAsia="Calibri"/>
          <w:lang w:eastAsia="en-US"/>
        </w:rPr>
        <w:t xml:space="preserve"> </w:t>
      </w:r>
      <w:proofErr w:type="gramStart"/>
      <w:r w:rsidRPr="00894C56">
        <w:rPr>
          <w:rFonts w:eastAsia="Calibri"/>
          <w:lang w:eastAsia="en-US"/>
        </w:rPr>
        <w:t>д</w:t>
      </w:r>
      <w:proofErr w:type="gramEnd"/>
      <w:r w:rsidRPr="00894C56">
        <w:rPr>
          <w:rFonts w:eastAsia="Calibri"/>
          <w:lang w:eastAsia="en-US"/>
        </w:rPr>
        <w:t xml:space="preserve">о 20.00 </w:t>
      </w:r>
      <w:r w:rsidR="00C602F6">
        <w:rPr>
          <w:rFonts w:eastAsia="Calibri"/>
          <w:lang w:eastAsia="en-US"/>
        </w:rPr>
        <w:t xml:space="preserve">час. </w:t>
      </w:r>
      <w:r w:rsidRPr="00894C56">
        <w:rPr>
          <w:rFonts w:eastAsia="Calibri"/>
          <w:lang w:eastAsia="en-US"/>
        </w:rPr>
        <w:t>(без перерыва);</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вторник – пятница</w:t>
      </w:r>
      <w:r w:rsidR="00C602F6">
        <w:rPr>
          <w:rFonts w:eastAsia="Calibri"/>
          <w:lang w:eastAsia="en-US"/>
        </w:rPr>
        <w:t>:</w:t>
      </w:r>
      <w:r w:rsidRPr="00894C56">
        <w:rPr>
          <w:rFonts w:eastAsia="Calibri"/>
          <w:lang w:eastAsia="en-US"/>
        </w:rPr>
        <w:t xml:space="preserve"> с 14.00 </w:t>
      </w:r>
      <w:r w:rsidR="00C602F6">
        <w:rPr>
          <w:rFonts w:eastAsia="Calibri"/>
          <w:lang w:eastAsia="en-US"/>
        </w:rPr>
        <w:t>час</w:t>
      </w:r>
      <w:proofErr w:type="gramStart"/>
      <w:r w:rsidR="00C602F6">
        <w:rPr>
          <w:rFonts w:eastAsia="Calibri"/>
          <w:lang w:eastAsia="en-US"/>
        </w:rPr>
        <w:t>.</w:t>
      </w:r>
      <w:proofErr w:type="gramEnd"/>
      <w:r w:rsidR="00C602F6">
        <w:rPr>
          <w:rFonts w:eastAsia="Calibri"/>
          <w:lang w:eastAsia="en-US"/>
        </w:rPr>
        <w:t xml:space="preserve"> </w:t>
      </w:r>
      <w:proofErr w:type="gramStart"/>
      <w:r w:rsidRPr="00894C56">
        <w:rPr>
          <w:rFonts w:eastAsia="Calibri"/>
          <w:lang w:eastAsia="en-US"/>
        </w:rPr>
        <w:t>д</w:t>
      </w:r>
      <w:proofErr w:type="gramEnd"/>
      <w:r w:rsidRPr="00894C56">
        <w:rPr>
          <w:rFonts w:eastAsia="Calibri"/>
          <w:lang w:eastAsia="en-US"/>
        </w:rPr>
        <w:t xml:space="preserve">о 20.00 </w:t>
      </w:r>
      <w:r w:rsidR="00C602F6">
        <w:rPr>
          <w:rFonts w:eastAsia="Calibri"/>
          <w:lang w:eastAsia="en-US"/>
        </w:rPr>
        <w:t xml:space="preserve">час. </w:t>
      </w:r>
      <w:r w:rsidRPr="00894C56">
        <w:rPr>
          <w:rFonts w:eastAsia="Calibri"/>
          <w:lang w:eastAsia="en-US"/>
        </w:rPr>
        <w:t>(без перерыва);</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суббота</w:t>
      </w:r>
      <w:r w:rsidR="00C602F6">
        <w:rPr>
          <w:rFonts w:eastAsia="Calibri"/>
          <w:lang w:eastAsia="en-US"/>
        </w:rPr>
        <w:t>:</w:t>
      </w:r>
      <w:r w:rsidRPr="00894C56">
        <w:rPr>
          <w:rFonts w:eastAsia="Calibri"/>
          <w:lang w:eastAsia="en-US"/>
        </w:rPr>
        <w:t xml:space="preserve"> с </w:t>
      </w:r>
      <w:r w:rsidR="00C602F6">
        <w:rPr>
          <w:rFonts w:eastAsia="Calibri"/>
          <w:lang w:eastAsia="en-US"/>
        </w:rPr>
        <w:t>0</w:t>
      </w:r>
      <w:r w:rsidRPr="00894C56">
        <w:rPr>
          <w:rFonts w:eastAsia="Calibri"/>
          <w:lang w:eastAsia="en-US"/>
        </w:rPr>
        <w:t xml:space="preserve">9.00 </w:t>
      </w:r>
      <w:r w:rsidR="00C602F6">
        <w:rPr>
          <w:rFonts w:eastAsia="Calibri"/>
          <w:lang w:eastAsia="en-US"/>
        </w:rPr>
        <w:t>час</w:t>
      </w:r>
      <w:proofErr w:type="gramStart"/>
      <w:r w:rsidR="00C602F6">
        <w:rPr>
          <w:rFonts w:eastAsia="Calibri"/>
          <w:lang w:eastAsia="en-US"/>
        </w:rPr>
        <w:t>.</w:t>
      </w:r>
      <w:proofErr w:type="gramEnd"/>
      <w:r w:rsidR="00C602F6">
        <w:rPr>
          <w:rFonts w:eastAsia="Calibri"/>
          <w:lang w:eastAsia="en-US"/>
        </w:rPr>
        <w:t xml:space="preserve"> </w:t>
      </w:r>
      <w:proofErr w:type="gramStart"/>
      <w:r w:rsidRPr="00894C56">
        <w:rPr>
          <w:rFonts w:eastAsia="Calibri"/>
          <w:lang w:eastAsia="en-US"/>
        </w:rPr>
        <w:t>д</w:t>
      </w:r>
      <w:proofErr w:type="gramEnd"/>
      <w:r w:rsidRPr="00894C56">
        <w:rPr>
          <w:rFonts w:eastAsia="Calibri"/>
          <w:lang w:eastAsia="en-US"/>
        </w:rPr>
        <w:t>о 15.00</w:t>
      </w:r>
      <w:r w:rsidR="00C602F6">
        <w:rPr>
          <w:rFonts w:eastAsia="Calibri"/>
          <w:lang w:eastAsia="en-US"/>
        </w:rPr>
        <w:t xml:space="preserve"> час. </w:t>
      </w:r>
      <w:r w:rsidRPr="00894C56">
        <w:rPr>
          <w:rFonts w:eastAsia="Calibri"/>
          <w:lang w:eastAsia="en-US"/>
        </w:rPr>
        <w:t>(без перерыва);</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выходной</w:t>
      </w:r>
      <w:r w:rsidR="00C602F6">
        <w:rPr>
          <w:rFonts w:eastAsia="Calibri"/>
          <w:lang w:eastAsia="en-US"/>
        </w:rPr>
        <w:t>:</w:t>
      </w:r>
      <w:r w:rsidRPr="00894C56">
        <w:rPr>
          <w:rFonts w:eastAsia="Calibri"/>
          <w:lang w:eastAsia="en-US"/>
        </w:rPr>
        <w:t xml:space="preserve"> воскресенье.</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 xml:space="preserve">3.2. </w:t>
      </w:r>
      <w:proofErr w:type="gramStart"/>
      <w:r w:rsidRPr="00894C56">
        <w:rPr>
          <w:rFonts w:eastAsia="Calibri"/>
          <w:lang w:eastAsia="en-US"/>
        </w:rPr>
        <w:t>Информация о местах нахождения, справочных телефонах, графиках работы, адресах официальных сайтов органов власти, обращение в которые необходимо для предоставления муниципальной услуги:</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а) Нижневартовский отдел Управления Федеральной службы государс</w:t>
      </w:r>
      <w:r w:rsidRPr="00894C56">
        <w:rPr>
          <w:rFonts w:eastAsia="Calibri"/>
          <w:lang w:eastAsia="en-US"/>
        </w:rPr>
        <w:t>т</w:t>
      </w:r>
      <w:r w:rsidRPr="00894C56">
        <w:rPr>
          <w:rFonts w:eastAsia="Calibri"/>
          <w:lang w:eastAsia="en-US"/>
        </w:rPr>
        <w:t>венной регистрации, кадастра и картографии по Ханты-Мансийскому авт</w:t>
      </w:r>
      <w:r w:rsidRPr="00894C56">
        <w:rPr>
          <w:rFonts w:eastAsia="Calibri"/>
          <w:lang w:eastAsia="en-US"/>
        </w:rPr>
        <w:t>о</w:t>
      </w:r>
      <w:r w:rsidRPr="00894C56">
        <w:rPr>
          <w:rFonts w:eastAsia="Calibri"/>
          <w:lang w:eastAsia="en-US"/>
        </w:rPr>
        <w:t>номному округу – Югре находится п</w:t>
      </w:r>
      <w:r w:rsidR="00C602F6">
        <w:rPr>
          <w:rFonts w:eastAsia="Calibri"/>
          <w:lang w:eastAsia="en-US"/>
        </w:rPr>
        <w:t>о адресу: ул. Спортивная, д. 15а</w:t>
      </w:r>
      <w:r w:rsidRPr="00894C56">
        <w:rPr>
          <w:rFonts w:eastAsia="Calibri"/>
          <w:lang w:eastAsia="en-US"/>
        </w:rPr>
        <w:t>, г. Ни</w:t>
      </w:r>
      <w:r w:rsidRPr="00894C56">
        <w:rPr>
          <w:rFonts w:eastAsia="Calibri"/>
          <w:lang w:eastAsia="en-US"/>
        </w:rPr>
        <w:t>ж</w:t>
      </w:r>
      <w:r w:rsidRPr="00894C56">
        <w:rPr>
          <w:rFonts w:eastAsia="Calibri"/>
          <w:lang w:eastAsia="en-US"/>
        </w:rPr>
        <w:t>невартовск, Тюменская область, Ханты-Мансийский автономный округ – Ю</w:t>
      </w:r>
      <w:r w:rsidRPr="00894C56">
        <w:rPr>
          <w:rFonts w:eastAsia="Calibri"/>
          <w:lang w:eastAsia="en-US"/>
        </w:rPr>
        <w:t>г</w:t>
      </w:r>
      <w:r w:rsidRPr="00894C56">
        <w:rPr>
          <w:rFonts w:eastAsia="Calibri"/>
          <w:lang w:eastAsia="en-US"/>
        </w:rPr>
        <w:t>ра, 628617, Российская Федерация;</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телефоны для справок: 8 (3466) 46-21-10, 45-04-28, тел/факс</w:t>
      </w:r>
      <w:r w:rsidR="00C602F6">
        <w:rPr>
          <w:rFonts w:eastAsia="Calibri"/>
          <w:lang w:eastAsia="en-US"/>
        </w:rPr>
        <w:t>:</w:t>
      </w:r>
      <w:r w:rsidRPr="00894C56">
        <w:rPr>
          <w:rFonts w:eastAsia="Calibri"/>
          <w:lang w:eastAsia="en-US"/>
        </w:rPr>
        <w:t xml:space="preserve"> 46-21-10;</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адрес электронной почты: 86_upr@rosreestr.ru;</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график работы:</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 xml:space="preserve">понедельник – </w:t>
      </w:r>
      <w:proofErr w:type="spellStart"/>
      <w:r w:rsidRPr="00894C56">
        <w:rPr>
          <w:rFonts w:eastAsia="Calibri"/>
          <w:lang w:eastAsia="en-US"/>
        </w:rPr>
        <w:t>неприемный</w:t>
      </w:r>
      <w:proofErr w:type="spellEnd"/>
      <w:r w:rsidRPr="00894C56">
        <w:rPr>
          <w:rFonts w:eastAsia="Calibri"/>
          <w:lang w:eastAsia="en-US"/>
        </w:rPr>
        <w:t xml:space="preserve"> день;</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вторник</w:t>
      </w:r>
      <w:r w:rsidR="00C602F6">
        <w:rPr>
          <w:rFonts w:eastAsia="Calibri"/>
          <w:lang w:eastAsia="en-US"/>
        </w:rPr>
        <w:t>:</w:t>
      </w:r>
      <w:r w:rsidR="003D1FC6">
        <w:rPr>
          <w:rFonts w:eastAsia="Calibri"/>
          <w:lang w:eastAsia="en-US"/>
        </w:rPr>
        <w:t xml:space="preserve"> с</w:t>
      </w:r>
      <w:r w:rsidRPr="00894C56">
        <w:rPr>
          <w:rFonts w:eastAsia="Calibri"/>
          <w:lang w:eastAsia="en-US"/>
        </w:rPr>
        <w:t xml:space="preserve"> 09.00</w:t>
      </w:r>
      <w:r w:rsidR="003D1FC6">
        <w:rPr>
          <w:rFonts w:eastAsia="Calibri"/>
          <w:lang w:eastAsia="en-US"/>
        </w:rPr>
        <w:t xml:space="preserve"> час. до</w:t>
      </w:r>
      <w:r w:rsidR="00C602F6">
        <w:rPr>
          <w:rFonts w:eastAsia="Calibri"/>
          <w:lang w:eastAsia="en-US"/>
        </w:rPr>
        <w:t xml:space="preserve"> </w:t>
      </w:r>
      <w:r w:rsidRPr="00894C56">
        <w:rPr>
          <w:rFonts w:eastAsia="Calibri"/>
          <w:lang w:eastAsia="en-US"/>
        </w:rPr>
        <w:t>18.00</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 xml:space="preserve">среда: </w:t>
      </w:r>
      <w:r w:rsidR="003D1FC6">
        <w:rPr>
          <w:rFonts w:eastAsia="Calibri"/>
          <w:lang w:eastAsia="en-US"/>
        </w:rPr>
        <w:t xml:space="preserve">с </w:t>
      </w:r>
      <w:r w:rsidR="00F96391" w:rsidRPr="00894C56">
        <w:rPr>
          <w:rFonts w:eastAsia="Calibri"/>
          <w:lang w:eastAsia="en-US"/>
        </w:rPr>
        <w:t>09.00</w:t>
      </w:r>
      <w:r>
        <w:rPr>
          <w:rFonts w:eastAsia="Calibri"/>
          <w:lang w:eastAsia="en-US"/>
        </w:rPr>
        <w:t xml:space="preserve"> час. </w:t>
      </w:r>
      <w:r w:rsidR="003D1FC6">
        <w:rPr>
          <w:rFonts w:eastAsia="Calibri"/>
          <w:lang w:eastAsia="en-US"/>
        </w:rPr>
        <w:t>до</w:t>
      </w:r>
      <w:r>
        <w:rPr>
          <w:rFonts w:eastAsia="Calibri"/>
          <w:lang w:eastAsia="en-US"/>
        </w:rPr>
        <w:t xml:space="preserve"> </w:t>
      </w:r>
      <w:r w:rsidR="00F96391" w:rsidRPr="00894C56">
        <w:rPr>
          <w:rFonts w:eastAsia="Calibri"/>
          <w:lang w:eastAsia="en-US"/>
        </w:rPr>
        <w:t>18.00</w:t>
      </w:r>
      <w:r>
        <w:rPr>
          <w:rFonts w:eastAsia="Calibri"/>
          <w:lang w:eastAsia="en-US"/>
        </w:rPr>
        <w:t xml:space="preserve"> час</w:t>
      </w:r>
      <w:proofErr w:type="gramStart"/>
      <w:r>
        <w:rPr>
          <w:rFonts w:eastAsia="Calibri"/>
          <w:lang w:eastAsia="en-US"/>
        </w:rPr>
        <w:t>.</w:t>
      </w:r>
      <w:r w:rsidR="00F96391" w:rsidRPr="00894C56">
        <w:rPr>
          <w:rFonts w:eastAsia="Calibri"/>
          <w:lang w:eastAsia="en-US"/>
        </w:rPr>
        <w:t>;</w:t>
      </w:r>
      <w:proofErr w:type="gramEnd"/>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 xml:space="preserve">четверг: </w:t>
      </w:r>
      <w:r w:rsidR="003D1FC6">
        <w:rPr>
          <w:rFonts w:eastAsia="Calibri"/>
          <w:lang w:eastAsia="en-US"/>
        </w:rPr>
        <w:t xml:space="preserve">с </w:t>
      </w:r>
      <w:r w:rsidR="00F96391" w:rsidRPr="00894C56">
        <w:rPr>
          <w:rFonts w:eastAsia="Calibri"/>
          <w:lang w:eastAsia="en-US"/>
        </w:rPr>
        <w:t>09.00</w:t>
      </w:r>
      <w:r>
        <w:rPr>
          <w:rFonts w:eastAsia="Calibri"/>
          <w:lang w:eastAsia="en-US"/>
        </w:rPr>
        <w:t xml:space="preserve"> час. </w:t>
      </w:r>
      <w:r w:rsidR="003D1FC6">
        <w:rPr>
          <w:rFonts w:eastAsia="Calibri"/>
          <w:lang w:eastAsia="en-US"/>
        </w:rPr>
        <w:t>до</w:t>
      </w:r>
      <w:r>
        <w:rPr>
          <w:rFonts w:eastAsia="Calibri"/>
          <w:lang w:eastAsia="en-US"/>
        </w:rPr>
        <w:t xml:space="preserve"> </w:t>
      </w:r>
      <w:r w:rsidR="00F96391" w:rsidRPr="00894C56">
        <w:rPr>
          <w:rFonts w:eastAsia="Calibri"/>
          <w:lang w:eastAsia="en-US"/>
        </w:rPr>
        <w:t>20.00</w:t>
      </w:r>
      <w:r>
        <w:rPr>
          <w:rFonts w:eastAsia="Calibri"/>
          <w:lang w:eastAsia="en-US"/>
        </w:rPr>
        <w:t xml:space="preserve"> час</w:t>
      </w:r>
      <w:proofErr w:type="gramStart"/>
      <w:r>
        <w:rPr>
          <w:rFonts w:eastAsia="Calibri"/>
          <w:lang w:eastAsia="en-US"/>
        </w:rPr>
        <w:t>.</w:t>
      </w:r>
      <w:r w:rsidR="00F96391"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пятница</w:t>
      </w:r>
      <w:r w:rsidR="00C602F6">
        <w:rPr>
          <w:rFonts w:eastAsia="Calibri"/>
          <w:lang w:eastAsia="en-US"/>
        </w:rPr>
        <w:t>:</w:t>
      </w:r>
      <w:r w:rsidR="003D1FC6">
        <w:rPr>
          <w:rFonts w:eastAsia="Calibri"/>
          <w:lang w:eastAsia="en-US"/>
        </w:rPr>
        <w:t xml:space="preserve"> с</w:t>
      </w:r>
      <w:r w:rsidRPr="00894C56">
        <w:rPr>
          <w:rFonts w:eastAsia="Calibri"/>
          <w:lang w:eastAsia="en-US"/>
        </w:rPr>
        <w:t xml:space="preserve"> 08.00</w:t>
      </w:r>
      <w:r w:rsidR="00C602F6">
        <w:rPr>
          <w:rFonts w:eastAsia="Calibri"/>
          <w:lang w:eastAsia="en-US"/>
        </w:rPr>
        <w:t xml:space="preserve"> час. </w:t>
      </w:r>
      <w:r w:rsidR="003D1FC6">
        <w:rPr>
          <w:rFonts w:eastAsia="Calibri"/>
          <w:lang w:eastAsia="en-US"/>
        </w:rPr>
        <w:t>до</w:t>
      </w:r>
      <w:r w:rsidR="00C602F6">
        <w:rPr>
          <w:rFonts w:eastAsia="Calibri"/>
          <w:lang w:eastAsia="en-US"/>
        </w:rPr>
        <w:t xml:space="preserve"> </w:t>
      </w:r>
      <w:r w:rsidRPr="00894C56">
        <w:rPr>
          <w:rFonts w:eastAsia="Calibri"/>
          <w:lang w:eastAsia="en-US"/>
        </w:rPr>
        <w:t>17.00</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суббота:</w:t>
      </w:r>
      <w:r w:rsidR="00F96391" w:rsidRPr="00894C56">
        <w:rPr>
          <w:rFonts w:eastAsia="Calibri"/>
          <w:lang w:eastAsia="en-US"/>
        </w:rPr>
        <w:t xml:space="preserve"> </w:t>
      </w:r>
      <w:r w:rsidR="003D1FC6">
        <w:rPr>
          <w:rFonts w:eastAsia="Calibri"/>
          <w:lang w:eastAsia="en-US"/>
        </w:rPr>
        <w:t xml:space="preserve">с </w:t>
      </w:r>
      <w:r w:rsidR="00F96391" w:rsidRPr="00894C56">
        <w:rPr>
          <w:rFonts w:eastAsia="Calibri"/>
          <w:lang w:eastAsia="en-US"/>
        </w:rPr>
        <w:t>09.00</w:t>
      </w:r>
      <w:r>
        <w:rPr>
          <w:rFonts w:eastAsia="Calibri"/>
          <w:lang w:eastAsia="en-US"/>
        </w:rPr>
        <w:t xml:space="preserve"> час. </w:t>
      </w:r>
      <w:r w:rsidR="003D1FC6">
        <w:rPr>
          <w:rFonts w:eastAsia="Calibri"/>
          <w:lang w:eastAsia="en-US"/>
        </w:rPr>
        <w:t>до</w:t>
      </w:r>
      <w:r>
        <w:rPr>
          <w:rFonts w:eastAsia="Calibri"/>
          <w:lang w:eastAsia="en-US"/>
        </w:rPr>
        <w:t xml:space="preserve"> </w:t>
      </w:r>
      <w:r w:rsidR="00F96391" w:rsidRPr="00894C56">
        <w:rPr>
          <w:rFonts w:eastAsia="Calibri"/>
          <w:lang w:eastAsia="en-US"/>
        </w:rPr>
        <w:t>16.00</w:t>
      </w:r>
      <w:r>
        <w:rPr>
          <w:rFonts w:eastAsia="Calibri"/>
          <w:lang w:eastAsia="en-US"/>
        </w:rPr>
        <w:t xml:space="preserve"> час</w:t>
      </w:r>
      <w:proofErr w:type="gramStart"/>
      <w:r>
        <w:rPr>
          <w:rFonts w:eastAsia="Calibri"/>
          <w:lang w:eastAsia="en-US"/>
        </w:rPr>
        <w:t>.</w:t>
      </w:r>
      <w:r w:rsidR="00F96391" w:rsidRPr="00894C56">
        <w:rPr>
          <w:rFonts w:eastAsia="Calibri"/>
          <w:lang w:eastAsia="en-US"/>
        </w:rPr>
        <w:t>;</w:t>
      </w:r>
      <w:proofErr w:type="gramEnd"/>
    </w:p>
    <w:p w:rsidR="00F96391" w:rsidRPr="00894C56" w:rsidRDefault="00C602F6" w:rsidP="00894C56">
      <w:pPr>
        <w:autoSpaceDE w:val="0"/>
        <w:autoSpaceDN w:val="0"/>
        <w:adjustRightInd w:val="0"/>
        <w:ind w:firstLine="709"/>
        <w:jc w:val="both"/>
        <w:rPr>
          <w:rFonts w:eastAsia="Calibri"/>
          <w:lang w:eastAsia="en-US"/>
        </w:rPr>
      </w:pPr>
      <w:r>
        <w:rPr>
          <w:rFonts w:eastAsia="Calibri"/>
          <w:lang w:eastAsia="en-US"/>
        </w:rPr>
        <w:t>воскресенье:</w:t>
      </w:r>
      <w:r w:rsidR="00F96391" w:rsidRPr="00894C56">
        <w:rPr>
          <w:rFonts w:eastAsia="Calibri"/>
          <w:lang w:eastAsia="en-US"/>
        </w:rPr>
        <w:t xml:space="preserve"> выходной день;</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адрес официального сайта: http://to86.rosreestr.ru.</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 xml:space="preserve">б) Межрайонная инспекция Федеральной налоговой службы России № 6 по Ханты-Мансийскому автономному округу </w:t>
      </w:r>
      <w:r w:rsidR="00C602F6">
        <w:rPr>
          <w:rFonts w:eastAsia="Calibri"/>
          <w:lang w:eastAsia="en-US"/>
        </w:rPr>
        <w:t>‒</w:t>
      </w:r>
      <w:r w:rsidRPr="00894C56">
        <w:rPr>
          <w:rFonts w:eastAsia="Calibri"/>
          <w:lang w:eastAsia="en-US"/>
        </w:rPr>
        <w:t xml:space="preserve"> Югре находится по адресу:</w:t>
      </w:r>
      <w:r w:rsidR="00C602F6">
        <w:rPr>
          <w:rFonts w:eastAsia="Calibri"/>
          <w:lang w:eastAsia="en-US"/>
        </w:rPr>
        <w:t xml:space="preserve">           </w:t>
      </w:r>
      <w:r w:rsidRPr="00894C56">
        <w:rPr>
          <w:rFonts w:eastAsia="Calibri"/>
          <w:lang w:eastAsia="en-US"/>
        </w:rPr>
        <w:t xml:space="preserve"> ул. Менделеева, д. 13, г. Нижневартовск, Ханты-Мансийский автономный о</w:t>
      </w:r>
      <w:r w:rsidRPr="00894C56">
        <w:rPr>
          <w:rFonts w:eastAsia="Calibri"/>
          <w:lang w:eastAsia="en-US"/>
        </w:rPr>
        <w:t>к</w:t>
      </w:r>
      <w:r w:rsidRPr="00894C56">
        <w:rPr>
          <w:rFonts w:eastAsia="Calibri"/>
          <w:lang w:eastAsia="en-US"/>
        </w:rPr>
        <w:t>руг</w:t>
      </w:r>
      <w:r w:rsidR="00C602F6">
        <w:rPr>
          <w:rFonts w:eastAsia="Calibri"/>
          <w:lang w:eastAsia="en-US"/>
        </w:rPr>
        <w:t xml:space="preserve"> ‒ </w:t>
      </w:r>
      <w:r w:rsidRPr="00894C56">
        <w:rPr>
          <w:rFonts w:eastAsia="Calibri"/>
          <w:lang w:eastAsia="en-US"/>
        </w:rPr>
        <w:t>Югра, Тюменская область, 628606;</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телефоны для справок: +7 (3466) 29-71-71, 49-70-00;</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электронная почта: i860300@r86.nalog.ru;</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график работы операционного зала (без перерыва):</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понедельник</w:t>
      </w:r>
      <w:r w:rsidR="00C602F6">
        <w:rPr>
          <w:rFonts w:eastAsia="Calibri"/>
          <w:lang w:eastAsia="en-US"/>
        </w:rPr>
        <w:t>:</w:t>
      </w:r>
      <w:r w:rsidRPr="00894C56">
        <w:rPr>
          <w:rFonts w:eastAsia="Calibri"/>
          <w:lang w:eastAsia="en-US"/>
        </w:rPr>
        <w:t xml:space="preserve"> 09.00</w:t>
      </w:r>
      <w:r w:rsidR="00C602F6">
        <w:rPr>
          <w:rFonts w:eastAsia="Calibri"/>
          <w:lang w:eastAsia="en-US"/>
        </w:rPr>
        <w:t xml:space="preserve"> час. </w:t>
      </w:r>
      <w:r w:rsidR="00D47062">
        <w:rPr>
          <w:rFonts w:eastAsia="Calibri"/>
          <w:lang w:eastAsia="en-US"/>
        </w:rPr>
        <w:t>до</w:t>
      </w:r>
      <w:r w:rsidR="00C602F6">
        <w:rPr>
          <w:rFonts w:eastAsia="Calibri"/>
          <w:lang w:eastAsia="en-US"/>
        </w:rPr>
        <w:t xml:space="preserve"> </w:t>
      </w:r>
      <w:r w:rsidRPr="00894C56">
        <w:rPr>
          <w:rFonts w:eastAsia="Calibri"/>
          <w:lang w:eastAsia="en-US"/>
        </w:rPr>
        <w:t>18.00</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вторник</w:t>
      </w:r>
      <w:r w:rsidR="00C602F6">
        <w:rPr>
          <w:rFonts w:eastAsia="Calibri"/>
          <w:lang w:eastAsia="en-US"/>
        </w:rPr>
        <w:t>:</w:t>
      </w:r>
      <w:r w:rsidRPr="00894C56">
        <w:rPr>
          <w:rFonts w:eastAsia="Calibri"/>
          <w:lang w:eastAsia="en-US"/>
        </w:rPr>
        <w:t xml:space="preserve"> 09.00</w:t>
      </w:r>
      <w:r w:rsidR="00C602F6">
        <w:rPr>
          <w:rFonts w:eastAsia="Calibri"/>
          <w:lang w:eastAsia="en-US"/>
        </w:rPr>
        <w:t xml:space="preserve"> час. </w:t>
      </w:r>
      <w:r w:rsidR="00D47062">
        <w:rPr>
          <w:rFonts w:eastAsia="Calibri"/>
          <w:lang w:eastAsia="en-US"/>
        </w:rPr>
        <w:t>до</w:t>
      </w:r>
      <w:r w:rsidR="00C602F6">
        <w:rPr>
          <w:rFonts w:eastAsia="Calibri"/>
          <w:lang w:eastAsia="en-US"/>
        </w:rPr>
        <w:t xml:space="preserve"> </w:t>
      </w:r>
      <w:r w:rsidRPr="00894C56">
        <w:rPr>
          <w:rFonts w:eastAsia="Calibri"/>
          <w:lang w:eastAsia="en-US"/>
        </w:rPr>
        <w:t>20.00</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среда</w:t>
      </w:r>
      <w:r w:rsidR="00C602F6">
        <w:rPr>
          <w:rFonts w:eastAsia="Calibri"/>
          <w:lang w:eastAsia="en-US"/>
        </w:rPr>
        <w:t>:</w:t>
      </w:r>
      <w:r w:rsidRPr="00894C56">
        <w:rPr>
          <w:rFonts w:eastAsia="Calibri"/>
          <w:lang w:eastAsia="en-US"/>
        </w:rPr>
        <w:t xml:space="preserve"> 09.00</w:t>
      </w:r>
      <w:r w:rsidR="00C602F6">
        <w:rPr>
          <w:rFonts w:eastAsia="Calibri"/>
          <w:lang w:eastAsia="en-US"/>
        </w:rPr>
        <w:t xml:space="preserve"> час. </w:t>
      </w:r>
      <w:r w:rsidR="00D47062">
        <w:rPr>
          <w:rFonts w:eastAsia="Calibri"/>
          <w:lang w:eastAsia="en-US"/>
        </w:rPr>
        <w:t>до</w:t>
      </w:r>
      <w:r w:rsidR="00C602F6">
        <w:rPr>
          <w:rFonts w:eastAsia="Calibri"/>
          <w:lang w:eastAsia="en-US"/>
        </w:rPr>
        <w:t xml:space="preserve"> </w:t>
      </w:r>
      <w:r w:rsidRPr="00894C56">
        <w:rPr>
          <w:rFonts w:eastAsia="Calibri"/>
          <w:lang w:eastAsia="en-US"/>
        </w:rPr>
        <w:t>18.00</w:t>
      </w:r>
      <w:r w:rsidR="00C602F6">
        <w:rPr>
          <w:rFonts w:eastAsia="Calibri"/>
          <w:lang w:eastAsia="en-US"/>
        </w:rPr>
        <w:t xml:space="preserve"> час</w:t>
      </w:r>
      <w:proofErr w:type="gramStart"/>
      <w:r w:rsidR="00C602F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lastRenderedPageBreak/>
        <w:t>четверг</w:t>
      </w:r>
      <w:r w:rsidR="003D1FC6">
        <w:rPr>
          <w:rFonts w:eastAsia="Calibri"/>
          <w:lang w:eastAsia="en-US"/>
        </w:rPr>
        <w:t>:</w:t>
      </w:r>
      <w:r w:rsidRPr="00894C56">
        <w:rPr>
          <w:rFonts w:eastAsia="Calibri"/>
          <w:lang w:eastAsia="en-US"/>
        </w:rPr>
        <w:t xml:space="preserve"> 09.00</w:t>
      </w:r>
      <w:r w:rsidR="003D1FC6">
        <w:rPr>
          <w:rFonts w:eastAsia="Calibri"/>
          <w:lang w:eastAsia="en-US"/>
        </w:rPr>
        <w:t xml:space="preserve"> час. </w:t>
      </w:r>
      <w:r w:rsidR="00D47062">
        <w:rPr>
          <w:rFonts w:eastAsia="Calibri"/>
          <w:lang w:eastAsia="en-US"/>
        </w:rPr>
        <w:t>до</w:t>
      </w:r>
      <w:r w:rsidR="003D1FC6">
        <w:rPr>
          <w:rFonts w:eastAsia="Calibri"/>
          <w:lang w:eastAsia="en-US"/>
        </w:rPr>
        <w:t xml:space="preserve"> </w:t>
      </w:r>
      <w:r w:rsidRPr="00894C56">
        <w:rPr>
          <w:rFonts w:eastAsia="Calibri"/>
          <w:lang w:eastAsia="en-US"/>
        </w:rPr>
        <w:t>20.00</w:t>
      </w:r>
      <w:r w:rsidR="003D1FC6">
        <w:rPr>
          <w:rFonts w:eastAsia="Calibri"/>
          <w:lang w:eastAsia="en-US"/>
        </w:rPr>
        <w:t xml:space="preserve"> час</w:t>
      </w:r>
      <w:proofErr w:type="gramStart"/>
      <w:r w:rsidR="003D1FC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пятница</w:t>
      </w:r>
      <w:r w:rsidR="003D1FC6">
        <w:rPr>
          <w:rFonts w:eastAsia="Calibri"/>
          <w:lang w:eastAsia="en-US"/>
        </w:rPr>
        <w:t>:</w:t>
      </w:r>
      <w:r w:rsidRPr="00894C56">
        <w:rPr>
          <w:rFonts w:eastAsia="Calibri"/>
          <w:lang w:eastAsia="en-US"/>
        </w:rPr>
        <w:t xml:space="preserve"> 09.00</w:t>
      </w:r>
      <w:r w:rsidR="003D1FC6">
        <w:rPr>
          <w:rFonts w:eastAsia="Calibri"/>
          <w:lang w:eastAsia="en-US"/>
        </w:rPr>
        <w:t xml:space="preserve"> час. </w:t>
      </w:r>
      <w:r w:rsidR="00D47062">
        <w:rPr>
          <w:rFonts w:eastAsia="Calibri"/>
          <w:lang w:eastAsia="en-US"/>
        </w:rPr>
        <w:t>до</w:t>
      </w:r>
      <w:r w:rsidR="003D1FC6">
        <w:rPr>
          <w:rFonts w:eastAsia="Calibri"/>
          <w:lang w:eastAsia="en-US"/>
        </w:rPr>
        <w:t xml:space="preserve"> </w:t>
      </w:r>
      <w:r w:rsidRPr="00894C56">
        <w:rPr>
          <w:rFonts w:eastAsia="Calibri"/>
          <w:lang w:eastAsia="en-US"/>
        </w:rPr>
        <w:t>16.45</w:t>
      </w:r>
      <w:r w:rsidR="003D1FC6">
        <w:rPr>
          <w:rFonts w:eastAsia="Calibri"/>
          <w:lang w:eastAsia="en-US"/>
        </w:rPr>
        <w:t xml:space="preserve"> час</w:t>
      </w:r>
      <w:proofErr w:type="gramStart"/>
      <w:r w:rsidR="003D1FC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суббота</w:t>
      </w:r>
      <w:r w:rsidR="003D1FC6">
        <w:rPr>
          <w:rFonts w:eastAsia="Calibri"/>
          <w:lang w:eastAsia="en-US"/>
        </w:rPr>
        <w:t>:</w:t>
      </w:r>
      <w:r w:rsidRPr="00894C56">
        <w:rPr>
          <w:rFonts w:eastAsia="Calibri"/>
          <w:lang w:eastAsia="en-US"/>
        </w:rPr>
        <w:t xml:space="preserve"> первая и третья субботы месяца </w:t>
      </w:r>
      <w:r w:rsidR="003D1FC6">
        <w:rPr>
          <w:rFonts w:eastAsia="Calibri"/>
          <w:lang w:eastAsia="en-US"/>
        </w:rPr>
        <w:t xml:space="preserve">с </w:t>
      </w:r>
      <w:r w:rsidRPr="00894C56">
        <w:rPr>
          <w:rFonts w:eastAsia="Calibri"/>
          <w:lang w:eastAsia="en-US"/>
        </w:rPr>
        <w:t>10.00</w:t>
      </w:r>
      <w:r w:rsidR="003D1FC6">
        <w:rPr>
          <w:rFonts w:eastAsia="Calibri"/>
          <w:lang w:eastAsia="en-US"/>
        </w:rPr>
        <w:t xml:space="preserve"> час.</w:t>
      </w:r>
      <w:r w:rsidRPr="00894C56">
        <w:rPr>
          <w:rFonts w:eastAsia="Calibri"/>
          <w:lang w:eastAsia="en-US"/>
        </w:rPr>
        <w:t xml:space="preserve"> </w:t>
      </w:r>
      <w:r w:rsidR="003D1FC6">
        <w:rPr>
          <w:rFonts w:eastAsia="Calibri"/>
          <w:lang w:eastAsia="en-US"/>
        </w:rPr>
        <w:t>до</w:t>
      </w:r>
      <w:r w:rsidRPr="00894C56">
        <w:rPr>
          <w:rFonts w:eastAsia="Calibri"/>
          <w:lang w:eastAsia="en-US"/>
        </w:rPr>
        <w:t xml:space="preserve"> 15.00</w:t>
      </w:r>
      <w:r w:rsidR="003D1FC6">
        <w:rPr>
          <w:rFonts w:eastAsia="Calibri"/>
          <w:lang w:eastAsia="en-US"/>
        </w:rPr>
        <w:t xml:space="preserve"> час</w:t>
      </w:r>
      <w:proofErr w:type="gramStart"/>
      <w:r w:rsidR="003D1FC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воскресенье</w:t>
      </w:r>
      <w:r w:rsidR="003D1FC6">
        <w:rPr>
          <w:rFonts w:eastAsia="Calibri"/>
          <w:lang w:eastAsia="en-US"/>
        </w:rPr>
        <w:t>:</w:t>
      </w:r>
      <w:r w:rsidRPr="00894C56">
        <w:rPr>
          <w:rFonts w:eastAsia="Calibri"/>
          <w:lang w:eastAsia="en-US"/>
        </w:rPr>
        <w:t xml:space="preserve"> выходной день;</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адрес официального сайта: http://www.r86.nalog.ru.</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 xml:space="preserve">в) Межрайонный отдел № 2 филиала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Ханты-Мансийскому автономному округу </w:t>
      </w:r>
      <w:r w:rsidR="003D1FC6">
        <w:rPr>
          <w:rFonts w:eastAsia="Calibri"/>
          <w:lang w:eastAsia="en-US"/>
        </w:rPr>
        <w:t>‒</w:t>
      </w:r>
      <w:r w:rsidRPr="00894C56">
        <w:rPr>
          <w:rFonts w:eastAsia="Calibri"/>
          <w:lang w:eastAsia="en-US"/>
        </w:rPr>
        <w:t xml:space="preserve"> Югре находится по адресу: ул. Пионе</w:t>
      </w:r>
      <w:r w:rsidRPr="00894C56">
        <w:rPr>
          <w:rFonts w:eastAsia="Calibri"/>
          <w:lang w:eastAsia="en-US"/>
        </w:rPr>
        <w:t>р</w:t>
      </w:r>
      <w:r w:rsidRPr="00894C56">
        <w:rPr>
          <w:rFonts w:eastAsia="Calibri"/>
          <w:lang w:eastAsia="en-US"/>
        </w:rPr>
        <w:t>ская, 7а, г. Нижневартовск, 628616, Ханты-Мансийский автономный округ</w:t>
      </w:r>
      <w:r w:rsidR="003D1FC6">
        <w:rPr>
          <w:rFonts w:eastAsia="Calibri"/>
          <w:lang w:eastAsia="en-US"/>
        </w:rPr>
        <w:t xml:space="preserve"> ‒ </w:t>
      </w:r>
      <w:r w:rsidRPr="00894C56">
        <w:rPr>
          <w:rFonts w:eastAsia="Calibri"/>
          <w:lang w:eastAsia="en-US"/>
        </w:rPr>
        <w:t>Югра, Тюменская область;</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адрес электронной почты: fgu86@u86.rosreestr.ru;</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график работы (без перерыва):</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вторник</w:t>
      </w:r>
      <w:r w:rsidR="003D1FC6">
        <w:rPr>
          <w:rFonts w:eastAsia="Calibri"/>
          <w:lang w:eastAsia="en-US"/>
        </w:rPr>
        <w:t>:</w:t>
      </w:r>
      <w:r w:rsidRPr="00894C56">
        <w:rPr>
          <w:rFonts w:eastAsia="Calibri"/>
          <w:lang w:eastAsia="en-US"/>
        </w:rPr>
        <w:t xml:space="preserve"> </w:t>
      </w:r>
      <w:r w:rsidR="003D1FC6">
        <w:rPr>
          <w:rFonts w:eastAsia="Calibri"/>
          <w:lang w:eastAsia="en-US"/>
        </w:rPr>
        <w:t xml:space="preserve">с </w:t>
      </w:r>
      <w:r w:rsidRPr="00894C56">
        <w:rPr>
          <w:rFonts w:eastAsia="Calibri"/>
          <w:lang w:eastAsia="en-US"/>
        </w:rPr>
        <w:t>12.00</w:t>
      </w:r>
      <w:r w:rsidR="003D1FC6">
        <w:rPr>
          <w:rFonts w:eastAsia="Calibri"/>
          <w:lang w:eastAsia="en-US"/>
        </w:rPr>
        <w:t xml:space="preserve"> час. </w:t>
      </w:r>
      <w:r w:rsidR="00D47062">
        <w:rPr>
          <w:rFonts w:eastAsia="Calibri"/>
          <w:lang w:eastAsia="en-US"/>
        </w:rPr>
        <w:t>до</w:t>
      </w:r>
      <w:r w:rsidR="003D1FC6">
        <w:rPr>
          <w:rFonts w:eastAsia="Calibri"/>
          <w:lang w:eastAsia="en-US"/>
        </w:rPr>
        <w:t xml:space="preserve"> </w:t>
      </w:r>
      <w:r w:rsidRPr="00894C56">
        <w:rPr>
          <w:rFonts w:eastAsia="Calibri"/>
          <w:lang w:eastAsia="en-US"/>
        </w:rPr>
        <w:t>20.00</w:t>
      </w:r>
      <w:r w:rsidR="003D1FC6">
        <w:rPr>
          <w:rFonts w:eastAsia="Calibri"/>
          <w:lang w:eastAsia="en-US"/>
        </w:rPr>
        <w:t xml:space="preserve"> час</w:t>
      </w:r>
      <w:proofErr w:type="gramStart"/>
      <w:r w:rsidR="003D1FC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среда</w:t>
      </w:r>
      <w:r w:rsidR="003D1FC6">
        <w:rPr>
          <w:rFonts w:eastAsia="Calibri"/>
          <w:lang w:eastAsia="en-US"/>
        </w:rPr>
        <w:t>:</w:t>
      </w:r>
      <w:r w:rsidRPr="00894C56">
        <w:rPr>
          <w:rFonts w:eastAsia="Calibri"/>
          <w:lang w:eastAsia="en-US"/>
        </w:rPr>
        <w:t xml:space="preserve"> </w:t>
      </w:r>
      <w:r w:rsidR="003D1FC6">
        <w:rPr>
          <w:rFonts w:eastAsia="Calibri"/>
          <w:lang w:eastAsia="en-US"/>
        </w:rPr>
        <w:t xml:space="preserve">с </w:t>
      </w:r>
      <w:r w:rsidRPr="00894C56">
        <w:rPr>
          <w:rFonts w:eastAsia="Calibri"/>
          <w:lang w:eastAsia="en-US"/>
        </w:rPr>
        <w:t>08.00</w:t>
      </w:r>
      <w:r w:rsidR="003D1FC6">
        <w:rPr>
          <w:rFonts w:eastAsia="Calibri"/>
          <w:lang w:eastAsia="en-US"/>
        </w:rPr>
        <w:t xml:space="preserve"> час. </w:t>
      </w:r>
      <w:r w:rsidR="00D47062">
        <w:rPr>
          <w:rFonts w:eastAsia="Calibri"/>
          <w:lang w:eastAsia="en-US"/>
        </w:rPr>
        <w:t>до</w:t>
      </w:r>
      <w:r w:rsidR="003D1FC6">
        <w:rPr>
          <w:rFonts w:eastAsia="Calibri"/>
          <w:lang w:eastAsia="en-US"/>
        </w:rPr>
        <w:t xml:space="preserve"> </w:t>
      </w:r>
      <w:r w:rsidRPr="00894C56">
        <w:rPr>
          <w:rFonts w:eastAsia="Calibri"/>
          <w:lang w:eastAsia="en-US"/>
        </w:rPr>
        <w:t>16.00</w:t>
      </w:r>
      <w:r w:rsidR="003D1FC6">
        <w:rPr>
          <w:rFonts w:eastAsia="Calibri"/>
          <w:lang w:eastAsia="en-US"/>
        </w:rPr>
        <w:t xml:space="preserve"> час</w:t>
      </w:r>
      <w:proofErr w:type="gramStart"/>
      <w:r w:rsidR="003D1FC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четверг</w:t>
      </w:r>
      <w:r w:rsidR="003D1FC6">
        <w:rPr>
          <w:rFonts w:eastAsia="Calibri"/>
          <w:lang w:eastAsia="en-US"/>
        </w:rPr>
        <w:t>:</w:t>
      </w:r>
      <w:r w:rsidRPr="00894C56">
        <w:rPr>
          <w:rFonts w:eastAsia="Calibri"/>
          <w:lang w:eastAsia="en-US"/>
        </w:rPr>
        <w:t xml:space="preserve"> </w:t>
      </w:r>
      <w:r w:rsidR="003D1FC6">
        <w:rPr>
          <w:rFonts w:eastAsia="Calibri"/>
          <w:lang w:eastAsia="en-US"/>
        </w:rPr>
        <w:t xml:space="preserve">с </w:t>
      </w:r>
      <w:r w:rsidRPr="00894C56">
        <w:rPr>
          <w:rFonts w:eastAsia="Calibri"/>
          <w:lang w:eastAsia="en-US"/>
        </w:rPr>
        <w:t>12.00</w:t>
      </w:r>
      <w:r w:rsidR="003D1FC6">
        <w:rPr>
          <w:rFonts w:eastAsia="Calibri"/>
          <w:lang w:eastAsia="en-US"/>
        </w:rPr>
        <w:t xml:space="preserve"> час. </w:t>
      </w:r>
      <w:r w:rsidR="00D47062">
        <w:rPr>
          <w:rFonts w:eastAsia="Calibri"/>
          <w:lang w:eastAsia="en-US"/>
        </w:rPr>
        <w:t>до</w:t>
      </w:r>
      <w:r w:rsidR="003D1FC6">
        <w:rPr>
          <w:rFonts w:eastAsia="Calibri"/>
          <w:lang w:eastAsia="en-US"/>
        </w:rPr>
        <w:t xml:space="preserve"> </w:t>
      </w:r>
      <w:r w:rsidRPr="00894C56">
        <w:rPr>
          <w:rFonts w:eastAsia="Calibri"/>
          <w:lang w:eastAsia="en-US"/>
        </w:rPr>
        <w:t>20.00</w:t>
      </w:r>
      <w:r w:rsidR="003D1FC6">
        <w:rPr>
          <w:rFonts w:eastAsia="Calibri"/>
          <w:lang w:eastAsia="en-US"/>
        </w:rPr>
        <w:t xml:space="preserve"> час</w:t>
      </w:r>
      <w:proofErr w:type="gramStart"/>
      <w:r w:rsidR="003D1FC6">
        <w:rPr>
          <w:rFonts w:eastAsia="Calibri"/>
          <w:lang w:eastAsia="en-US"/>
        </w:rPr>
        <w:t>.</w:t>
      </w:r>
      <w:r w:rsidRPr="00894C5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пятница</w:t>
      </w:r>
      <w:r w:rsidR="003D1FC6">
        <w:rPr>
          <w:rFonts w:eastAsia="Calibri"/>
          <w:lang w:eastAsia="en-US"/>
        </w:rPr>
        <w:t>:</w:t>
      </w:r>
      <w:r w:rsidRPr="00894C56">
        <w:rPr>
          <w:rFonts w:eastAsia="Calibri"/>
          <w:lang w:eastAsia="en-US"/>
        </w:rPr>
        <w:t xml:space="preserve"> </w:t>
      </w:r>
      <w:r w:rsidR="003D1FC6">
        <w:rPr>
          <w:rFonts w:eastAsia="Calibri"/>
          <w:lang w:eastAsia="en-US"/>
        </w:rPr>
        <w:t xml:space="preserve">с </w:t>
      </w:r>
      <w:r w:rsidRPr="00894C56">
        <w:rPr>
          <w:rFonts w:eastAsia="Calibri"/>
          <w:lang w:eastAsia="en-US"/>
        </w:rPr>
        <w:t>08.00</w:t>
      </w:r>
      <w:r w:rsidR="003D1FC6">
        <w:rPr>
          <w:rFonts w:eastAsia="Calibri"/>
          <w:lang w:eastAsia="en-US"/>
        </w:rPr>
        <w:t xml:space="preserve"> час. </w:t>
      </w:r>
      <w:r w:rsidR="00D47062">
        <w:rPr>
          <w:rFonts w:eastAsia="Calibri"/>
          <w:lang w:eastAsia="en-US"/>
        </w:rPr>
        <w:t>до</w:t>
      </w:r>
      <w:r w:rsidR="003D1FC6">
        <w:rPr>
          <w:rFonts w:eastAsia="Calibri"/>
          <w:lang w:eastAsia="en-US"/>
        </w:rPr>
        <w:t xml:space="preserve"> </w:t>
      </w:r>
      <w:r w:rsidRPr="00894C56">
        <w:rPr>
          <w:rFonts w:eastAsia="Calibri"/>
          <w:lang w:eastAsia="en-US"/>
        </w:rPr>
        <w:t>16.00</w:t>
      </w:r>
      <w:r w:rsidR="003D1FC6">
        <w:rPr>
          <w:rFonts w:eastAsia="Calibri"/>
          <w:lang w:eastAsia="en-US"/>
        </w:rPr>
        <w:t xml:space="preserve"> час</w:t>
      </w:r>
      <w:proofErr w:type="gramStart"/>
      <w:r w:rsidR="003D1FC6">
        <w:rPr>
          <w:rFonts w:eastAsia="Calibri"/>
          <w:lang w:eastAsia="en-US"/>
        </w:rPr>
        <w:t>.;</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суббота</w:t>
      </w:r>
      <w:r w:rsidR="003D1FC6">
        <w:rPr>
          <w:rFonts w:eastAsia="Calibri"/>
          <w:lang w:eastAsia="en-US"/>
        </w:rPr>
        <w:t>:</w:t>
      </w:r>
      <w:r w:rsidRPr="00894C56">
        <w:rPr>
          <w:rFonts w:eastAsia="Calibri"/>
          <w:lang w:eastAsia="en-US"/>
        </w:rPr>
        <w:t xml:space="preserve"> </w:t>
      </w:r>
      <w:r w:rsidR="003D1FC6">
        <w:rPr>
          <w:rFonts w:eastAsia="Calibri"/>
          <w:lang w:eastAsia="en-US"/>
        </w:rPr>
        <w:t xml:space="preserve">с </w:t>
      </w:r>
      <w:r w:rsidRPr="00894C56">
        <w:rPr>
          <w:rFonts w:eastAsia="Calibri"/>
          <w:lang w:eastAsia="en-US"/>
        </w:rPr>
        <w:t>08.00</w:t>
      </w:r>
      <w:r w:rsidR="003D1FC6">
        <w:rPr>
          <w:rFonts w:eastAsia="Calibri"/>
          <w:lang w:eastAsia="en-US"/>
        </w:rPr>
        <w:t xml:space="preserve"> час. </w:t>
      </w:r>
      <w:r w:rsidR="00D47062">
        <w:rPr>
          <w:rFonts w:eastAsia="Calibri"/>
          <w:lang w:eastAsia="en-US"/>
        </w:rPr>
        <w:t>до</w:t>
      </w:r>
      <w:r w:rsidR="003D1FC6">
        <w:rPr>
          <w:rFonts w:eastAsia="Calibri"/>
          <w:lang w:eastAsia="en-US"/>
        </w:rPr>
        <w:t xml:space="preserve"> </w:t>
      </w:r>
      <w:r w:rsidRPr="00894C56">
        <w:rPr>
          <w:rFonts w:eastAsia="Calibri"/>
          <w:lang w:eastAsia="en-US"/>
        </w:rPr>
        <w:t>16.00</w:t>
      </w:r>
      <w:r w:rsidR="003D1FC6">
        <w:rPr>
          <w:rFonts w:eastAsia="Calibri"/>
          <w:lang w:eastAsia="en-US"/>
        </w:rPr>
        <w:t xml:space="preserve"> час</w:t>
      </w:r>
      <w:proofErr w:type="gramStart"/>
      <w:r w:rsidR="003D1FC6">
        <w:rPr>
          <w:rFonts w:eastAsia="Calibri"/>
          <w:lang w:eastAsia="en-US"/>
        </w:rPr>
        <w:t>.</w:t>
      </w:r>
      <w:r w:rsidRPr="00894C56">
        <w:rPr>
          <w:rFonts w:eastAsia="Calibri"/>
          <w:lang w:eastAsia="en-US"/>
        </w:rPr>
        <w:t>;</w:t>
      </w:r>
      <w:proofErr w:type="gramEnd"/>
    </w:p>
    <w:p w:rsidR="00F96391" w:rsidRPr="00894C56" w:rsidRDefault="003D1FC6" w:rsidP="00894C56">
      <w:pPr>
        <w:autoSpaceDE w:val="0"/>
        <w:autoSpaceDN w:val="0"/>
        <w:adjustRightInd w:val="0"/>
        <w:ind w:firstLine="709"/>
        <w:jc w:val="both"/>
        <w:rPr>
          <w:rFonts w:eastAsia="Calibri"/>
          <w:lang w:eastAsia="en-US"/>
        </w:rPr>
      </w:pPr>
      <w:r>
        <w:rPr>
          <w:rFonts w:eastAsia="Calibri"/>
          <w:lang w:eastAsia="en-US"/>
        </w:rPr>
        <w:t>понедельник, воскресенье:</w:t>
      </w:r>
      <w:r w:rsidR="00F96391" w:rsidRPr="00894C56">
        <w:rPr>
          <w:rFonts w:eastAsia="Calibri"/>
          <w:lang w:eastAsia="en-US"/>
        </w:rPr>
        <w:t xml:space="preserve"> выходные дни;</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адрес официального сайта: http://fkprf.ru.</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4. Сведения, указанные в пунктах 3, 3.1</w:t>
      </w:r>
      <w:r w:rsidR="00D47062">
        <w:rPr>
          <w:rFonts w:eastAsia="Calibri"/>
          <w:lang w:eastAsia="en-US"/>
        </w:rPr>
        <w:t>.</w:t>
      </w:r>
      <w:r w:rsidRPr="00894C56">
        <w:rPr>
          <w:rFonts w:eastAsia="Calibri"/>
          <w:lang w:eastAsia="en-US"/>
        </w:rPr>
        <w:t>, 3.2</w:t>
      </w:r>
      <w:r w:rsidR="00D47062">
        <w:rPr>
          <w:rFonts w:eastAsia="Calibri"/>
          <w:lang w:eastAsia="en-US"/>
        </w:rPr>
        <w:t>.</w:t>
      </w:r>
      <w:r w:rsidRPr="00894C56">
        <w:rPr>
          <w:rFonts w:eastAsia="Calibri"/>
          <w:lang w:eastAsia="en-US"/>
        </w:rPr>
        <w:t xml:space="preserve"> административного регл</w:t>
      </w:r>
      <w:r w:rsidRPr="00894C56">
        <w:rPr>
          <w:rFonts w:eastAsia="Calibri"/>
          <w:lang w:eastAsia="en-US"/>
        </w:rPr>
        <w:t>а</w:t>
      </w:r>
      <w:r w:rsidRPr="00894C56">
        <w:rPr>
          <w:rFonts w:eastAsia="Calibri"/>
          <w:lang w:eastAsia="en-US"/>
        </w:rPr>
        <w:t>мента, размещаются на информационных стендах в месте предоставления м</w:t>
      </w:r>
      <w:r w:rsidRPr="00894C56">
        <w:rPr>
          <w:rFonts w:eastAsia="Calibri"/>
          <w:lang w:eastAsia="en-US"/>
        </w:rPr>
        <w:t>у</w:t>
      </w:r>
      <w:r w:rsidRPr="00894C56">
        <w:rPr>
          <w:rFonts w:eastAsia="Calibri"/>
          <w:lang w:eastAsia="en-US"/>
        </w:rPr>
        <w:t>ниципальной услуги и в информационно-телекоммуникационной сети «И</w:t>
      </w:r>
      <w:r w:rsidRPr="00894C56">
        <w:rPr>
          <w:rFonts w:eastAsia="Calibri"/>
          <w:lang w:eastAsia="en-US"/>
        </w:rPr>
        <w:t>н</w:t>
      </w:r>
      <w:r w:rsidRPr="00894C56">
        <w:rPr>
          <w:rFonts w:eastAsia="Calibri"/>
          <w:lang w:eastAsia="en-US"/>
        </w:rPr>
        <w:t>тернет»:</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на официальном сайте администрации Нижневартовского района www.nvraion.ru (далее – официальный сайт);</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 федеральной государственной информационной системе «Единый портал государственных и муниципальных услуг (функций)» www.gosuslugi.ru (далее – Единый портал);</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 региональной информационной системе Ханты-Мансийского автоно</w:t>
      </w:r>
      <w:r w:rsidRPr="00894C56">
        <w:rPr>
          <w:rFonts w:eastAsia="Calibri"/>
          <w:lang w:eastAsia="en-US"/>
        </w:rPr>
        <w:t>м</w:t>
      </w:r>
      <w:r w:rsidRPr="00894C56">
        <w:rPr>
          <w:rFonts w:eastAsia="Calibri"/>
          <w:lang w:eastAsia="en-US"/>
        </w:rPr>
        <w:t>ного округа  Югры «Портал государственных и муниципальных услуг (фун</w:t>
      </w:r>
      <w:r w:rsidRPr="00894C56">
        <w:rPr>
          <w:rFonts w:eastAsia="Calibri"/>
          <w:lang w:eastAsia="en-US"/>
        </w:rPr>
        <w:t>к</w:t>
      </w:r>
      <w:r w:rsidRPr="00894C56">
        <w:rPr>
          <w:rFonts w:eastAsia="Calibri"/>
          <w:lang w:eastAsia="en-US"/>
        </w:rPr>
        <w:t>ций) Ханты-Мансийского автономного округа – Югры» 86.gosuslugi.ru (далее – Региональный портал).</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5. Информирование заявителей по вопросам предоставления муниц</w:t>
      </w:r>
      <w:r w:rsidRPr="00894C56">
        <w:rPr>
          <w:rFonts w:eastAsia="Calibri"/>
          <w:lang w:eastAsia="en-US"/>
        </w:rPr>
        <w:t>и</w:t>
      </w:r>
      <w:r w:rsidRPr="00894C56">
        <w:rPr>
          <w:rFonts w:eastAsia="Calibri"/>
          <w:lang w:eastAsia="en-US"/>
        </w:rPr>
        <w:t>пальной услуги, в том числе о ходе предоставления муниципальной услуги, осуществляется в следующих формах:</w:t>
      </w:r>
    </w:p>
    <w:p w:rsidR="00F96391" w:rsidRPr="00894C56" w:rsidRDefault="00F96391" w:rsidP="00894C56">
      <w:pPr>
        <w:autoSpaceDE w:val="0"/>
        <w:autoSpaceDN w:val="0"/>
        <w:adjustRightInd w:val="0"/>
        <w:ind w:firstLine="709"/>
        <w:jc w:val="both"/>
        <w:rPr>
          <w:rFonts w:eastAsia="Calibri"/>
          <w:lang w:eastAsia="en-US"/>
        </w:rPr>
      </w:pPr>
      <w:proofErr w:type="gramStart"/>
      <w:r w:rsidRPr="00894C56">
        <w:rPr>
          <w:rFonts w:eastAsia="Calibri"/>
          <w:lang w:eastAsia="en-US"/>
        </w:rPr>
        <w:t>устной</w:t>
      </w:r>
      <w:proofErr w:type="gramEnd"/>
      <w:r w:rsidRPr="00894C56">
        <w:rPr>
          <w:rFonts w:eastAsia="Calibri"/>
          <w:lang w:eastAsia="en-US"/>
        </w:rPr>
        <w:t xml:space="preserve"> (при личном обращении заявителя и/или по телефону);</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письменной (при письменном обращении заявителя по почте, электро</w:t>
      </w:r>
      <w:r w:rsidRPr="00894C56">
        <w:rPr>
          <w:rFonts w:eastAsia="Calibri"/>
          <w:lang w:eastAsia="en-US"/>
        </w:rPr>
        <w:t>н</w:t>
      </w:r>
      <w:r w:rsidRPr="00894C56">
        <w:rPr>
          <w:rFonts w:eastAsia="Calibri"/>
          <w:lang w:eastAsia="en-US"/>
        </w:rPr>
        <w:t>ной почте, факсу);</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 форме информационных (мультимедийных) материалов в информац</w:t>
      </w:r>
      <w:r w:rsidRPr="00894C56">
        <w:rPr>
          <w:rFonts w:eastAsia="Calibri"/>
          <w:lang w:eastAsia="en-US"/>
        </w:rPr>
        <w:t>и</w:t>
      </w:r>
      <w:r w:rsidRPr="00894C56">
        <w:rPr>
          <w:rFonts w:eastAsia="Calibri"/>
          <w:lang w:eastAsia="en-US"/>
        </w:rPr>
        <w:t xml:space="preserve">онно-телекоммуникационной сети Интернет: </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на Федеральном портале;</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на Региональном портале;</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на официальном сайте администрации;</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на сайте Многофункционального центра Югры: http://mfchmao.ru.</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lastRenderedPageBreak/>
        <w:t>Информация о муниципальной услуге также размещается в форме и</w:t>
      </w:r>
      <w:r w:rsidRPr="00894C56">
        <w:rPr>
          <w:rFonts w:eastAsia="Calibri"/>
          <w:lang w:eastAsia="en-US"/>
        </w:rPr>
        <w:t>н</w:t>
      </w:r>
      <w:r w:rsidRPr="00894C56">
        <w:rPr>
          <w:rFonts w:eastAsia="Calibri"/>
          <w:lang w:eastAsia="en-US"/>
        </w:rPr>
        <w:t>формационных (текстовых) материалов на информационном стенде в месте предоставления муниципальной услуги.</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5.1. В случае устного обращения (лично или по телефону) в органы, уч</w:t>
      </w:r>
      <w:r w:rsidRPr="00894C56">
        <w:rPr>
          <w:rFonts w:eastAsia="Calibri"/>
          <w:lang w:eastAsia="en-US"/>
        </w:rPr>
        <w:t>а</w:t>
      </w:r>
      <w:r w:rsidRPr="00894C56">
        <w:rPr>
          <w:rFonts w:eastAsia="Calibri"/>
          <w:lang w:eastAsia="en-US"/>
        </w:rPr>
        <w:t>ствующие в предоставлении услуги, заявителя (его представителя) специалист учреждения, участвующий в предоставлении муниципальной услуги (далее – специалист учреждения), специалист МФЦ осуществляют устное информир</w:t>
      </w:r>
      <w:r w:rsidRPr="00894C56">
        <w:rPr>
          <w:rFonts w:eastAsia="Calibri"/>
          <w:lang w:eastAsia="en-US"/>
        </w:rPr>
        <w:t>о</w:t>
      </w:r>
      <w:r w:rsidRPr="00894C56">
        <w:rPr>
          <w:rFonts w:eastAsia="Calibri"/>
          <w:lang w:eastAsia="en-US"/>
        </w:rPr>
        <w:t>вание (соответственно лично или по телефону) обратившегося за информац</w:t>
      </w:r>
      <w:r w:rsidRPr="00894C56">
        <w:rPr>
          <w:rFonts w:eastAsia="Calibri"/>
          <w:lang w:eastAsia="en-US"/>
        </w:rPr>
        <w:t>и</w:t>
      </w:r>
      <w:r w:rsidRPr="00894C56">
        <w:rPr>
          <w:rFonts w:eastAsia="Calibri"/>
          <w:lang w:eastAsia="en-US"/>
        </w:rPr>
        <w:t>ей заявителя. Устное информирование осуществляется продолжительностью не более 15 минут.</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 целях обеспечения конфиденциальности персональных данных заяв</w:t>
      </w:r>
      <w:r w:rsidRPr="00894C56">
        <w:rPr>
          <w:rFonts w:eastAsia="Calibri"/>
          <w:lang w:eastAsia="en-US"/>
        </w:rPr>
        <w:t>и</w:t>
      </w:r>
      <w:r w:rsidRPr="00894C56">
        <w:rPr>
          <w:rFonts w:eastAsia="Calibri"/>
          <w:lang w:eastAsia="en-US"/>
        </w:rPr>
        <w:t>телей в рабочих помещениях (кабинетах) учреждения запрещается аудио-, в</w:t>
      </w:r>
      <w:r w:rsidRPr="00894C56">
        <w:rPr>
          <w:rFonts w:eastAsia="Calibri"/>
          <w:lang w:eastAsia="en-US"/>
        </w:rPr>
        <w:t>и</w:t>
      </w:r>
      <w:r w:rsidRPr="00894C56">
        <w:rPr>
          <w:rFonts w:eastAsia="Calibri"/>
          <w:lang w:eastAsia="en-US"/>
        </w:rPr>
        <w:t>део- и фотосъемка без согласия директора учреждения.</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Ответ на телефонный звонок начинается с информации о наименовании органа, в который обратился заявитель, фамилии, имени, отчестве (при нал</w:t>
      </w:r>
      <w:r w:rsidRPr="00894C56">
        <w:rPr>
          <w:rFonts w:eastAsia="Calibri"/>
          <w:lang w:eastAsia="en-US"/>
        </w:rPr>
        <w:t>и</w:t>
      </w:r>
      <w:r w:rsidRPr="00894C56">
        <w:rPr>
          <w:rFonts w:eastAsia="Calibri"/>
          <w:lang w:eastAsia="en-US"/>
        </w:rPr>
        <w:t>чии) и должности специалиста, принявшего телефонный звонок.</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При общении с заявителями (по телефону или лично) специалист учр</w:t>
      </w:r>
      <w:r w:rsidRPr="00894C56">
        <w:rPr>
          <w:rFonts w:eastAsia="Calibri"/>
          <w:lang w:eastAsia="en-US"/>
        </w:rPr>
        <w:t>е</w:t>
      </w:r>
      <w:r w:rsidRPr="00894C56">
        <w:rPr>
          <w:rFonts w:eastAsia="Calibri"/>
          <w:lang w:eastAsia="en-US"/>
        </w:rPr>
        <w:t xml:space="preserve">ждения, специалист МФЦ должны корректно и внимательно относиться </w:t>
      </w:r>
      <w:r w:rsidR="00D47062">
        <w:rPr>
          <w:rFonts w:eastAsia="Calibri"/>
          <w:lang w:eastAsia="en-US"/>
        </w:rPr>
        <w:t xml:space="preserve">           </w:t>
      </w:r>
      <w:r w:rsidRPr="00894C56">
        <w:rPr>
          <w:rFonts w:eastAsia="Calibri"/>
          <w:lang w:eastAsia="en-US"/>
        </w:rPr>
        <w:t>к гражданам, не унижая их чести и достоинства. Устное информирование о порядке предоставления муниципальной услуги должно проводиться с и</w:t>
      </w:r>
      <w:r w:rsidRPr="00894C56">
        <w:rPr>
          <w:rFonts w:eastAsia="Calibri"/>
          <w:lang w:eastAsia="en-US"/>
        </w:rPr>
        <w:t>с</w:t>
      </w:r>
      <w:r w:rsidRPr="00894C56">
        <w:rPr>
          <w:rFonts w:eastAsia="Calibri"/>
          <w:lang w:eastAsia="en-US"/>
        </w:rPr>
        <w:t>пользованием официально-делового стиля речи.</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При невозможности специалиста, принявшего звонок, самостоятельно ответить на поставленный вопрос, телефонный звонок должен быть переадр</w:t>
      </w:r>
      <w:r w:rsidRPr="00894C56">
        <w:rPr>
          <w:rFonts w:eastAsia="Calibri"/>
          <w:lang w:eastAsia="en-US"/>
        </w:rPr>
        <w:t>е</w:t>
      </w:r>
      <w:r w:rsidRPr="00894C56">
        <w:rPr>
          <w:rFonts w:eastAsia="Calibri"/>
          <w:lang w:eastAsia="en-US"/>
        </w:rPr>
        <w:t>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w:t>
      </w:r>
      <w:r w:rsidRPr="00894C56">
        <w:rPr>
          <w:rFonts w:eastAsia="Calibri"/>
          <w:lang w:eastAsia="en-US"/>
        </w:rPr>
        <w:t>и</w:t>
      </w:r>
      <w:r w:rsidRPr="00894C56">
        <w:rPr>
          <w:rFonts w:eastAsia="Calibri"/>
          <w:lang w:eastAsia="en-US"/>
        </w:rPr>
        <w:t xml:space="preserve">тельное время, специалист, осуществляющий устное информирование, может предложить заявителю направить в администрацию письменное обращение </w:t>
      </w:r>
      <w:r w:rsidR="00D47062">
        <w:rPr>
          <w:rFonts w:eastAsia="Calibri"/>
          <w:lang w:eastAsia="en-US"/>
        </w:rPr>
        <w:t xml:space="preserve">           </w:t>
      </w:r>
      <w:r w:rsidRPr="00894C56">
        <w:rPr>
          <w:rFonts w:eastAsia="Calibri"/>
          <w:lang w:eastAsia="en-US"/>
        </w:rPr>
        <w:t>о предоставлении ему письменного ответа либо назначить другое удобное для заявителя время для устного информирования.</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Для получения сведений о ходе предоставления муниципальной услуги заявитель представляет специалисту учреждения следующую информацию:  фамилию, имя, отчество (последнее при наличии), наименование заявителя (для юридических лиц), информацию о наименовании и адресе объекта н</w:t>
      </w:r>
      <w:r w:rsidRPr="00894C56">
        <w:rPr>
          <w:rFonts w:eastAsia="Calibri"/>
          <w:lang w:eastAsia="en-US"/>
        </w:rPr>
        <w:t>е</w:t>
      </w:r>
      <w:r w:rsidRPr="00894C56">
        <w:rPr>
          <w:rFonts w:eastAsia="Calibri"/>
          <w:lang w:eastAsia="en-US"/>
        </w:rPr>
        <w:t>движимости, документы по которому находятся на рассмотрении в админис</w:t>
      </w:r>
      <w:r w:rsidRPr="00894C56">
        <w:rPr>
          <w:rFonts w:eastAsia="Calibri"/>
          <w:lang w:eastAsia="en-US"/>
        </w:rPr>
        <w:t>т</w:t>
      </w:r>
      <w:r w:rsidRPr="00894C56">
        <w:rPr>
          <w:rFonts w:eastAsia="Calibri"/>
          <w:lang w:eastAsia="en-US"/>
        </w:rPr>
        <w:t>рации.</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5.2. Для получения информации по вопросам предоставления муниц</w:t>
      </w:r>
      <w:r w:rsidRPr="00894C56">
        <w:rPr>
          <w:rFonts w:eastAsia="Calibri"/>
          <w:lang w:eastAsia="en-US"/>
        </w:rPr>
        <w:t>и</w:t>
      </w:r>
      <w:r w:rsidRPr="00894C56">
        <w:rPr>
          <w:rFonts w:eastAsia="Calibri"/>
          <w:lang w:eastAsia="en-US"/>
        </w:rPr>
        <w:t>пальной услуги, сведений о ходе ее оказания, в письменной форме заявителям необходимо обратиться в администрацию или учреждение.</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Консультации предоставляются по следующим вопросам:</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содержание и ход предоставления муниципальной услуги;</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перечень документов, необходимых для предоставления муниципальной услуги, комплектность (достаточность) представленных документов;</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время приема и выдачи документов;</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срок принятия решения о предоставлении муниципальной услуги;</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lastRenderedPageBreak/>
        <w:t>порядок обжалования действий (бездействий) и решений, осуществля</w:t>
      </w:r>
      <w:r w:rsidRPr="00894C56">
        <w:rPr>
          <w:rFonts w:eastAsia="Calibri"/>
          <w:lang w:eastAsia="en-US"/>
        </w:rPr>
        <w:t>е</w:t>
      </w:r>
      <w:r w:rsidRPr="00894C56">
        <w:rPr>
          <w:rFonts w:eastAsia="Calibri"/>
          <w:lang w:eastAsia="en-US"/>
        </w:rPr>
        <w:t>мых и принимаемых в ходе предоставления муниципальной услуги.</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894C56">
        <w:rPr>
          <w:rFonts w:eastAsia="Calibri"/>
          <w:lang w:eastAsia="en-US"/>
        </w:rPr>
        <w:t>а</w:t>
      </w:r>
      <w:r w:rsidRPr="00894C56">
        <w:rPr>
          <w:rFonts w:eastAsia="Calibri"/>
          <w:lang w:eastAsia="en-US"/>
        </w:rPr>
        <w:t>в</w:t>
      </w:r>
      <w:r w:rsidRPr="00894C56">
        <w:rPr>
          <w:rFonts w:eastAsia="Calibri"/>
          <w:lang w:eastAsia="en-US"/>
        </w:rPr>
        <w:t>тоинформирования</w:t>
      </w:r>
      <w:proofErr w:type="spellEnd"/>
      <w:r w:rsidRPr="00894C56">
        <w:rPr>
          <w:rFonts w:eastAsia="Calibri"/>
          <w:lang w:eastAsia="en-US"/>
        </w:rPr>
        <w:t xml:space="preserve">. При </w:t>
      </w:r>
      <w:proofErr w:type="spellStart"/>
      <w:r w:rsidRPr="00894C56">
        <w:rPr>
          <w:rFonts w:eastAsia="Calibri"/>
          <w:lang w:eastAsia="en-US"/>
        </w:rPr>
        <w:t>автоинформировании</w:t>
      </w:r>
      <w:proofErr w:type="spellEnd"/>
      <w:r w:rsidRPr="00894C56">
        <w:rPr>
          <w:rFonts w:eastAsia="Calibri"/>
          <w:lang w:eastAsia="en-US"/>
        </w:rPr>
        <w:t xml:space="preserve"> обеспечивается круглосуточное предоставление справочной информации.</w:t>
      </w:r>
    </w:p>
    <w:p w:rsidR="00F96391" w:rsidRPr="00894C56" w:rsidRDefault="00F96391" w:rsidP="00894C56">
      <w:pPr>
        <w:autoSpaceDE w:val="0"/>
        <w:autoSpaceDN w:val="0"/>
        <w:adjustRightInd w:val="0"/>
        <w:ind w:firstLine="709"/>
        <w:jc w:val="both"/>
        <w:rPr>
          <w:rFonts w:eastAsia="Calibri"/>
          <w:lang w:eastAsia="en-US"/>
        </w:rPr>
      </w:pPr>
      <w:proofErr w:type="gramStart"/>
      <w:r w:rsidRPr="00894C56">
        <w:rPr>
          <w:rFonts w:eastAsia="Calibri"/>
          <w:lang w:eastAsia="en-US"/>
        </w:rPr>
        <w:t>При консультировании в письменной форме, в том числе электронной, ответ на обращение заявителя направляется на указанный им адрес (по пис</w:t>
      </w:r>
      <w:r w:rsidRPr="00894C56">
        <w:rPr>
          <w:rFonts w:eastAsia="Calibri"/>
          <w:lang w:eastAsia="en-US"/>
        </w:rPr>
        <w:t>ь</w:t>
      </w:r>
      <w:r w:rsidRPr="00894C56">
        <w:rPr>
          <w:rFonts w:eastAsia="Calibri"/>
          <w:lang w:eastAsia="en-US"/>
        </w:rPr>
        <w:t>менному запросу заявителей на почтовый адрес или адрес электронной почты, указанный в запросе).</w:t>
      </w:r>
      <w:proofErr w:type="gramEnd"/>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Срок ответа на письменное обращение заявителя по вопросам предо</w:t>
      </w:r>
      <w:r w:rsidRPr="00894C56">
        <w:rPr>
          <w:rFonts w:eastAsia="Calibri"/>
          <w:lang w:eastAsia="en-US"/>
        </w:rPr>
        <w:t>с</w:t>
      </w:r>
      <w:r w:rsidRPr="00894C56">
        <w:rPr>
          <w:rFonts w:eastAsia="Calibri"/>
          <w:lang w:eastAsia="en-US"/>
        </w:rPr>
        <w:t xml:space="preserve">тавления муниципальной услуги составляет не более 30 календарных дней </w:t>
      </w:r>
      <w:r w:rsidR="00D47062">
        <w:rPr>
          <w:rFonts w:eastAsia="Calibri"/>
          <w:lang w:eastAsia="en-US"/>
        </w:rPr>
        <w:t xml:space="preserve">           </w:t>
      </w:r>
      <w:proofErr w:type="gramStart"/>
      <w:r w:rsidRPr="00894C56">
        <w:rPr>
          <w:rFonts w:eastAsia="Calibri"/>
          <w:lang w:eastAsia="en-US"/>
        </w:rPr>
        <w:t>с даты регистрации</w:t>
      </w:r>
      <w:proofErr w:type="gramEnd"/>
      <w:r w:rsidRPr="00894C56">
        <w:rPr>
          <w:rFonts w:eastAsia="Calibri"/>
          <w:lang w:eastAsia="en-US"/>
        </w:rPr>
        <w:t xml:space="preserve"> обращения в администрацию или учреждение.</w:t>
      </w:r>
    </w:p>
    <w:p w:rsidR="00F96391" w:rsidRPr="00894C56" w:rsidRDefault="00F96391" w:rsidP="00894C56">
      <w:pPr>
        <w:autoSpaceDE w:val="0"/>
        <w:autoSpaceDN w:val="0"/>
        <w:adjustRightInd w:val="0"/>
        <w:ind w:firstLine="709"/>
        <w:jc w:val="both"/>
        <w:rPr>
          <w:rFonts w:eastAsia="Calibri"/>
          <w:lang w:eastAsia="en-US"/>
        </w:rPr>
      </w:pPr>
      <w:r w:rsidRPr="00894C56">
        <w:rPr>
          <w:rFonts w:eastAsia="Calibri"/>
          <w:lang w:eastAsia="en-US"/>
        </w:rPr>
        <w:t>5.3. Для получения информации по вопросам предоставления муниц</w:t>
      </w:r>
      <w:r w:rsidRPr="00894C56">
        <w:rPr>
          <w:rFonts w:eastAsia="Calibri"/>
          <w:lang w:eastAsia="en-US"/>
        </w:rPr>
        <w:t>и</w:t>
      </w:r>
      <w:r w:rsidRPr="00894C56">
        <w:rPr>
          <w:rFonts w:eastAsia="Calibri"/>
          <w:lang w:eastAsia="en-US"/>
        </w:rPr>
        <w:t>пальной услуги посредством Единого или Регионального порталов заявителям необходимо использовать адреса в информационно-телекоммуникационной сети «Интернет», указанные в пункте 4 настоящего административного регл</w:t>
      </w:r>
      <w:r w:rsidRPr="00894C56">
        <w:rPr>
          <w:rFonts w:eastAsia="Calibri"/>
          <w:lang w:eastAsia="en-US"/>
        </w:rPr>
        <w:t>а</w:t>
      </w:r>
      <w:r w:rsidRPr="00894C56">
        <w:rPr>
          <w:rFonts w:eastAsia="Calibri"/>
          <w:lang w:eastAsia="en-US"/>
        </w:rPr>
        <w:t>мента.</w:t>
      </w:r>
    </w:p>
    <w:p w:rsidR="00F96391" w:rsidRPr="00894C56" w:rsidRDefault="00F96391" w:rsidP="00894C56">
      <w:pPr>
        <w:tabs>
          <w:tab w:val="left" w:pos="1134"/>
        </w:tabs>
        <w:autoSpaceDE w:val="0"/>
        <w:autoSpaceDN w:val="0"/>
        <w:adjustRightInd w:val="0"/>
        <w:ind w:firstLine="709"/>
        <w:jc w:val="both"/>
        <w:rPr>
          <w:rFonts w:eastAsia="Calibri"/>
          <w:lang w:eastAsia="en-US"/>
        </w:rPr>
      </w:pPr>
      <w:r w:rsidRPr="00894C56">
        <w:rPr>
          <w:rFonts w:eastAsia="Calibri"/>
          <w:lang w:eastAsia="en-US"/>
        </w:rPr>
        <w:t>5.4. На стенде в местах предоставления муниципальной услуги и в и</w:t>
      </w:r>
      <w:r w:rsidRPr="00894C56">
        <w:rPr>
          <w:rFonts w:eastAsia="Calibri"/>
          <w:lang w:eastAsia="en-US"/>
        </w:rPr>
        <w:t>н</w:t>
      </w:r>
      <w:r w:rsidRPr="00894C56">
        <w:rPr>
          <w:rFonts w:eastAsia="Calibri"/>
          <w:lang w:eastAsia="en-US"/>
        </w:rPr>
        <w:t>формационно-телекоммуникационной сети «Интернет» размещается следу</w:t>
      </w:r>
      <w:r w:rsidRPr="00894C56">
        <w:rPr>
          <w:rFonts w:eastAsia="Calibri"/>
          <w:lang w:eastAsia="en-US"/>
        </w:rPr>
        <w:t>ю</w:t>
      </w:r>
      <w:r w:rsidRPr="00894C56">
        <w:rPr>
          <w:rFonts w:eastAsia="Calibri"/>
          <w:lang w:eastAsia="en-US"/>
        </w:rPr>
        <w:t>щая информация:</w:t>
      </w:r>
    </w:p>
    <w:p w:rsidR="00F96391" w:rsidRPr="00894C56" w:rsidRDefault="00F96391" w:rsidP="00894C56">
      <w:pPr>
        <w:tabs>
          <w:tab w:val="left" w:pos="1134"/>
        </w:tabs>
        <w:autoSpaceDE w:val="0"/>
        <w:autoSpaceDN w:val="0"/>
        <w:adjustRightInd w:val="0"/>
        <w:ind w:firstLine="709"/>
        <w:jc w:val="both"/>
        <w:rPr>
          <w:rFonts w:eastAsia="Calibri"/>
          <w:lang w:eastAsia="en-US"/>
        </w:rPr>
      </w:pPr>
      <w:r w:rsidRPr="00894C56">
        <w:rPr>
          <w:rFonts w:eastAsia="Calibri"/>
          <w:lang w:eastAsia="en-US"/>
        </w:rPr>
        <w:t>извлечения из законодательных и иных нормативных правовых актов Российской Федерации, в том числе муниципальных правовых актов, соде</w:t>
      </w:r>
      <w:r w:rsidRPr="00894C56">
        <w:rPr>
          <w:rFonts w:eastAsia="Calibri"/>
          <w:lang w:eastAsia="en-US"/>
        </w:rPr>
        <w:t>р</w:t>
      </w:r>
      <w:r w:rsidRPr="00894C56">
        <w:rPr>
          <w:rFonts w:eastAsia="Calibri"/>
          <w:lang w:eastAsia="en-US"/>
        </w:rPr>
        <w:t>жащих нормы, регулирующие деятельность по предоставлению муниципал</w:t>
      </w:r>
      <w:r w:rsidRPr="00894C56">
        <w:rPr>
          <w:rFonts w:eastAsia="Calibri"/>
          <w:lang w:eastAsia="en-US"/>
        </w:rPr>
        <w:t>ь</w:t>
      </w:r>
      <w:r w:rsidRPr="00894C56">
        <w:rPr>
          <w:rFonts w:eastAsia="Calibri"/>
          <w:lang w:eastAsia="en-US"/>
        </w:rPr>
        <w:t>ной услуги;</w:t>
      </w:r>
    </w:p>
    <w:p w:rsidR="00F96391" w:rsidRPr="00894C56" w:rsidRDefault="00F96391" w:rsidP="00894C56">
      <w:pPr>
        <w:tabs>
          <w:tab w:val="left" w:pos="1134"/>
        </w:tabs>
        <w:autoSpaceDE w:val="0"/>
        <w:autoSpaceDN w:val="0"/>
        <w:adjustRightInd w:val="0"/>
        <w:ind w:firstLine="709"/>
        <w:jc w:val="both"/>
        <w:rPr>
          <w:rFonts w:eastAsia="Calibri"/>
          <w:lang w:eastAsia="en-US"/>
        </w:rPr>
      </w:pPr>
      <w:r w:rsidRPr="00894C56">
        <w:rPr>
          <w:rFonts w:eastAsia="Calibri"/>
          <w:lang w:eastAsia="en-US"/>
        </w:rPr>
        <w:t>место нахождения, график работы, справочные телефоны, адреса эле</w:t>
      </w:r>
      <w:r w:rsidRPr="00894C56">
        <w:rPr>
          <w:rFonts w:eastAsia="Calibri"/>
          <w:lang w:eastAsia="en-US"/>
        </w:rPr>
        <w:t>к</w:t>
      </w:r>
      <w:r w:rsidRPr="00894C56">
        <w:rPr>
          <w:rFonts w:eastAsia="Calibri"/>
          <w:lang w:eastAsia="en-US"/>
        </w:rPr>
        <w:t>тронной почты администрации и учреждения, а также МФЦ;</w:t>
      </w:r>
    </w:p>
    <w:p w:rsidR="00F96391" w:rsidRPr="00894C56" w:rsidRDefault="00F96391" w:rsidP="00894C56">
      <w:pPr>
        <w:tabs>
          <w:tab w:val="left" w:pos="1134"/>
        </w:tabs>
        <w:autoSpaceDE w:val="0"/>
        <w:autoSpaceDN w:val="0"/>
        <w:adjustRightInd w:val="0"/>
        <w:ind w:firstLine="709"/>
        <w:jc w:val="both"/>
        <w:rPr>
          <w:rFonts w:eastAsia="Calibri"/>
          <w:lang w:eastAsia="en-US"/>
        </w:rPr>
      </w:pPr>
      <w:r w:rsidRPr="00894C56">
        <w:rPr>
          <w:rFonts w:eastAsia="Calibri"/>
          <w:lang w:eastAsia="en-US"/>
        </w:rPr>
        <w:t>процедура получения информации заявителями по вопросам предоста</w:t>
      </w:r>
      <w:r w:rsidRPr="00894C56">
        <w:rPr>
          <w:rFonts w:eastAsia="Calibri"/>
          <w:lang w:eastAsia="en-US"/>
        </w:rPr>
        <w:t>в</w:t>
      </w:r>
      <w:r w:rsidRPr="00894C56">
        <w:rPr>
          <w:rFonts w:eastAsia="Calibri"/>
          <w:lang w:eastAsia="en-US"/>
        </w:rPr>
        <w:t>ления муниципальной услуги, сведений о ходе предоставления муниципал</w:t>
      </w:r>
      <w:r w:rsidRPr="00894C56">
        <w:rPr>
          <w:rFonts w:eastAsia="Calibri"/>
          <w:lang w:eastAsia="en-US"/>
        </w:rPr>
        <w:t>ь</w:t>
      </w:r>
      <w:r w:rsidRPr="00894C56">
        <w:rPr>
          <w:rFonts w:eastAsia="Calibri"/>
          <w:lang w:eastAsia="en-US"/>
        </w:rPr>
        <w:t>ной услуги;</w:t>
      </w:r>
    </w:p>
    <w:p w:rsidR="00F96391" w:rsidRPr="00894C56" w:rsidRDefault="00F96391" w:rsidP="00894C56">
      <w:pPr>
        <w:tabs>
          <w:tab w:val="left" w:pos="1134"/>
        </w:tabs>
        <w:autoSpaceDE w:val="0"/>
        <w:autoSpaceDN w:val="0"/>
        <w:adjustRightInd w:val="0"/>
        <w:ind w:firstLine="709"/>
        <w:jc w:val="both"/>
        <w:rPr>
          <w:rFonts w:eastAsia="Calibri"/>
          <w:lang w:eastAsia="en-US"/>
        </w:rPr>
      </w:pPr>
      <w:r w:rsidRPr="00894C56">
        <w:rPr>
          <w:rFonts w:eastAsia="Calibri"/>
          <w:lang w:eastAsia="en-US"/>
        </w:rPr>
        <w:t>бланки заявления о предоставлении муниципальной услуги и образец его заполнения;</w:t>
      </w:r>
    </w:p>
    <w:p w:rsidR="00F96391" w:rsidRPr="00894C56" w:rsidRDefault="00F96391" w:rsidP="00894C56">
      <w:pPr>
        <w:tabs>
          <w:tab w:val="left" w:pos="1134"/>
        </w:tabs>
        <w:autoSpaceDE w:val="0"/>
        <w:autoSpaceDN w:val="0"/>
        <w:adjustRightInd w:val="0"/>
        <w:ind w:firstLine="709"/>
        <w:jc w:val="both"/>
        <w:rPr>
          <w:rFonts w:eastAsia="Calibri"/>
          <w:lang w:eastAsia="en-US"/>
        </w:rPr>
      </w:pPr>
      <w:r w:rsidRPr="00894C56">
        <w:rPr>
          <w:rFonts w:eastAsia="Calibri"/>
          <w:lang w:eastAsia="en-US"/>
        </w:rPr>
        <w:t>основания для отказа в предоставлении муниципальной услуги;</w:t>
      </w:r>
    </w:p>
    <w:p w:rsidR="00F96391" w:rsidRPr="00894C56" w:rsidRDefault="00F96391" w:rsidP="00894C56">
      <w:pPr>
        <w:tabs>
          <w:tab w:val="left" w:pos="1134"/>
        </w:tabs>
        <w:autoSpaceDE w:val="0"/>
        <w:autoSpaceDN w:val="0"/>
        <w:adjustRightInd w:val="0"/>
        <w:ind w:firstLine="709"/>
        <w:jc w:val="both"/>
        <w:rPr>
          <w:rFonts w:eastAsia="Calibri"/>
          <w:lang w:eastAsia="en-US"/>
        </w:rPr>
      </w:pPr>
      <w:r w:rsidRPr="00894C56">
        <w:rPr>
          <w:rFonts w:eastAsia="Calibri"/>
          <w:lang w:eastAsia="en-US"/>
        </w:rPr>
        <w:t>блок-схема предоставления муниципальной услуги;</w:t>
      </w:r>
    </w:p>
    <w:p w:rsidR="00F96391" w:rsidRPr="00894C56" w:rsidRDefault="00F96391" w:rsidP="00894C56">
      <w:pPr>
        <w:tabs>
          <w:tab w:val="left" w:pos="1134"/>
        </w:tabs>
        <w:autoSpaceDE w:val="0"/>
        <w:autoSpaceDN w:val="0"/>
        <w:adjustRightInd w:val="0"/>
        <w:ind w:firstLine="709"/>
        <w:jc w:val="both"/>
        <w:rPr>
          <w:rFonts w:eastAsia="Calibri"/>
          <w:lang w:eastAsia="en-US"/>
        </w:rPr>
      </w:pPr>
      <w:r w:rsidRPr="00894C56">
        <w:rPr>
          <w:rFonts w:eastAsia="Calibri"/>
          <w:lang w:eastAsia="en-US"/>
        </w:rPr>
        <w:t>текст настоящего административного регламента с приложениями (и</w:t>
      </w:r>
      <w:r w:rsidRPr="00894C56">
        <w:rPr>
          <w:rFonts w:eastAsia="Calibri"/>
          <w:lang w:eastAsia="en-US"/>
        </w:rPr>
        <w:t>з</w:t>
      </w:r>
      <w:r w:rsidRPr="00894C56">
        <w:rPr>
          <w:rFonts w:eastAsia="Calibri"/>
          <w:lang w:eastAsia="en-US"/>
        </w:rPr>
        <w:t>влечения на информационном стенде; полная версия размещается в информ</w:t>
      </w:r>
      <w:r w:rsidRPr="00894C56">
        <w:rPr>
          <w:rFonts w:eastAsia="Calibri"/>
          <w:lang w:eastAsia="en-US"/>
        </w:rPr>
        <w:t>а</w:t>
      </w:r>
      <w:r w:rsidRPr="00894C56">
        <w:rPr>
          <w:rFonts w:eastAsia="Calibri"/>
          <w:lang w:eastAsia="en-US"/>
        </w:rPr>
        <w:t>ционно-телекоммуникационной сети «Интернет», либо полный текст админ</w:t>
      </w:r>
      <w:r w:rsidRPr="00894C56">
        <w:rPr>
          <w:rFonts w:eastAsia="Calibri"/>
          <w:lang w:eastAsia="en-US"/>
        </w:rPr>
        <w:t>и</w:t>
      </w:r>
      <w:r w:rsidRPr="00894C56">
        <w:rPr>
          <w:rFonts w:eastAsia="Calibri"/>
          <w:lang w:eastAsia="en-US"/>
        </w:rPr>
        <w:t>стративного регламента можно получить, обратившись к специалисту учре</w:t>
      </w:r>
      <w:r w:rsidRPr="00894C56">
        <w:rPr>
          <w:rFonts w:eastAsia="Calibri"/>
          <w:lang w:eastAsia="en-US"/>
        </w:rPr>
        <w:t>ж</w:t>
      </w:r>
      <w:r w:rsidRPr="00894C56">
        <w:rPr>
          <w:rFonts w:eastAsia="Calibri"/>
          <w:lang w:eastAsia="en-US"/>
        </w:rPr>
        <w:t>дения либо к специалисту МФЦ).</w:t>
      </w:r>
    </w:p>
    <w:p w:rsidR="00F96391" w:rsidRPr="00894C56" w:rsidRDefault="00F96391" w:rsidP="00894C56">
      <w:pPr>
        <w:tabs>
          <w:tab w:val="left" w:pos="1134"/>
        </w:tabs>
        <w:autoSpaceDE w:val="0"/>
        <w:autoSpaceDN w:val="0"/>
        <w:adjustRightInd w:val="0"/>
        <w:ind w:firstLine="709"/>
        <w:jc w:val="both"/>
        <w:rPr>
          <w:rFonts w:eastAsia="Calibri"/>
          <w:lang w:eastAsia="en-US"/>
        </w:rPr>
      </w:pPr>
      <w:r w:rsidRPr="00894C56">
        <w:rPr>
          <w:rFonts w:eastAsia="Calibri"/>
          <w:lang w:eastAsia="en-US"/>
        </w:rPr>
        <w:t>В случае внесения изменений в порядок предоставления муниципальной услуги специалист учреждения в срок, не превышающий 5 рабочих дней со дня вступления в силу таких изменений, обеспечивает размещение информ</w:t>
      </w:r>
      <w:r w:rsidRPr="00894C56">
        <w:rPr>
          <w:rFonts w:eastAsia="Calibri"/>
          <w:lang w:eastAsia="en-US"/>
        </w:rPr>
        <w:t>а</w:t>
      </w:r>
      <w:r w:rsidRPr="00894C56">
        <w:rPr>
          <w:rFonts w:eastAsia="Calibri"/>
          <w:lang w:eastAsia="en-US"/>
        </w:rPr>
        <w:t>ции в информационно-телекоммуникационной сети «Интернет» и на инфо</w:t>
      </w:r>
      <w:r w:rsidRPr="00894C56">
        <w:rPr>
          <w:rFonts w:eastAsia="Calibri"/>
          <w:lang w:eastAsia="en-US"/>
        </w:rPr>
        <w:t>р</w:t>
      </w:r>
      <w:r w:rsidRPr="00894C56">
        <w:rPr>
          <w:rFonts w:eastAsia="Calibri"/>
          <w:lang w:eastAsia="en-US"/>
        </w:rPr>
        <w:t>мационном стенде, находящемся в месте предоставления муниципальной у</w:t>
      </w:r>
      <w:r w:rsidRPr="00894C56">
        <w:rPr>
          <w:rFonts w:eastAsia="Calibri"/>
          <w:lang w:eastAsia="en-US"/>
        </w:rPr>
        <w:t>с</w:t>
      </w:r>
      <w:r w:rsidRPr="00894C56">
        <w:rPr>
          <w:rFonts w:eastAsia="Calibri"/>
          <w:lang w:eastAsia="en-US"/>
        </w:rPr>
        <w:t>луги.</w:t>
      </w:r>
    </w:p>
    <w:p w:rsidR="00F96391" w:rsidRPr="00D47062" w:rsidRDefault="00F96391" w:rsidP="00D47062">
      <w:pPr>
        <w:autoSpaceDE w:val="0"/>
        <w:autoSpaceDN w:val="0"/>
        <w:adjustRightInd w:val="0"/>
        <w:jc w:val="center"/>
        <w:rPr>
          <w:rFonts w:eastAsia="Calibri"/>
          <w:b/>
          <w:lang w:eastAsia="en-US"/>
        </w:rPr>
      </w:pPr>
      <w:r w:rsidRPr="00D47062">
        <w:rPr>
          <w:rFonts w:eastAsia="Calibri"/>
          <w:b/>
          <w:lang w:eastAsia="en-US"/>
        </w:rPr>
        <w:lastRenderedPageBreak/>
        <w:t>II. Стандарт предоставления муниципальной услуги</w:t>
      </w:r>
    </w:p>
    <w:p w:rsidR="00F96391" w:rsidRPr="00D47062" w:rsidRDefault="00F96391" w:rsidP="00D47062">
      <w:pPr>
        <w:autoSpaceDE w:val="0"/>
        <w:autoSpaceDN w:val="0"/>
        <w:adjustRightInd w:val="0"/>
        <w:jc w:val="center"/>
        <w:rPr>
          <w:rFonts w:eastAsia="Calibri"/>
          <w:b/>
          <w:lang w:eastAsia="en-US"/>
        </w:rPr>
      </w:pPr>
    </w:p>
    <w:p w:rsidR="00F96391" w:rsidRPr="00D47062" w:rsidRDefault="00F96391" w:rsidP="00D47062">
      <w:pPr>
        <w:autoSpaceDE w:val="0"/>
        <w:autoSpaceDN w:val="0"/>
        <w:adjustRightInd w:val="0"/>
        <w:jc w:val="center"/>
        <w:rPr>
          <w:rFonts w:eastAsia="Calibri"/>
          <w:b/>
          <w:lang w:eastAsia="en-US"/>
        </w:rPr>
      </w:pPr>
      <w:r w:rsidRPr="00D47062">
        <w:rPr>
          <w:rFonts w:eastAsia="Calibri"/>
          <w:b/>
          <w:lang w:eastAsia="en-US"/>
        </w:rPr>
        <w:t>Наименование муниципальной услуги</w:t>
      </w:r>
    </w:p>
    <w:p w:rsidR="00F96391" w:rsidRPr="00D47062" w:rsidRDefault="00F96391" w:rsidP="00D47062">
      <w:pPr>
        <w:autoSpaceDE w:val="0"/>
        <w:autoSpaceDN w:val="0"/>
        <w:adjustRightInd w:val="0"/>
        <w:jc w:val="center"/>
        <w:rPr>
          <w:rFonts w:eastAsia="Calibri"/>
          <w:b/>
          <w:lang w:eastAsia="en-US"/>
        </w:rPr>
      </w:pP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6. Выдача разрешения на использование земель или земельного участка, находящихся в муниципальной собственности или государственная собстве</w:t>
      </w:r>
      <w:r w:rsidRPr="00F96391">
        <w:rPr>
          <w:rFonts w:eastAsia="Calibri"/>
          <w:lang w:eastAsia="en-US"/>
        </w:rPr>
        <w:t>н</w:t>
      </w:r>
      <w:r w:rsidRPr="00F96391">
        <w:rPr>
          <w:rFonts w:eastAsia="Calibri"/>
          <w:lang w:eastAsia="en-US"/>
        </w:rPr>
        <w:t>ность на которые не разграничена.</w:t>
      </w:r>
    </w:p>
    <w:p w:rsidR="00F96391" w:rsidRPr="00F96391" w:rsidRDefault="00F96391" w:rsidP="00F96391">
      <w:pPr>
        <w:autoSpaceDE w:val="0"/>
        <w:autoSpaceDN w:val="0"/>
        <w:adjustRightInd w:val="0"/>
        <w:jc w:val="center"/>
        <w:rPr>
          <w:rFonts w:eastAsia="Calibri"/>
          <w:lang w:eastAsia="en-US"/>
        </w:rPr>
      </w:pPr>
    </w:p>
    <w:p w:rsidR="00F96391" w:rsidRPr="00D47062" w:rsidRDefault="00F96391" w:rsidP="00F96391">
      <w:pPr>
        <w:autoSpaceDE w:val="0"/>
        <w:autoSpaceDN w:val="0"/>
        <w:adjustRightInd w:val="0"/>
        <w:jc w:val="center"/>
        <w:outlineLvl w:val="1"/>
        <w:rPr>
          <w:rFonts w:eastAsia="Calibri"/>
          <w:b/>
          <w:lang w:eastAsia="en-US"/>
        </w:rPr>
      </w:pPr>
      <w:r w:rsidRPr="00D47062">
        <w:rPr>
          <w:rFonts w:eastAsia="Calibri"/>
          <w:b/>
          <w:lang w:eastAsia="en-US"/>
        </w:rPr>
        <w:t>Наименование органа местного самоуправления, предоставляющего</w:t>
      </w:r>
    </w:p>
    <w:p w:rsidR="00F96391" w:rsidRPr="00D47062" w:rsidRDefault="00F96391" w:rsidP="00F96391">
      <w:pPr>
        <w:autoSpaceDE w:val="0"/>
        <w:autoSpaceDN w:val="0"/>
        <w:adjustRightInd w:val="0"/>
        <w:jc w:val="center"/>
        <w:rPr>
          <w:rFonts w:eastAsia="Calibri"/>
          <w:b/>
          <w:lang w:eastAsia="en-US"/>
        </w:rPr>
      </w:pPr>
      <w:r w:rsidRPr="00D47062">
        <w:rPr>
          <w:rFonts w:eastAsia="Calibri"/>
          <w:b/>
          <w:lang w:eastAsia="en-US"/>
        </w:rPr>
        <w:t>муниципальную услугу, его учреждений,</w:t>
      </w:r>
    </w:p>
    <w:p w:rsidR="00F96391" w:rsidRPr="00D47062" w:rsidRDefault="00F96391" w:rsidP="00F96391">
      <w:pPr>
        <w:autoSpaceDE w:val="0"/>
        <w:autoSpaceDN w:val="0"/>
        <w:adjustRightInd w:val="0"/>
        <w:jc w:val="center"/>
        <w:rPr>
          <w:rFonts w:eastAsia="Calibri"/>
          <w:b/>
          <w:lang w:eastAsia="en-US"/>
        </w:rPr>
      </w:pPr>
      <w:r w:rsidRPr="00D47062">
        <w:rPr>
          <w:rFonts w:eastAsia="Calibri"/>
          <w:b/>
          <w:lang w:eastAsia="en-US"/>
        </w:rPr>
        <w:t>участвующих в предоставлении муниципальной услуги</w:t>
      </w:r>
    </w:p>
    <w:p w:rsidR="00F96391" w:rsidRPr="00F96391" w:rsidRDefault="00F96391" w:rsidP="00F96391">
      <w:pPr>
        <w:autoSpaceDE w:val="0"/>
        <w:autoSpaceDN w:val="0"/>
        <w:adjustRightInd w:val="0"/>
        <w:rPr>
          <w:rFonts w:eastAsia="Calibri"/>
          <w:lang w:eastAsia="en-US"/>
        </w:rPr>
      </w:pP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7. Органом местного самоуправления, предоставляющим муниципал</w:t>
      </w:r>
      <w:r w:rsidRPr="00F96391">
        <w:rPr>
          <w:rFonts w:eastAsia="Calibri"/>
          <w:lang w:eastAsia="en-US"/>
        </w:rPr>
        <w:t>ь</w:t>
      </w:r>
      <w:r w:rsidRPr="00F96391">
        <w:rPr>
          <w:rFonts w:eastAsia="Calibri"/>
          <w:lang w:eastAsia="en-US"/>
        </w:rPr>
        <w:t>ную услугу, является администрация Нижневартовского района.</w:t>
      </w: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Учреждение, участвующие в предоставлении муниципальной услуги, – муниципальное бюджетное учреждение Нижневартовского района «Управл</w:t>
      </w:r>
      <w:r w:rsidRPr="00F96391">
        <w:rPr>
          <w:rFonts w:eastAsia="Calibri"/>
          <w:lang w:eastAsia="en-US"/>
        </w:rPr>
        <w:t>е</w:t>
      </w:r>
      <w:r w:rsidRPr="00F96391">
        <w:rPr>
          <w:rFonts w:eastAsia="Calibri"/>
          <w:lang w:eastAsia="en-US"/>
        </w:rPr>
        <w:t>ние имущественными и земельными ресурсами».</w:t>
      </w: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За получением муниципальной услуги заявитель может также обратит</w:t>
      </w:r>
      <w:r w:rsidRPr="00F96391">
        <w:rPr>
          <w:rFonts w:eastAsia="Calibri"/>
          <w:lang w:eastAsia="en-US"/>
        </w:rPr>
        <w:t>ь</w:t>
      </w:r>
      <w:r w:rsidRPr="00F96391">
        <w:rPr>
          <w:rFonts w:eastAsia="Calibri"/>
          <w:lang w:eastAsia="en-US"/>
        </w:rPr>
        <w:t>ся в МФЦ.</w:t>
      </w: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При предоставлении муниципальной услуги учреждение осуществляет межведомственное информационное взаимодействие со следующими орган</w:t>
      </w:r>
      <w:r w:rsidRPr="00F96391">
        <w:rPr>
          <w:rFonts w:eastAsia="Calibri"/>
          <w:lang w:eastAsia="en-US"/>
        </w:rPr>
        <w:t>а</w:t>
      </w:r>
      <w:r w:rsidRPr="00F96391">
        <w:rPr>
          <w:rFonts w:eastAsia="Calibri"/>
          <w:lang w:eastAsia="en-US"/>
        </w:rPr>
        <w:t>ми власти и организациями:</w:t>
      </w: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Федеральная налоговая служба России (ФНС);</w:t>
      </w:r>
    </w:p>
    <w:p w:rsidR="00F96391" w:rsidRPr="00F96391" w:rsidRDefault="00F96391" w:rsidP="00D47062">
      <w:pPr>
        <w:autoSpaceDE w:val="0"/>
        <w:autoSpaceDN w:val="0"/>
        <w:adjustRightInd w:val="0"/>
        <w:ind w:firstLine="709"/>
        <w:jc w:val="both"/>
        <w:rPr>
          <w:rFonts w:eastAsia="Calibri"/>
          <w:i/>
          <w:lang w:eastAsia="en-US"/>
        </w:rPr>
      </w:pPr>
      <w:r w:rsidRPr="00F96391">
        <w:rPr>
          <w:rFonts w:eastAsia="Calibri"/>
          <w:lang w:eastAsia="en-US"/>
        </w:rPr>
        <w:t>Федеральная служба государственной регистрации, кадастра и карт</w:t>
      </w:r>
      <w:r w:rsidRPr="00F96391">
        <w:rPr>
          <w:rFonts w:eastAsia="Calibri"/>
          <w:lang w:eastAsia="en-US"/>
        </w:rPr>
        <w:t>о</w:t>
      </w:r>
      <w:r w:rsidRPr="00F96391">
        <w:rPr>
          <w:rFonts w:eastAsia="Calibri"/>
          <w:lang w:eastAsia="en-US"/>
        </w:rPr>
        <w:t>графии (</w:t>
      </w:r>
      <w:proofErr w:type="spellStart"/>
      <w:r w:rsidRPr="00F96391">
        <w:rPr>
          <w:rFonts w:eastAsia="Calibri"/>
          <w:lang w:eastAsia="en-US"/>
        </w:rPr>
        <w:t>Росреестр</w:t>
      </w:r>
      <w:proofErr w:type="spellEnd"/>
      <w:r w:rsidRPr="00F96391">
        <w:rPr>
          <w:rFonts w:eastAsia="Calibri"/>
          <w:lang w:eastAsia="en-US"/>
        </w:rPr>
        <w:t>).</w:t>
      </w:r>
    </w:p>
    <w:p w:rsidR="00F96391" w:rsidRPr="00F96391" w:rsidRDefault="00F96391" w:rsidP="00D47062">
      <w:pPr>
        <w:autoSpaceDE w:val="0"/>
        <w:autoSpaceDN w:val="0"/>
        <w:adjustRightInd w:val="0"/>
        <w:ind w:firstLine="709"/>
        <w:jc w:val="both"/>
        <w:rPr>
          <w:rFonts w:eastAsia="Calibri"/>
          <w:lang w:eastAsia="en-US"/>
        </w:rPr>
      </w:pPr>
      <w:proofErr w:type="gramStart"/>
      <w:r w:rsidRPr="00F96391">
        <w:rPr>
          <w:rFonts w:eastAsia="Calibri"/>
          <w:lang w:eastAsia="en-US"/>
        </w:rPr>
        <w:t>Запрещается требовать от заявителя осуществления действий, в том чи</w:t>
      </w:r>
      <w:r w:rsidRPr="00F96391">
        <w:rPr>
          <w:rFonts w:eastAsia="Calibri"/>
          <w:lang w:eastAsia="en-US"/>
        </w:rPr>
        <w:t>с</w:t>
      </w:r>
      <w:r w:rsidRPr="00F96391">
        <w:rPr>
          <w:rFonts w:eastAsia="Calibri"/>
          <w:lang w:eastAsia="en-US"/>
        </w:rPr>
        <w:t>ле согласований, необходимых для получения муниципальной услуги и св</w:t>
      </w:r>
      <w:r w:rsidRPr="00F96391">
        <w:rPr>
          <w:rFonts w:eastAsia="Calibri"/>
          <w:lang w:eastAsia="en-US"/>
        </w:rPr>
        <w:t>я</w:t>
      </w:r>
      <w:r w:rsidRPr="00F96391">
        <w:rPr>
          <w:rFonts w:eastAsia="Calibri"/>
          <w:lang w:eastAsia="en-US"/>
        </w:rPr>
        <w:t>занных с обращением в иные государственные органы, органы местного сам</w:t>
      </w:r>
      <w:r w:rsidRPr="00F96391">
        <w:rPr>
          <w:rFonts w:eastAsia="Calibri"/>
          <w:lang w:eastAsia="en-US"/>
        </w:rPr>
        <w:t>о</w:t>
      </w:r>
      <w:r w:rsidRPr="00F96391">
        <w:rPr>
          <w:rFonts w:eastAsia="Calibri"/>
          <w:lang w:eastAsia="en-US"/>
        </w:rPr>
        <w:t>управления, организации, за исключением получения услуг и получения д</w:t>
      </w:r>
      <w:r w:rsidRPr="00F96391">
        <w:rPr>
          <w:rFonts w:eastAsia="Calibri"/>
          <w:lang w:eastAsia="en-US"/>
        </w:rPr>
        <w:t>о</w:t>
      </w:r>
      <w:r w:rsidRPr="00F96391">
        <w:rPr>
          <w:rFonts w:eastAsia="Calibri"/>
          <w:lang w:eastAsia="en-US"/>
        </w:rPr>
        <w:t>кументов и информации, представляемых в результате предоставления таких услуг, включенных в перечень услуг, которые являются необходимыми и об</w:t>
      </w:r>
      <w:r w:rsidRPr="00F96391">
        <w:rPr>
          <w:rFonts w:eastAsia="Calibri"/>
          <w:lang w:eastAsia="en-US"/>
        </w:rPr>
        <w:t>я</w:t>
      </w:r>
      <w:r w:rsidRPr="00F96391">
        <w:rPr>
          <w:rFonts w:eastAsia="Calibri"/>
          <w:lang w:eastAsia="en-US"/>
        </w:rPr>
        <w:t>зательными для предоставления муниципальной услуги.</w:t>
      </w:r>
      <w:proofErr w:type="gramEnd"/>
    </w:p>
    <w:p w:rsidR="00F96391" w:rsidRPr="00D47062" w:rsidRDefault="00F96391" w:rsidP="00D47062">
      <w:pPr>
        <w:autoSpaceDE w:val="0"/>
        <w:autoSpaceDN w:val="0"/>
        <w:adjustRightInd w:val="0"/>
        <w:jc w:val="center"/>
        <w:rPr>
          <w:rFonts w:eastAsia="Calibri"/>
          <w:b/>
          <w:lang w:eastAsia="en-US"/>
        </w:rPr>
      </w:pPr>
    </w:p>
    <w:p w:rsidR="00F96391" w:rsidRPr="00D47062" w:rsidRDefault="00F96391" w:rsidP="00D47062">
      <w:pPr>
        <w:autoSpaceDE w:val="0"/>
        <w:autoSpaceDN w:val="0"/>
        <w:adjustRightInd w:val="0"/>
        <w:jc w:val="center"/>
        <w:rPr>
          <w:rFonts w:eastAsia="Calibri"/>
          <w:b/>
          <w:lang w:eastAsia="en-US"/>
        </w:rPr>
      </w:pPr>
      <w:r w:rsidRPr="00D47062">
        <w:rPr>
          <w:rFonts w:eastAsia="Calibri"/>
          <w:b/>
          <w:lang w:eastAsia="en-US"/>
        </w:rPr>
        <w:t>Результат предоставления муниципальной услуги</w:t>
      </w:r>
    </w:p>
    <w:p w:rsidR="00F96391" w:rsidRPr="00F96391" w:rsidRDefault="00F96391" w:rsidP="00F96391">
      <w:pPr>
        <w:autoSpaceDE w:val="0"/>
        <w:autoSpaceDN w:val="0"/>
        <w:adjustRightInd w:val="0"/>
        <w:rPr>
          <w:rFonts w:eastAsia="Calibri"/>
          <w:lang w:eastAsia="en-US"/>
        </w:rPr>
      </w:pP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8. Результатом предоставления муниципальной услуги является:</w:t>
      </w: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а) принятие решения о выдаче:</w:t>
      </w: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разрешения на использование</w:t>
      </w:r>
      <w:r w:rsidR="00D47062">
        <w:rPr>
          <w:rFonts w:eastAsia="Calibri"/>
          <w:lang w:eastAsia="en-US"/>
        </w:rPr>
        <w:t xml:space="preserve"> земель или земельного участка</w:t>
      </w:r>
      <w:r w:rsidRPr="00F96391">
        <w:rPr>
          <w:rFonts w:eastAsia="Calibri"/>
          <w:lang w:eastAsia="en-US"/>
        </w:rPr>
        <w:t xml:space="preserve"> в слу</w:t>
      </w:r>
      <w:r w:rsidR="00D47062">
        <w:rPr>
          <w:rFonts w:eastAsia="Calibri"/>
          <w:lang w:eastAsia="en-US"/>
        </w:rPr>
        <w:t xml:space="preserve">чае, если земли или земельный </w:t>
      </w:r>
      <w:r w:rsidRPr="00F96391">
        <w:rPr>
          <w:rFonts w:eastAsia="Calibri"/>
          <w:lang w:eastAsia="en-US"/>
        </w:rPr>
        <w:t>участок испрашиваются в целях, предусмотренных пунктом</w:t>
      </w:r>
      <w:r w:rsidR="00D47062">
        <w:rPr>
          <w:rFonts w:eastAsia="Calibri"/>
          <w:lang w:eastAsia="en-US"/>
        </w:rPr>
        <w:t xml:space="preserve"> </w:t>
      </w:r>
      <w:r w:rsidRPr="00F96391">
        <w:rPr>
          <w:rFonts w:eastAsia="Calibri"/>
          <w:lang w:eastAsia="en-US"/>
        </w:rPr>
        <w:t>1 статьи</w:t>
      </w:r>
      <w:r w:rsidR="00D47062">
        <w:rPr>
          <w:rFonts w:eastAsia="Calibri"/>
          <w:lang w:eastAsia="en-US"/>
        </w:rPr>
        <w:t xml:space="preserve"> </w:t>
      </w:r>
      <w:r w:rsidRPr="00F96391">
        <w:rPr>
          <w:rFonts w:eastAsia="Calibri"/>
          <w:lang w:eastAsia="en-US"/>
        </w:rPr>
        <w:t>39.34</w:t>
      </w:r>
      <w:r w:rsidR="00D47062">
        <w:rPr>
          <w:rFonts w:eastAsia="Calibri"/>
          <w:lang w:eastAsia="en-US"/>
        </w:rPr>
        <w:t>.</w:t>
      </w:r>
      <w:r w:rsidRPr="00F96391">
        <w:rPr>
          <w:rFonts w:eastAsia="Calibri"/>
          <w:lang w:eastAsia="en-US"/>
        </w:rPr>
        <w:t xml:space="preserve"> Земельного кодекса РФ (далее – разрешение на и</w:t>
      </w:r>
      <w:r w:rsidRPr="00F96391">
        <w:rPr>
          <w:rFonts w:eastAsia="Calibri"/>
          <w:lang w:eastAsia="en-US"/>
        </w:rPr>
        <w:t>с</w:t>
      </w:r>
      <w:r w:rsidRPr="00F96391">
        <w:rPr>
          <w:rFonts w:eastAsia="Calibri"/>
          <w:lang w:eastAsia="en-US"/>
        </w:rPr>
        <w:t>пользование земель или земельного участка);</w:t>
      </w:r>
    </w:p>
    <w:p w:rsidR="00F96391" w:rsidRPr="00F96391" w:rsidRDefault="00F96391" w:rsidP="00D47062">
      <w:pPr>
        <w:autoSpaceDE w:val="0"/>
        <w:autoSpaceDN w:val="0"/>
        <w:adjustRightInd w:val="0"/>
        <w:ind w:firstLine="709"/>
        <w:jc w:val="both"/>
        <w:rPr>
          <w:rFonts w:eastAsia="Calibri"/>
          <w:lang w:eastAsia="en-US"/>
        </w:rPr>
      </w:pPr>
      <w:proofErr w:type="gramStart"/>
      <w:r w:rsidRPr="00F96391">
        <w:rPr>
          <w:rFonts w:eastAsia="Calibri"/>
          <w:lang w:eastAsia="en-US"/>
        </w:rPr>
        <w:t>разрешения на размещение объектов в случае, если земли или земел</w:t>
      </w:r>
      <w:r w:rsidRPr="00F96391">
        <w:rPr>
          <w:rFonts w:eastAsia="Calibri"/>
          <w:lang w:eastAsia="en-US"/>
        </w:rPr>
        <w:t>ь</w:t>
      </w:r>
      <w:r w:rsidRPr="00F96391">
        <w:rPr>
          <w:rFonts w:eastAsia="Calibri"/>
          <w:lang w:eastAsia="en-US"/>
        </w:rPr>
        <w:t>ный участок испрашиваются для размещения объектов, виды которых уст</w:t>
      </w:r>
      <w:r w:rsidRPr="00F96391">
        <w:rPr>
          <w:rFonts w:eastAsia="Calibri"/>
          <w:lang w:eastAsia="en-US"/>
        </w:rPr>
        <w:t>а</w:t>
      </w:r>
      <w:r w:rsidRPr="00F96391">
        <w:rPr>
          <w:rFonts w:eastAsia="Calibri"/>
          <w:lang w:eastAsia="en-US"/>
        </w:rPr>
        <w:t>новлены постановлением Правит</w:t>
      </w:r>
      <w:r w:rsidR="00D47062">
        <w:rPr>
          <w:rFonts w:eastAsia="Calibri"/>
          <w:lang w:eastAsia="en-US"/>
        </w:rPr>
        <w:t xml:space="preserve">ельства Российской Федерации от 3 декабря 2014 </w:t>
      </w:r>
      <w:r w:rsidRPr="00F96391">
        <w:rPr>
          <w:rFonts w:eastAsia="Calibri"/>
          <w:lang w:eastAsia="en-US"/>
        </w:rPr>
        <w:t>года №</w:t>
      </w:r>
      <w:r w:rsidR="00D47062">
        <w:rPr>
          <w:rFonts w:eastAsia="Calibri"/>
          <w:lang w:eastAsia="en-US"/>
        </w:rPr>
        <w:t xml:space="preserve"> </w:t>
      </w:r>
      <w:r w:rsidRPr="00F96391">
        <w:rPr>
          <w:rFonts w:eastAsia="Calibri"/>
          <w:lang w:eastAsia="en-US"/>
        </w:rPr>
        <w:t>1300 «Об</w:t>
      </w:r>
      <w:r w:rsidR="00D47062">
        <w:rPr>
          <w:rFonts w:eastAsia="Calibri"/>
          <w:lang w:eastAsia="en-US"/>
        </w:rPr>
        <w:t xml:space="preserve"> </w:t>
      </w:r>
      <w:r w:rsidRPr="00F96391">
        <w:rPr>
          <w:rFonts w:eastAsia="Calibri"/>
          <w:lang w:eastAsia="en-US"/>
        </w:rPr>
        <w:t>утверждении перечня видов объектов, размещение к</w:t>
      </w:r>
      <w:r w:rsidRPr="00F96391">
        <w:rPr>
          <w:rFonts w:eastAsia="Calibri"/>
          <w:lang w:eastAsia="en-US"/>
        </w:rPr>
        <w:t>о</w:t>
      </w:r>
      <w:r w:rsidRPr="00F96391">
        <w:rPr>
          <w:rFonts w:eastAsia="Calibri"/>
          <w:lang w:eastAsia="en-US"/>
        </w:rPr>
        <w:lastRenderedPageBreak/>
        <w:t>торых может осуществляться на землях или земельных участках, находящихся в государственной или муниципальной собственности, без предоставления з</w:t>
      </w:r>
      <w:r w:rsidRPr="00F96391">
        <w:rPr>
          <w:rFonts w:eastAsia="Calibri"/>
          <w:lang w:eastAsia="en-US"/>
        </w:rPr>
        <w:t>е</w:t>
      </w:r>
      <w:r w:rsidRPr="00F96391">
        <w:rPr>
          <w:rFonts w:eastAsia="Calibri"/>
          <w:lang w:eastAsia="en-US"/>
        </w:rPr>
        <w:t xml:space="preserve">мельных участков и установления сервитутов» (далее – выдача разрешения </w:t>
      </w:r>
      <w:r w:rsidR="00D47062">
        <w:rPr>
          <w:rFonts w:eastAsia="Calibri"/>
          <w:lang w:eastAsia="en-US"/>
        </w:rPr>
        <w:t xml:space="preserve">          </w:t>
      </w:r>
      <w:r w:rsidRPr="00F96391">
        <w:rPr>
          <w:rFonts w:eastAsia="Calibri"/>
          <w:lang w:eastAsia="en-US"/>
        </w:rPr>
        <w:t>на размещение</w:t>
      </w:r>
      <w:proofErr w:type="gramEnd"/>
      <w:r w:rsidRPr="00F96391">
        <w:rPr>
          <w:rFonts w:eastAsia="Calibri"/>
          <w:lang w:eastAsia="en-US"/>
        </w:rPr>
        <w:t xml:space="preserve"> объектов);</w:t>
      </w:r>
    </w:p>
    <w:p w:rsidR="00F96391" w:rsidRPr="00F96391" w:rsidRDefault="00D47062" w:rsidP="00D47062">
      <w:pPr>
        <w:autoSpaceDE w:val="0"/>
        <w:autoSpaceDN w:val="0"/>
        <w:adjustRightInd w:val="0"/>
        <w:ind w:firstLine="709"/>
        <w:jc w:val="both"/>
        <w:rPr>
          <w:rFonts w:eastAsia="Calibri"/>
          <w:lang w:eastAsia="en-US"/>
        </w:rPr>
      </w:pPr>
      <w:r>
        <w:rPr>
          <w:rFonts w:eastAsia="Calibri"/>
          <w:lang w:eastAsia="en-US"/>
        </w:rPr>
        <w:t>(далее ‒</w:t>
      </w:r>
      <w:r w:rsidR="00F96391" w:rsidRPr="00F96391">
        <w:rPr>
          <w:rFonts w:eastAsia="Calibri"/>
          <w:lang w:eastAsia="en-US"/>
        </w:rPr>
        <w:t xml:space="preserve"> решения о выдаче разрешения)</w:t>
      </w: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б) мотивированный отказ в предоставлении муниципальной услуги (д</w:t>
      </w:r>
      <w:r w:rsidRPr="00F96391">
        <w:rPr>
          <w:rFonts w:eastAsia="Calibri"/>
          <w:lang w:eastAsia="en-US"/>
        </w:rPr>
        <w:t>а</w:t>
      </w:r>
      <w:r w:rsidRPr="00F96391">
        <w:rPr>
          <w:rFonts w:eastAsia="Calibri"/>
          <w:lang w:eastAsia="en-US"/>
        </w:rPr>
        <w:t>лее –</w:t>
      </w:r>
      <w:r w:rsidR="00D47062">
        <w:rPr>
          <w:rFonts w:eastAsia="Calibri"/>
          <w:lang w:eastAsia="en-US"/>
        </w:rPr>
        <w:t xml:space="preserve"> </w:t>
      </w:r>
      <w:r w:rsidRPr="00F96391">
        <w:rPr>
          <w:rFonts w:eastAsia="Calibri"/>
          <w:lang w:eastAsia="en-US"/>
        </w:rPr>
        <w:t>решение об отказе в выдаче разрешения).</w:t>
      </w:r>
    </w:p>
    <w:p w:rsidR="00F96391" w:rsidRPr="00F96391" w:rsidRDefault="00F96391" w:rsidP="00F96391">
      <w:pPr>
        <w:autoSpaceDE w:val="0"/>
        <w:autoSpaceDN w:val="0"/>
        <w:adjustRightInd w:val="0"/>
        <w:jc w:val="both"/>
        <w:rPr>
          <w:rFonts w:eastAsia="Calibri"/>
          <w:lang w:eastAsia="en-US"/>
        </w:rPr>
      </w:pPr>
    </w:p>
    <w:p w:rsidR="00F96391" w:rsidRPr="00D47062" w:rsidRDefault="00F96391" w:rsidP="00D47062">
      <w:pPr>
        <w:autoSpaceDE w:val="0"/>
        <w:autoSpaceDN w:val="0"/>
        <w:adjustRightInd w:val="0"/>
        <w:jc w:val="center"/>
        <w:rPr>
          <w:rFonts w:eastAsia="Calibri"/>
          <w:b/>
          <w:lang w:eastAsia="en-US"/>
        </w:rPr>
      </w:pPr>
      <w:r w:rsidRPr="00D47062">
        <w:rPr>
          <w:rFonts w:eastAsia="Calibri"/>
          <w:b/>
          <w:lang w:eastAsia="en-US"/>
        </w:rPr>
        <w:t>Срок предоставления муниципальной услуги</w:t>
      </w:r>
    </w:p>
    <w:p w:rsidR="00F96391" w:rsidRPr="00F96391" w:rsidRDefault="00F96391" w:rsidP="00F96391">
      <w:pPr>
        <w:autoSpaceDE w:val="0"/>
        <w:autoSpaceDN w:val="0"/>
        <w:adjustRightInd w:val="0"/>
        <w:jc w:val="center"/>
        <w:outlineLvl w:val="1"/>
        <w:rPr>
          <w:rFonts w:eastAsia="Calibri"/>
          <w:lang w:eastAsia="en-US"/>
        </w:rPr>
      </w:pPr>
    </w:p>
    <w:p w:rsidR="00F96391" w:rsidRPr="00F96391" w:rsidRDefault="00F96391" w:rsidP="00D47062">
      <w:pPr>
        <w:autoSpaceDE w:val="0"/>
        <w:autoSpaceDN w:val="0"/>
        <w:adjustRightInd w:val="0"/>
        <w:ind w:firstLine="709"/>
        <w:jc w:val="both"/>
        <w:rPr>
          <w:rFonts w:eastAsia="Calibri"/>
          <w:lang w:eastAsia="en-US"/>
        </w:rPr>
      </w:pPr>
      <w:bookmarkStart w:id="2" w:name="Par95"/>
      <w:bookmarkEnd w:id="2"/>
      <w:r w:rsidRPr="00F96391">
        <w:rPr>
          <w:rFonts w:eastAsia="Calibri"/>
          <w:lang w:eastAsia="en-US"/>
        </w:rPr>
        <w:t>9. Максимальный срок предоставления муниципальной услуги составл</w:t>
      </w:r>
      <w:r w:rsidRPr="00F96391">
        <w:rPr>
          <w:rFonts w:eastAsia="Calibri"/>
          <w:lang w:eastAsia="en-US"/>
        </w:rPr>
        <w:t>я</w:t>
      </w:r>
      <w:r w:rsidRPr="00F96391">
        <w:rPr>
          <w:rFonts w:eastAsia="Calibri"/>
          <w:lang w:eastAsia="en-US"/>
        </w:rPr>
        <w:t>ет не более 25 календарных дней со дня поступления заявления о предоста</w:t>
      </w:r>
      <w:r w:rsidRPr="00F96391">
        <w:rPr>
          <w:rFonts w:eastAsia="Calibri"/>
          <w:lang w:eastAsia="en-US"/>
        </w:rPr>
        <w:t>в</w:t>
      </w:r>
      <w:r w:rsidRPr="00F96391">
        <w:rPr>
          <w:rFonts w:eastAsia="Calibri"/>
          <w:lang w:eastAsia="en-US"/>
        </w:rPr>
        <w:t>лении муниципальной услуги в администрацию.</w:t>
      </w: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В указанный срок также входят следующие периоды:</w:t>
      </w:r>
    </w:p>
    <w:p w:rsidR="00F96391" w:rsidRPr="00F96391" w:rsidRDefault="00D47062" w:rsidP="00F96391">
      <w:pPr>
        <w:numPr>
          <w:ilvl w:val="0"/>
          <w:numId w:val="23"/>
        </w:numPr>
        <w:tabs>
          <w:tab w:val="left" w:pos="1134"/>
        </w:tabs>
        <w:autoSpaceDE w:val="0"/>
        <w:autoSpaceDN w:val="0"/>
        <w:adjustRightInd w:val="0"/>
        <w:spacing w:after="200" w:line="276" w:lineRule="auto"/>
        <w:ind w:left="0" w:firstLine="709"/>
        <w:contextualSpacing/>
        <w:jc w:val="both"/>
        <w:rPr>
          <w:rFonts w:eastAsia="Calibri"/>
          <w:lang w:eastAsia="en-US"/>
        </w:rPr>
      </w:pPr>
      <w:r>
        <w:rPr>
          <w:rFonts w:eastAsia="Calibri"/>
          <w:lang w:eastAsia="en-US"/>
        </w:rPr>
        <w:t>п</w:t>
      </w:r>
      <w:r w:rsidR="00F96391" w:rsidRPr="00F96391">
        <w:rPr>
          <w:rFonts w:eastAsia="Calibri"/>
          <w:lang w:eastAsia="en-US"/>
        </w:rPr>
        <w:t>рием</w:t>
      </w:r>
      <w:r>
        <w:rPr>
          <w:rFonts w:eastAsia="Calibri"/>
          <w:lang w:eastAsia="en-US"/>
        </w:rPr>
        <w:t xml:space="preserve"> и регистрация</w:t>
      </w:r>
      <w:r w:rsidR="00F96391" w:rsidRPr="00F96391">
        <w:rPr>
          <w:rFonts w:eastAsia="Calibri"/>
          <w:lang w:eastAsia="en-US"/>
        </w:rPr>
        <w:t xml:space="preserve"> заявления и прилагаемых к нему документов;</w:t>
      </w:r>
    </w:p>
    <w:p w:rsidR="00F96391" w:rsidRPr="00F96391" w:rsidRDefault="00D47062" w:rsidP="00F96391">
      <w:pPr>
        <w:numPr>
          <w:ilvl w:val="0"/>
          <w:numId w:val="23"/>
        </w:numPr>
        <w:tabs>
          <w:tab w:val="left" w:pos="1134"/>
        </w:tabs>
        <w:autoSpaceDE w:val="0"/>
        <w:autoSpaceDN w:val="0"/>
        <w:adjustRightInd w:val="0"/>
        <w:spacing w:after="200" w:line="276" w:lineRule="auto"/>
        <w:ind w:left="0" w:firstLine="709"/>
        <w:contextualSpacing/>
        <w:jc w:val="both"/>
        <w:rPr>
          <w:rFonts w:eastAsia="Calibri"/>
          <w:lang w:eastAsia="en-US"/>
        </w:rPr>
      </w:pPr>
      <w:r>
        <w:rPr>
          <w:rFonts w:eastAsia="Calibri"/>
          <w:lang w:eastAsia="en-US"/>
        </w:rPr>
        <w:t>н</w:t>
      </w:r>
      <w:r w:rsidR="00F96391" w:rsidRPr="00F96391">
        <w:rPr>
          <w:rFonts w:eastAsia="Calibri"/>
          <w:lang w:eastAsia="en-US"/>
        </w:rPr>
        <w:t>аправлени</w:t>
      </w:r>
      <w:r>
        <w:rPr>
          <w:rFonts w:eastAsia="Calibri"/>
          <w:lang w:eastAsia="en-US"/>
        </w:rPr>
        <w:t>е</w:t>
      </w:r>
      <w:r w:rsidR="00F96391" w:rsidRPr="00F96391">
        <w:rPr>
          <w:rFonts w:eastAsia="Calibri"/>
          <w:lang w:eastAsia="en-US"/>
        </w:rPr>
        <w:t xml:space="preserve"> межведомственных запросов и получени</w:t>
      </w:r>
      <w:r>
        <w:rPr>
          <w:rFonts w:eastAsia="Calibri"/>
          <w:lang w:eastAsia="en-US"/>
        </w:rPr>
        <w:t>е</w:t>
      </w:r>
      <w:r w:rsidR="00F96391" w:rsidRPr="00F96391">
        <w:rPr>
          <w:rFonts w:eastAsia="Calibri"/>
          <w:lang w:eastAsia="en-US"/>
        </w:rPr>
        <w:t xml:space="preserve"> на них отв</w:t>
      </w:r>
      <w:r w:rsidR="00F96391" w:rsidRPr="00F96391">
        <w:rPr>
          <w:rFonts w:eastAsia="Calibri"/>
          <w:lang w:eastAsia="en-US"/>
        </w:rPr>
        <w:t>е</w:t>
      </w:r>
      <w:r w:rsidR="00F96391" w:rsidRPr="00F96391">
        <w:rPr>
          <w:rFonts w:eastAsia="Calibri"/>
          <w:lang w:eastAsia="en-US"/>
        </w:rPr>
        <w:t xml:space="preserve">тов; </w:t>
      </w:r>
    </w:p>
    <w:p w:rsidR="00F96391" w:rsidRPr="00F96391" w:rsidRDefault="00D47062" w:rsidP="00F96391">
      <w:pPr>
        <w:numPr>
          <w:ilvl w:val="0"/>
          <w:numId w:val="23"/>
        </w:numPr>
        <w:tabs>
          <w:tab w:val="left" w:pos="1134"/>
        </w:tabs>
        <w:autoSpaceDE w:val="0"/>
        <w:autoSpaceDN w:val="0"/>
        <w:adjustRightInd w:val="0"/>
        <w:spacing w:after="200" w:line="276" w:lineRule="auto"/>
        <w:ind w:left="0" w:firstLine="709"/>
        <w:contextualSpacing/>
        <w:jc w:val="both"/>
        <w:rPr>
          <w:rFonts w:eastAsia="Calibri"/>
          <w:lang w:eastAsia="en-US"/>
        </w:rPr>
      </w:pPr>
      <w:r>
        <w:rPr>
          <w:rFonts w:eastAsia="Calibri"/>
          <w:lang w:eastAsia="en-US"/>
        </w:rPr>
        <w:t>п</w:t>
      </w:r>
      <w:r w:rsidR="00F96391" w:rsidRPr="00F96391">
        <w:rPr>
          <w:rFonts w:eastAsia="Calibri"/>
          <w:lang w:eastAsia="en-US"/>
        </w:rPr>
        <w:t>олучени</w:t>
      </w:r>
      <w:r>
        <w:rPr>
          <w:rFonts w:eastAsia="Calibri"/>
          <w:lang w:eastAsia="en-US"/>
        </w:rPr>
        <w:t>е</w:t>
      </w:r>
      <w:r w:rsidR="00F96391" w:rsidRPr="00F96391">
        <w:rPr>
          <w:rFonts w:eastAsia="Calibri"/>
          <w:lang w:eastAsia="en-US"/>
        </w:rPr>
        <w:t xml:space="preserve"> документов, дополнительно предоставленных заявителем, обязанность по представлению которых возложена на заявителя;</w:t>
      </w:r>
    </w:p>
    <w:p w:rsidR="00F96391" w:rsidRPr="00F96391" w:rsidRDefault="00F96391" w:rsidP="00F96391">
      <w:pPr>
        <w:numPr>
          <w:ilvl w:val="0"/>
          <w:numId w:val="23"/>
        </w:numPr>
        <w:tabs>
          <w:tab w:val="left" w:pos="1134"/>
        </w:tabs>
        <w:autoSpaceDE w:val="0"/>
        <w:autoSpaceDN w:val="0"/>
        <w:adjustRightInd w:val="0"/>
        <w:spacing w:after="200" w:line="276" w:lineRule="auto"/>
        <w:ind w:left="0" w:firstLine="709"/>
        <w:contextualSpacing/>
        <w:jc w:val="both"/>
        <w:rPr>
          <w:rFonts w:eastAsia="Calibri"/>
          <w:lang w:eastAsia="en-US"/>
        </w:rPr>
      </w:pPr>
      <w:r w:rsidRPr="00F96391">
        <w:rPr>
          <w:rFonts w:eastAsia="Calibri"/>
          <w:lang w:eastAsia="en-US"/>
        </w:rPr>
        <w:t>подготовк</w:t>
      </w:r>
      <w:r w:rsidR="00D47062">
        <w:rPr>
          <w:rFonts w:eastAsia="Calibri"/>
          <w:lang w:eastAsia="en-US"/>
        </w:rPr>
        <w:t>а</w:t>
      </w:r>
      <w:r w:rsidRPr="00F96391">
        <w:rPr>
          <w:rFonts w:eastAsia="Calibri"/>
          <w:lang w:eastAsia="en-US"/>
        </w:rPr>
        <w:t xml:space="preserve"> проекта решения и окончательное оформление – подп</w:t>
      </w:r>
      <w:r w:rsidRPr="00F96391">
        <w:rPr>
          <w:rFonts w:eastAsia="Calibri"/>
          <w:lang w:eastAsia="en-US"/>
        </w:rPr>
        <w:t>и</w:t>
      </w:r>
      <w:r w:rsidRPr="00F96391">
        <w:rPr>
          <w:rFonts w:eastAsia="Calibri"/>
          <w:lang w:eastAsia="en-US"/>
        </w:rPr>
        <w:t>сание и регистрация документа, являющегося результатом предоставления муниципальной услуги;</w:t>
      </w:r>
    </w:p>
    <w:p w:rsidR="00F96391" w:rsidRPr="00F96391" w:rsidRDefault="00F96391" w:rsidP="00F96391">
      <w:pPr>
        <w:numPr>
          <w:ilvl w:val="0"/>
          <w:numId w:val="23"/>
        </w:numPr>
        <w:tabs>
          <w:tab w:val="left" w:pos="1134"/>
        </w:tabs>
        <w:autoSpaceDE w:val="0"/>
        <w:autoSpaceDN w:val="0"/>
        <w:adjustRightInd w:val="0"/>
        <w:spacing w:after="200" w:line="276" w:lineRule="auto"/>
        <w:ind w:left="0" w:firstLine="709"/>
        <w:contextualSpacing/>
        <w:jc w:val="both"/>
        <w:rPr>
          <w:rFonts w:eastAsia="Calibri"/>
          <w:lang w:eastAsia="en-US"/>
        </w:rPr>
      </w:pPr>
      <w:r w:rsidRPr="00F96391">
        <w:rPr>
          <w:rFonts w:eastAsia="Calibri"/>
          <w:lang w:eastAsia="en-US"/>
        </w:rPr>
        <w:t>выдач</w:t>
      </w:r>
      <w:r w:rsidR="00D47062">
        <w:rPr>
          <w:rFonts w:eastAsia="Calibri"/>
          <w:lang w:eastAsia="en-US"/>
        </w:rPr>
        <w:t>а</w:t>
      </w:r>
      <w:r w:rsidRPr="00F96391">
        <w:rPr>
          <w:rFonts w:eastAsia="Calibri"/>
          <w:lang w:eastAsia="en-US"/>
        </w:rPr>
        <w:t xml:space="preserve"> (направлени</w:t>
      </w:r>
      <w:r w:rsidR="00D47062">
        <w:rPr>
          <w:rFonts w:eastAsia="Calibri"/>
          <w:lang w:eastAsia="en-US"/>
        </w:rPr>
        <w:t>е</w:t>
      </w:r>
      <w:r w:rsidRPr="00F96391">
        <w:rPr>
          <w:rFonts w:eastAsia="Calibri"/>
          <w:lang w:eastAsia="en-US"/>
        </w:rPr>
        <w:t>) документа, являющегося результатом предо</w:t>
      </w:r>
      <w:r w:rsidRPr="00F96391">
        <w:rPr>
          <w:rFonts w:eastAsia="Calibri"/>
          <w:lang w:eastAsia="en-US"/>
        </w:rPr>
        <w:t>с</w:t>
      </w:r>
      <w:r w:rsidRPr="00F96391">
        <w:rPr>
          <w:rFonts w:eastAsia="Calibri"/>
          <w:lang w:eastAsia="en-US"/>
        </w:rPr>
        <w:t>тавления муниципальной услуги заявителю.</w:t>
      </w:r>
    </w:p>
    <w:p w:rsidR="00F96391" w:rsidRPr="00F96391" w:rsidRDefault="00F96391" w:rsidP="00F96391">
      <w:pPr>
        <w:tabs>
          <w:tab w:val="left" w:pos="1134"/>
        </w:tabs>
        <w:autoSpaceDE w:val="0"/>
        <w:autoSpaceDN w:val="0"/>
        <w:adjustRightInd w:val="0"/>
        <w:contextualSpacing/>
        <w:jc w:val="both"/>
        <w:rPr>
          <w:rFonts w:eastAsia="Calibri"/>
          <w:lang w:eastAsia="en-US"/>
        </w:rPr>
      </w:pPr>
      <w:proofErr w:type="gramStart"/>
      <w:r w:rsidRPr="00F96391">
        <w:rPr>
          <w:rFonts w:eastAsia="Calibri"/>
          <w:lang w:eastAsia="en-US"/>
        </w:rPr>
        <w:t>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администр</w:t>
      </w:r>
      <w:r w:rsidRPr="00F96391">
        <w:rPr>
          <w:rFonts w:eastAsia="Calibri"/>
          <w:lang w:eastAsia="en-US"/>
        </w:rPr>
        <w:t>а</w:t>
      </w:r>
      <w:r w:rsidRPr="00F96391">
        <w:rPr>
          <w:rFonts w:eastAsia="Calibri"/>
          <w:lang w:eastAsia="en-US"/>
        </w:rPr>
        <w:t>ции.</w:t>
      </w:r>
      <w:proofErr w:type="gramEnd"/>
    </w:p>
    <w:p w:rsidR="00F96391" w:rsidRPr="00D47062" w:rsidRDefault="00F96391" w:rsidP="00D47062">
      <w:pPr>
        <w:autoSpaceDE w:val="0"/>
        <w:autoSpaceDN w:val="0"/>
        <w:adjustRightInd w:val="0"/>
        <w:jc w:val="center"/>
        <w:rPr>
          <w:rFonts w:eastAsia="Calibri"/>
          <w:b/>
          <w:lang w:eastAsia="en-US"/>
        </w:rPr>
      </w:pPr>
    </w:p>
    <w:p w:rsidR="00F96391" w:rsidRPr="00D47062" w:rsidRDefault="00F96391" w:rsidP="00D47062">
      <w:pPr>
        <w:autoSpaceDE w:val="0"/>
        <w:autoSpaceDN w:val="0"/>
        <w:adjustRightInd w:val="0"/>
        <w:jc w:val="center"/>
        <w:outlineLvl w:val="1"/>
        <w:rPr>
          <w:rFonts w:eastAsia="Calibri"/>
          <w:b/>
          <w:lang w:eastAsia="en-US"/>
        </w:rPr>
      </w:pPr>
      <w:r w:rsidRPr="00D47062">
        <w:rPr>
          <w:rFonts w:eastAsia="Calibri"/>
          <w:b/>
          <w:lang w:eastAsia="en-US"/>
        </w:rPr>
        <w:t>Правовые основания для предоставления муниципальной услуги</w:t>
      </w:r>
    </w:p>
    <w:p w:rsidR="00F96391" w:rsidRPr="00D47062" w:rsidRDefault="00F96391" w:rsidP="00D47062">
      <w:pPr>
        <w:autoSpaceDE w:val="0"/>
        <w:autoSpaceDN w:val="0"/>
        <w:adjustRightInd w:val="0"/>
        <w:jc w:val="center"/>
        <w:rPr>
          <w:rFonts w:eastAsia="Calibri"/>
          <w:b/>
          <w:lang w:eastAsia="en-US"/>
        </w:rPr>
      </w:pP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10. Перечень нормативных правовых актов:</w:t>
      </w: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Земельный кодекс Российской Федерации от 25</w:t>
      </w:r>
      <w:r w:rsidR="00C02CDF">
        <w:rPr>
          <w:rFonts w:eastAsia="Calibri"/>
          <w:lang w:eastAsia="en-US"/>
        </w:rPr>
        <w:t>.10.</w:t>
      </w:r>
      <w:r w:rsidRPr="00F96391">
        <w:rPr>
          <w:rFonts w:eastAsia="Calibri"/>
          <w:lang w:eastAsia="en-US"/>
        </w:rPr>
        <w:t>2001</w:t>
      </w:r>
      <w:r w:rsidR="00D47062">
        <w:rPr>
          <w:rFonts w:eastAsia="Calibri"/>
          <w:lang w:eastAsia="en-US"/>
        </w:rPr>
        <w:t xml:space="preserve"> </w:t>
      </w:r>
      <w:r w:rsidRPr="00F96391">
        <w:rPr>
          <w:rFonts w:eastAsia="Calibri"/>
          <w:lang w:eastAsia="en-US"/>
        </w:rPr>
        <w:t>№</w:t>
      </w:r>
      <w:r w:rsidR="00D47062">
        <w:rPr>
          <w:rFonts w:eastAsia="Calibri"/>
          <w:lang w:eastAsia="en-US"/>
        </w:rPr>
        <w:t xml:space="preserve"> </w:t>
      </w:r>
      <w:r w:rsidRPr="00F96391">
        <w:rPr>
          <w:rFonts w:eastAsia="Calibri"/>
          <w:lang w:eastAsia="en-US"/>
        </w:rPr>
        <w:t>136-ФЗ (Со</w:t>
      </w:r>
      <w:r w:rsidRPr="00F96391">
        <w:rPr>
          <w:rFonts w:eastAsia="Calibri"/>
          <w:lang w:eastAsia="en-US"/>
        </w:rPr>
        <w:t>б</w:t>
      </w:r>
      <w:r w:rsidRPr="00F96391">
        <w:rPr>
          <w:rFonts w:eastAsia="Calibri"/>
          <w:lang w:eastAsia="en-US"/>
        </w:rPr>
        <w:t xml:space="preserve">рание законодательства Российской Федерации, </w:t>
      </w:r>
      <w:r w:rsidR="00C02CDF">
        <w:rPr>
          <w:rFonts w:eastAsia="Calibri"/>
          <w:lang w:eastAsia="en-US"/>
        </w:rPr>
        <w:t xml:space="preserve">от </w:t>
      </w:r>
      <w:r w:rsidRPr="00F96391">
        <w:rPr>
          <w:rFonts w:eastAsia="Calibri"/>
          <w:lang w:eastAsia="en-US"/>
        </w:rPr>
        <w:t>29.10.2001</w:t>
      </w:r>
      <w:r w:rsidR="00D47062">
        <w:rPr>
          <w:rFonts w:eastAsia="Calibri"/>
          <w:lang w:eastAsia="en-US"/>
        </w:rPr>
        <w:t xml:space="preserve"> </w:t>
      </w:r>
      <w:r w:rsidRPr="00F96391">
        <w:rPr>
          <w:rFonts w:eastAsia="Calibri"/>
          <w:lang w:eastAsia="en-US"/>
        </w:rPr>
        <w:t>№</w:t>
      </w:r>
      <w:r w:rsidR="00D47062">
        <w:rPr>
          <w:rFonts w:eastAsia="Calibri"/>
          <w:lang w:eastAsia="en-US"/>
        </w:rPr>
        <w:t xml:space="preserve"> </w:t>
      </w:r>
      <w:r w:rsidRPr="00F96391">
        <w:rPr>
          <w:rFonts w:eastAsia="Calibri"/>
          <w:lang w:eastAsia="en-US"/>
        </w:rPr>
        <w:t>44,</w:t>
      </w:r>
      <w:r w:rsidR="00C02CDF">
        <w:rPr>
          <w:rFonts w:eastAsia="Calibri"/>
          <w:lang w:eastAsia="en-US"/>
        </w:rPr>
        <w:t xml:space="preserve"> </w:t>
      </w:r>
      <w:r w:rsidRPr="00F96391">
        <w:rPr>
          <w:rFonts w:eastAsia="Calibri"/>
          <w:lang w:eastAsia="en-US"/>
        </w:rPr>
        <w:t>ст</w:t>
      </w:r>
      <w:r w:rsidR="00C02CDF">
        <w:rPr>
          <w:rFonts w:eastAsia="Calibri"/>
          <w:lang w:eastAsia="en-US"/>
        </w:rPr>
        <w:t xml:space="preserve">атья </w:t>
      </w:r>
      <w:r w:rsidRPr="00F96391">
        <w:rPr>
          <w:rFonts w:eastAsia="Calibri"/>
          <w:lang w:eastAsia="en-US"/>
        </w:rPr>
        <w:t>4147) (далее</w:t>
      </w:r>
      <w:r w:rsidR="00C02CDF">
        <w:rPr>
          <w:rFonts w:eastAsia="Calibri"/>
          <w:lang w:eastAsia="en-US"/>
        </w:rPr>
        <w:t xml:space="preserve"> </w:t>
      </w:r>
      <w:r w:rsidRPr="00F96391">
        <w:rPr>
          <w:rFonts w:eastAsia="Calibri"/>
          <w:lang w:eastAsia="en-US"/>
        </w:rPr>
        <w:t xml:space="preserve">– Земельный кодекс </w:t>
      </w:r>
      <w:r w:rsidR="00C02CDF" w:rsidRPr="00F96391">
        <w:rPr>
          <w:rFonts w:eastAsia="Calibri"/>
          <w:lang w:eastAsia="en-US"/>
        </w:rPr>
        <w:t>РФ</w:t>
      </w:r>
      <w:r w:rsidRPr="00F96391">
        <w:rPr>
          <w:rFonts w:eastAsia="Calibri"/>
          <w:lang w:eastAsia="en-US"/>
        </w:rPr>
        <w:t>);</w:t>
      </w: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Градостроительный кодекс Российской Федерации от 29</w:t>
      </w:r>
      <w:r w:rsidR="00C02CDF">
        <w:rPr>
          <w:rFonts w:eastAsia="Calibri"/>
          <w:lang w:eastAsia="en-US"/>
        </w:rPr>
        <w:t>.12.</w:t>
      </w:r>
      <w:r w:rsidRPr="00F96391">
        <w:rPr>
          <w:rFonts w:eastAsia="Calibri"/>
          <w:lang w:eastAsia="en-US"/>
        </w:rPr>
        <w:t>2004</w:t>
      </w:r>
      <w:r w:rsidR="00C02CDF">
        <w:rPr>
          <w:rFonts w:eastAsia="Calibri"/>
          <w:lang w:eastAsia="en-US"/>
        </w:rPr>
        <w:t xml:space="preserve">             </w:t>
      </w:r>
      <w:r w:rsidRPr="00F96391">
        <w:rPr>
          <w:rFonts w:eastAsia="Calibri"/>
          <w:lang w:eastAsia="en-US"/>
        </w:rPr>
        <w:t xml:space="preserve"> №</w:t>
      </w:r>
      <w:r w:rsidR="00C02CDF">
        <w:rPr>
          <w:rFonts w:eastAsia="Calibri"/>
          <w:lang w:eastAsia="en-US"/>
        </w:rPr>
        <w:t xml:space="preserve"> </w:t>
      </w:r>
      <w:r w:rsidRPr="00F96391">
        <w:rPr>
          <w:rFonts w:eastAsia="Calibri"/>
          <w:lang w:eastAsia="en-US"/>
        </w:rPr>
        <w:t>190-ФЗ (Российская газета от 30.12.2004</w:t>
      </w:r>
      <w:r w:rsidR="00C02CDF">
        <w:rPr>
          <w:rFonts w:eastAsia="Calibri"/>
          <w:lang w:eastAsia="en-US"/>
        </w:rPr>
        <w:t xml:space="preserve"> </w:t>
      </w:r>
      <w:r w:rsidR="00C02CDF" w:rsidRPr="00F96391">
        <w:rPr>
          <w:rFonts w:eastAsia="Calibri"/>
          <w:lang w:eastAsia="en-US"/>
        </w:rPr>
        <w:t>№</w:t>
      </w:r>
      <w:r w:rsidR="00C02CDF">
        <w:rPr>
          <w:rFonts w:eastAsia="Calibri"/>
          <w:lang w:eastAsia="en-US"/>
        </w:rPr>
        <w:t xml:space="preserve"> </w:t>
      </w:r>
      <w:r w:rsidR="00C02CDF" w:rsidRPr="00F96391">
        <w:rPr>
          <w:rFonts w:eastAsia="Calibri"/>
          <w:lang w:eastAsia="en-US"/>
        </w:rPr>
        <w:t>290</w:t>
      </w:r>
      <w:r w:rsidRPr="00F96391">
        <w:rPr>
          <w:rFonts w:eastAsia="Calibri"/>
          <w:lang w:eastAsia="en-US"/>
        </w:rPr>
        <w:t>);</w:t>
      </w:r>
    </w:p>
    <w:p w:rsidR="00F96391" w:rsidRPr="00F96391" w:rsidRDefault="00F96391" w:rsidP="00D47062">
      <w:pPr>
        <w:autoSpaceDE w:val="0"/>
        <w:autoSpaceDN w:val="0"/>
        <w:adjustRightInd w:val="0"/>
        <w:ind w:firstLine="709"/>
        <w:jc w:val="both"/>
        <w:rPr>
          <w:rFonts w:eastAsia="Calibri"/>
          <w:lang w:eastAsia="en-US"/>
        </w:rPr>
      </w:pPr>
      <w:r w:rsidRPr="00F96391">
        <w:rPr>
          <w:rFonts w:eastAsia="Calibri"/>
          <w:lang w:eastAsia="en-US"/>
        </w:rPr>
        <w:t>Федеральный закон от 25</w:t>
      </w:r>
      <w:r w:rsidR="00C02CDF">
        <w:rPr>
          <w:rFonts w:eastAsia="Calibri"/>
          <w:lang w:eastAsia="en-US"/>
        </w:rPr>
        <w:t>.10.</w:t>
      </w:r>
      <w:r w:rsidRPr="00F96391">
        <w:rPr>
          <w:rFonts w:eastAsia="Calibri"/>
          <w:lang w:eastAsia="en-US"/>
        </w:rPr>
        <w:t>2001 № 137-ФЗ «О введении в действие З</w:t>
      </w:r>
      <w:r w:rsidRPr="00F96391">
        <w:rPr>
          <w:rFonts w:eastAsia="Calibri"/>
          <w:lang w:eastAsia="en-US"/>
        </w:rPr>
        <w:t>е</w:t>
      </w:r>
      <w:r w:rsidRPr="00F96391">
        <w:rPr>
          <w:rFonts w:eastAsia="Calibri"/>
          <w:lang w:eastAsia="en-US"/>
        </w:rPr>
        <w:t>мельного кодекса Российской Федерации» (Собрание законодательства Ро</w:t>
      </w:r>
      <w:r w:rsidRPr="00F96391">
        <w:rPr>
          <w:rFonts w:eastAsia="Calibri"/>
          <w:lang w:eastAsia="en-US"/>
        </w:rPr>
        <w:t>с</w:t>
      </w:r>
      <w:r w:rsidRPr="00F96391">
        <w:rPr>
          <w:rFonts w:eastAsia="Calibri"/>
          <w:lang w:eastAsia="en-US"/>
        </w:rPr>
        <w:t>сийской Федерации</w:t>
      </w:r>
      <w:r w:rsidR="00C02CDF">
        <w:rPr>
          <w:rFonts w:eastAsia="Calibri"/>
          <w:lang w:eastAsia="en-US"/>
        </w:rPr>
        <w:t xml:space="preserve"> от</w:t>
      </w:r>
      <w:r w:rsidRPr="00F96391">
        <w:rPr>
          <w:rFonts w:eastAsia="Calibri"/>
          <w:lang w:eastAsia="en-US"/>
        </w:rPr>
        <w:t xml:space="preserve"> 29.10.2001 № 44, ст</w:t>
      </w:r>
      <w:r w:rsidR="00C02CDF">
        <w:rPr>
          <w:rFonts w:eastAsia="Calibri"/>
          <w:lang w:eastAsia="en-US"/>
        </w:rPr>
        <w:t>атья</w:t>
      </w:r>
      <w:r w:rsidRPr="00F96391">
        <w:rPr>
          <w:rFonts w:eastAsia="Calibri"/>
          <w:lang w:eastAsia="en-US"/>
        </w:rPr>
        <w:t xml:space="preserve"> 4148);</w:t>
      </w:r>
    </w:p>
    <w:p w:rsidR="00F96391" w:rsidRPr="00F96391" w:rsidRDefault="00F96391" w:rsidP="00D47062">
      <w:pPr>
        <w:autoSpaceDE w:val="0"/>
        <w:autoSpaceDN w:val="0"/>
        <w:adjustRightInd w:val="0"/>
        <w:ind w:firstLine="709"/>
        <w:jc w:val="both"/>
        <w:rPr>
          <w:rFonts w:eastAsia="Calibri"/>
          <w:lang w:eastAsia="en-US"/>
        </w:rPr>
      </w:pPr>
      <w:r w:rsidRPr="00F96391">
        <w:t xml:space="preserve">Федеральный закон от </w:t>
      </w:r>
      <w:r w:rsidR="00C02CDF">
        <w:t>0</w:t>
      </w:r>
      <w:r w:rsidRPr="00F96391">
        <w:t>6</w:t>
      </w:r>
      <w:r w:rsidR="00C02CDF">
        <w:t>.10.</w:t>
      </w:r>
      <w:r w:rsidRPr="00F96391">
        <w:t>2003 № 131-ФЗ «Об общих принципах о</w:t>
      </w:r>
      <w:r w:rsidRPr="00F96391">
        <w:t>р</w:t>
      </w:r>
      <w:r w:rsidRPr="00F96391">
        <w:t>ганизации местного самоуправления в Российской Федерации» (Собрание з</w:t>
      </w:r>
      <w:r w:rsidRPr="00F96391">
        <w:t>а</w:t>
      </w:r>
      <w:r w:rsidRPr="00F96391">
        <w:t xml:space="preserve">конодательства </w:t>
      </w:r>
      <w:r w:rsidR="00C02CDF" w:rsidRPr="00F96391">
        <w:rPr>
          <w:rFonts w:eastAsia="Calibri"/>
          <w:lang w:eastAsia="en-US"/>
        </w:rPr>
        <w:t>Российской Федерации</w:t>
      </w:r>
      <w:r w:rsidR="00C02CDF">
        <w:rPr>
          <w:rFonts w:eastAsia="Calibri"/>
          <w:lang w:eastAsia="en-US"/>
        </w:rPr>
        <w:t xml:space="preserve"> от</w:t>
      </w:r>
      <w:r w:rsidRPr="00F96391">
        <w:t xml:space="preserve"> 06.10.2003 № 40, ст</w:t>
      </w:r>
      <w:r w:rsidR="00C02CDF">
        <w:t>атья</w:t>
      </w:r>
      <w:r w:rsidRPr="00F96391">
        <w:t xml:space="preserve"> 3822</w:t>
      </w:r>
      <w:r w:rsidRPr="00F96391">
        <w:rPr>
          <w:rFonts w:eastAsia="Calibri"/>
          <w:lang w:eastAsia="en-US"/>
        </w:rPr>
        <w:t>);</w:t>
      </w:r>
    </w:p>
    <w:p w:rsidR="00F96391" w:rsidRPr="00F96391" w:rsidRDefault="00F96391" w:rsidP="00C02CDF">
      <w:pPr>
        <w:autoSpaceDE w:val="0"/>
        <w:autoSpaceDN w:val="0"/>
        <w:adjustRightInd w:val="0"/>
        <w:ind w:firstLine="709"/>
        <w:jc w:val="both"/>
        <w:rPr>
          <w:rFonts w:eastAsia="Calibri"/>
          <w:lang w:eastAsia="en-US"/>
        </w:rPr>
      </w:pPr>
      <w:r w:rsidRPr="00F96391">
        <w:rPr>
          <w:rFonts w:eastAsia="Calibri"/>
          <w:lang w:eastAsia="en-US"/>
        </w:rPr>
        <w:lastRenderedPageBreak/>
        <w:t xml:space="preserve">Федеральный </w:t>
      </w:r>
      <w:hyperlink r:id="rId10" w:history="1">
        <w:r w:rsidRPr="00F96391">
          <w:rPr>
            <w:rFonts w:eastAsia="Calibri"/>
            <w:lang w:eastAsia="en-US"/>
          </w:rPr>
          <w:t>закон</w:t>
        </w:r>
      </w:hyperlink>
      <w:r w:rsidRPr="00F96391">
        <w:rPr>
          <w:rFonts w:eastAsia="Calibri"/>
          <w:lang w:eastAsia="en-US"/>
        </w:rPr>
        <w:t xml:space="preserve"> от </w:t>
      </w:r>
      <w:r w:rsidR="00C02CDF">
        <w:rPr>
          <w:rFonts w:eastAsia="Calibri"/>
          <w:lang w:eastAsia="en-US"/>
        </w:rPr>
        <w:t>0</w:t>
      </w:r>
      <w:r w:rsidRPr="00F96391">
        <w:rPr>
          <w:rFonts w:eastAsia="Calibri"/>
          <w:lang w:eastAsia="en-US"/>
        </w:rPr>
        <w:t>2</w:t>
      </w:r>
      <w:r w:rsidR="00C02CDF">
        <w:rPr>
          <w:rFonts w:eastAsia="Calibri"/>
          <w:lang w:eastAsia="en-US"/>
        </w:rPr>
        <w:t>.05.</w:t>
      </w:r>
      <w:r w:rsidRPr="00F96391">
        <w:rPr>
          <w:rFonts w:eastAsia="Calibri"/>
          <w:lang w:eastAsia="en-US"/>
        </w:rPr>
        <w:t xml:space="preserve">2006 № 59-ФЗ «О порядке рассмотрения обращений граждан Российской Федерации» (Российская газета </w:t>
      </w:r>
      <w:r w:rsidR="00C02CDF">
        <w:rPr>
          <w:rFonts w:eastAsia="Calibri"/>
          <w:lang w:eastAsia="en-US"/>
        </w:rPr>
        <w:t xml:space="preserve">                          от </w:t>
      </w:r>
      <w:r w:rsidRPr="00F96391">
        <w:rPr>
          <w:rFonts w:eastAsia="Calibri"/>
          <w:lang w:eastAsia="en-US"/>
        </w:rPr>
        <w:t>05.05.2006</w:t>
      </w:r>
      <w:r w:rsidR="00C02CDF">
        <w:rPr>
          <w:rFonts w:eastAsia="Calibri"/>
          <w:lang w:eastAsia="en-US"/>
        </w:rPr>
        <w:t xml:space="preserve"> </w:t>
      </w:r>
      <w:r w:rsidR="00C02CDF" w:rsidRPr="00F96391">
        <w:rPr>
          <w:rFonts w:eastAsia="Calibri"/>
          <w:lang w:eastAsia="en-US"/>
        </w:rPr>
        <w:t>№ 95</w:t>
      </w:r>
      <w:r w:rsidRPr="00F96391">
        <w:rPr>
          <w:rFonts w:eastAsia="Calibri"/>
          <w:lang w:eastAsia="en-US"/>
        </w:rPr>
        <w:t>);</w:t>
      </w:r>
    </w:p>
    <w:p w:rsidR="00F96391" w:rsidRPr="00F96391" w:rsidRDefault="00F96391" w:rsidP="00C02CDF">
      <w:pPr>
        <w:autoSpaceDE w:val="0"/>
        <w:autoSpaceDN w:val="0"/>
        <w:adjustRightInd w:val="0"/>
        <w:ind w:firstLine="709"/>
        <w:jc w:val="both"/>
        <w:rPr>
          <w:rFonts w:eastAsia="Calibri"/>
          <w:lang w:eastAsia="en-US"/>
        </w:rPr>
      </w:pPr>
      <w:r w:rsidRPr="00F96391">
        <w:rPr>
          <w:rFonts w:eastAsia="Calibri"/>
          <w:lang w:eastAsia="en-US"/>
        </w:rPr>
        <w:t xml:space="preserve">Федеральный </w:t>
      </w:r>
      <w:hyperlink r:id="rId11" w:history="1">
        <w:r w:rsidRPr="00F96391">
          <w:rPr>
            <w:rFonts w:eastAsia="Calibri"/>
            <w:lang w:eastAsia="en-US"/>
          </w:rPr>
          <w:t>закон</w:t>
        </w:r>
      </w:hyperlink>
      <w:r w:rsidRPr="00F96391">
        <w:rPr>
          <w:rFonts w:eastAsia="Calibri"/>
          <w:lang w:eastAsia="en-US"/>
        </w:rPr>
        <w:t xml:space="preserve"> от 24</w:t>
      </w:r>
      <w:r w:rsidR="00C02CDF">
        <w:rPr>
          <w:rFonts w:eastAsia="Calibri"/>
          <w:lang w:eastAsia="en-US"/>
        </w:rPr>
        <w:t>.06.</w:t>
      </w:r>
      <w:r w:rsidRPr="00F96391">
        <w:rPr>
          <w:rFonts w:eastAsia="Calibri"/>
          <w:lang w:eastAsia="en-US"/>
        </w:rPr>
        <w:t>2007 № 221-ФЗ «О государственном кад</w:t>
      </w:r>
      <w:r w:rsidRPr="00F96391">
        <w:rPr>
          <w:rFonts w:eastAsia="Calibri"/>
          <w:lang w:eastAsia="en-US"/>
        </w:rPr>
        <w:t>а</w:t>
      </w:r>
      <w:r w:rsidRPr="00F96391">
        <w:rPr>
          <w:rFonts w:eastAsia="Calibri"/>
          <w:lang w:eastAsia="en-US"/>
        </w:rPr>
        <w:t>стре недвижимости» (Собрание законодательства РФ</w:t>
      </w:r>
      <w:r w:rsidR="00C02CDF">
        <w:rPr>
          <w:rFonts w:eastAsia="Calibri"/>
          <w:lang w:eastAsia="en-US"/>
        </w:rPr>
        <w:t xml:space="preserve"> от</w:t>
      </w:r>
      <w:r w:rsidRPr="00F96391">
        <w:rPr>
          <w:rFonts w:eastAsia="Calibri"/>
          <w:lang w:eastAsia="en-US"/>
        </w:rPr>
        <w:t xml:space="preserve"> 30.07.2007</w:t>
      </w:r>
      <w:r w:rsidR="00C02CDF">
        <w:rPr>
          <w:rFonts w:eastAsia="Calibri"/>
          <w:lang w:eastAsia="en-US"/>
        </w:rPr>
        <w:t xml:space="preserve"> № </w:t>
      </w:r>
      <w:r w:rsidRPr="00F96391">
        <w:rPr>
          <w:rFonts w:eastAsia="Calibri"/>
          <w:lang w:eastAsia="en-US"/>
        </w:rPr>
        <w:t>31, ст</w:t>
      </w:r>
      <w:r w:rsidR="00C02CDF">
        <w:rPr>
          <w:rFonts w:eastAsia="Calibri"/>
          <w:lang w:eastAsia="en-US"/>
        </w:rPr>
        <w:t>а</w:t>
      </w:r>
      <w:r w:rsidR="00C02CDF">
        <w:rPr>
          <w:rFonts w:eastAsia="Calibri"/>
          <w:lang w:eastAsia="en-US"/>
        </w:rPr>
        <w:t xml:space="preserve">тья </w:t>
      </w:r>
      <w:r w:rsidRPr="00F96391">
        <w:rPr>
          <w:rFonts w:eastAsia="Calibri"/>
          <w:lang w:eastAsia="en-US"/>
        </w:rPr>
        <w:t>4017);</w:t>
      </w:r>
    </w:p>
    <w:p w:rsidR="00F96391" w:rsidRPr="00F96391" w:rsidRDefault="00F96391" w:rsidP="00C02CDF">
      <w:pPr>
        <w:autoSpaceDE w:val="0"/>
        <w:autoSpaceDN w:val="0"/>
        <w:adjustRightInd w:val="0"/>
        <w:ind w:firstLine="709"/>
        <w:jc w:val="both"/>
        <w:rPr>
          <w:rFonts w:eastAsia="Calibri"/>
          <w:lang w:eastAsia="en-US"/>
        </w:rPr>
      </w:pPr>
      <w:r w:rsidRPr="00F96391">
        <w:rPr>
          <w:rFonts w:eastAsia="Calibri"/>
          <w:lang w:eastAsia="en-US"/>
        </w:rPr>
        <w:t xml:space="preserve">Федеральный </w:t>
      </w:r>
      <w:hyperlink r:id="rId12" w:history="1">
        <w:r w:rsidRPr="00F96391">
          <w:rPr>
            <w:rFonts w:eastAsia="Calibri"/>
            <w:lang w:eastAsia="en-US"/>
          </w:rPr>
          <w:t>закон</w:t>
        </w:r>
      </w:hyperlink>
      <w:r w:rsidRPr="00F96391">
        <w:rPr>
          <w:rFonts w:eastAsia="Calibri"/>
          <w:lang w:eastAsia="en-US"/>
        </w:rPr>
        <w:t xml:space="preserve"> от </w:t>
      </w:r>
      <w:r w:rsidR="00C02CDF">
        <w:rPr>
          <w:rFonts w:eastAsia="Calibri"/>
          <w:lang w:eastAsia="en-US"/>
        </w:rPr>
        <w:t>0</w:t>
      </w:r>
      <w:r w:rsidRPr="00F96391">
        <w:rPr>
          <w:rFonts w:eastAsia="Calibri"/>
          <w:lang w:eastAsia="en-US"/>
        </w:rPr>
        <w:t>9</w:t>
      </w:r>
      <w:r w:rsidR="00C02CDF">
        <w:rPr>
          <w:rFonts w:eastAsia="Calibri"/>
          <w:lang w:eastAsia="en-US"/>
        </w:rPr>
        <w:t xml:space="preserve">.02.2009 </w:t>
      </w:r>
      <w:r w:rsidRPr="00F96391">
        <w:rPr>
          <w:rFonts w:eastAsia="Calibri"/>
          <w:lang w:eastAsia="en-US"/>
        </w:rPr>
        <w:t xml:space="preserve">№ 8-ФЗ «Об обеспечении доступа </w:t>
      </w:r>
      <w:r w:rsidR="00C02CDF">
        <w:rPr>
          <w:rFonts w:eastAsia="Calibri"/>
          <w:lang w:eastAsia="en-US"/>
        </w:rPr>
        <w:t xml:space="preserve">             </w:t>
      </w:r>
      <w:r w:rsidRPr="00F96391">
        <w:rPr>
          <w:rFonts w:eastAsia="Calibri"/>
          <w:lang w:eastAsia="en-US"/>
        </w:rPr>
        <w:t>к информации о деятельности государственных органов и органов местного сам</w:t>
      </w:r>
      <w:r w:rsidR="00C02CDF">
        <w:rPr>
          <w:rFonts w:eastAsia="Calibri"/>
          <w:lang w:eastAsia="en-US"/>
        </w:rPr>
        <w:t>оуправления» (Российская газета от</w:t>
      </w:r>
      <w:r w:rsidRPr="00F96391">
        <w:rPr>
          <w:rFonts w:eastAsia="Calibri"/>
          <w:lang w:eastAsia="en-US"/>
        </w:rPr>
        <w:t xml:space="preserve"> </w:t>
      </w:r>
      <w:r w:rsidR="00C02CDF" w:rsidRPr="00F96391">
        <w:rPr>
          <w:rFonts w:eastAsia="Calibri"/>
          <w:lang w:eastAsia="en-US"/>
        </w:rPr>
        <w:t>13.02.2009</w:t>
      </w:r>
      <w:r w:rsidR="00C02CDF">
        <w:rPr>
          <w:rFonts w:eastAsia="Calibri"/>
          <w:lang w:eastAsia="en-US"/>
        </w:rPr>
        <w:t xml:space="preserve"> </w:t>
      </w:r>
      <w:r w:rsidRPr="00F96391">
        <w:rPr>
          <w:rFonts w:eastAsia="Calibri"/>
          <w:lang w:eastAsia="en-US"/>
        </w:rPr>
        <w:t>№ 25);</w:t>
      </w:r>
    </w:p>
    <w:p w:rsidR="00F96391" w:rsidRPr="00F96391" w:rsidRDefault="00F96391" w:rsidP="00C02CDF">
      <w:pPr>
        <w:autoSpaceDE w:val="0"/>
        <w:autoSpaceDN w:val="0"/>
        <w:adjustRightInd w:val="0"/>
        <w:ind w:firstLine="709"/>
        <w:jc w:val="both"/>
        <w:rPr>
          <w:rFonts w:eastAsia="Calibri"/>
          <w:lang w:eastAsia="en-US"/>
        </w:rPr>
      </w:pPr>
      <w:r w:rsidRPr="00F96391">
        <w:rPr>
          <w:rFonts w:eastAsia="Calibri"/>
          <w:lang w:eastAsia="en-US"/>
        </w:rPr>
        <w:t xml:space="preserve">Федеральный </w:t>
      </w:r>
      <w:hyperlink r:id="rId13" w:history="1">
        <w:r w:rsidRPr="00F96391">
          <w:rPr>
            <w:rFonts w:eastAsia="Calibri"/>
            <w:lang w:eastAsia="en-US"/>
          </w:rPr>
          <w:t>закон</w:t>
        </w:r>
      </w:hyperlink>
      <w:r w:rsidRPr="00F96391">
        <w:rPr>
          <w:rFonts w:eastAsia="Calibri"/>
          <w:lang w:eastAsia="en-US"/>
        </w:rPr>
        <w:t xml:space="preserve"> от 27</w:t>
      </w:r>
      <w:r w:rsidR="00C02CDF">
        <w:rPr>
          <w:rFonts w:eastAsia="Calibri"/>
          <w:lang w:eastAsia="en-US"/>
        </w:rPr>
        <w:t>.07.</w:t>
      </w:r>
      <w:r w:rsidRPr="00F96391">
        <w:rPr>
          <w:rFonts w:eastAsia="Calibri"/>
          <w:lang w:eastAsia="en-US"/>
        </w:rPr>
        <w:t>2010 № 210-ФЗ «Об организации предо</w:t>
      </w:r>
      <w:r w:rsidRPr="00F96391">
        <w:rPr>
          <w:rFonts w:eastAsia="Calibri"/>
          <w:lang w:eastAsia="en-US"/>
        </w:rPr>
        <w:t>с</w:t>
      </w:r>
      <w:r w:rsidRPr="00F96391">
        <w:rPr>
          <w:rFonts w:eastAsia="Calibri"/>
          <w:lang w:eastAsia="en-US"/>
        </w:rPr>
        <w:t>тавления государственных и муниципальных услуг» (Российская газета</w:t>
      </w:r>
      <w:r w:rsidR="00C02CDF">
        <w:rPr>
          <w:rFonts w:eastAsia="Calibri"/>
          <w:lang w:eastAsia="en-US"/>
        </w:rPr>
        <w:t xml:space="preserve">              </w:t>
      </w:r>
      <w:r w:rsidRPr="00F96391">
        <w:rPr>
          <w:rFonts w:eastAsia="Calibri"/>
          <w:lang w:eastAsia="en-US"/>
        </w:rPr>
        <w:t xml:space="preserve"> </w:t>
      </w:r>
      <w:r w:rsidR="00C02CDF">
        <w:rPr>
          <w:rFonts w:eastAsia="Calibri"/>
          <w:lang w:eastAsia="en-US"/>
        </w:rPr>
        <w:t xml:space="preserve">от </w:t>
      </w:r>
      <w:r w:rsidR="00C02CDF" w:rsidRPr="00F96391">
        <w:rPr>
          <w:rFonts w:eastAsia="Calibri"/>
          <w:lang w:eastAsia="en-US"/>
        </w:rPr>
        <w:t>30.07.2010</w:t>
      </w:r>
      <w:r w:rsidR="00C02CDF">
        <w:rPr>
          <w:rFonts w:eastAsia="Calibri"/>
          <w:lang w:eastAsia="en-US"/>
        </w:rPr>
        <w:t xml:space="preserve"> </w:t>
      </w:r>
      <w:r w:rsidRPr="00F96391">
        <w:rPr>
          <w:rFonts w:eastAsia="Calibri"/>
          <w:lang w:eastAsia="en-US"/>
        </w:rPr>
        <w:t>№</w:t>
      </w:r>
      <w:r w:rsidR="00C02CDF">
        <w:rPr>
          <w:rFonts w:eastAsia="Calibri"/>
          <w:lang w:eastAsia="en-US"/>
        </w:rPr>
        <w:t xml:space="preserve"> </w:t>
      </w:r>
      <w:r w:rsidRPr="00F96391">
        <w:rPr>
          <w:rFonts w:eastAsia="Calibri"/>
          <w:lang w:eastAsia="en-US"/>
        </w:rPr>
        <w:t xml:space="preserve">168) (далее </w:t>
      </w:r>
      <w:r w:rsidR="00C02CDF">
        <w:rPr>
          <w:rFonts w:eastAsia="Calibri"/>
          <w:lang w:eastAsia="en-US"/>
        </w:rPr>
        <w:t>‒</w:t>
      </w:r>
      <w:r w:rsidRPr="00F96391">
        <w:rPr>
          <w:rFonts w:eastAsia="Calibri"/>
          <w:lang w:eastAsia="en-US"/>
        </w:rPr>
        <w:t xml:space="preserve"> Федеральный закон от 27</w:t>
      </w:r>
      <w:r w:rsidR="00C02CDF">
        <w:rPr>
          <w:rFonts w:eastAsia="Calibri"/>
          <w:lang w:eastAsia="en-US"/>
        </w:rPr>
        <w:t>.07.</w:t>
      </w:r>
      <w:r w:rsidRPr="00F96391">
        <w:rPr>
          <w:rFonts w:eastAsia="Calibri"/>
          <w:lang w:eastAsia="en-US"/>
        </w:rPr>
        <w:t>2010 №</w:t>
      </w:r>
      <w:r w:rsidR="00C02CDF">
        <w:rPr>
          <w:rFonts w:eastAsia="Calibri"/>
          <w:lang w:eastAsia="en-US"/>
        </w:rPr>
        <w:t xml:space="preserve"> </w:t>
      </w:r>
      <w:r w:rsidRPr="00F96391">
        <w:rPr>
          <w:rFonts w:eastAsia="Calibri"/>
          <w:lang w:eastAsia="en-US"/>
        </w:rPr>
        <w:t>210-ФЗ);</w:t>
      </w:r>
    </w:p>
    <w:p w:rsidR="00F96391" w:rsidRPr="00F96391" w:rsidRDefault="00F96391" w:rsidP="00C02CDF">
      <w:pPr>
        <w:autoSpaceDE w:val="0"/>
        <w:autoSpaceDN w:val="0"/>
        <w:adjustRightInd w:val="0"/>
        <w:ind w:firstLine="709"/>
        <w:jc w:val="both"/>
        <w:rPr>
          <w:rFonts w:eastAsia="Calibri"/>
          <w:lang w:eastAsia="en-US"/>
        </w:rPr>
      </w:pPr>
      <w:r w:rsidRPr="00F96391">
        <w:rPr>
          <w:rFonts w:eastAsia="Calibri"/>
          <w:lang w:eastAsia="en-US"/>
        </w:rPr>
        <w:t>Федеральный закон от 27</w:t>
      </w:r>
      <w:r w:rsidR="00C02CDF">
        <w:rPr>
          <w:rFonts w:eastAsia="Calibri"/>
          <w:lang w:eastAsia="en-US"/>
        </w:rPr>
        <w:t>.07.</w:t>
      </w:r>
      <w:r w:rsidRPr="00F96391">
        <w:rPr>
          <w:rFonts w:eastAsia="Calibri"/>
          <w:lang w:eastAsia="en-US"/>
        </w:rPr>
        <w:t>2006 № 152-ФЗ «О персональных данных»;</w:t>
      </w:r>
    </w:p>
    <w:p w:rsidR="00F96391" w:rsidRPr="00F96391" w:rsidRDefault="00F96391" w:rsidP="00C02CDF">
      <w:pPr>
        <w:autoSpaceDE w:val="0"/>
        <w:autoSpaceDN w:val="0"/>
        <w:adjustRightInd w:val="0"/>
        <w:ind w:firstLine="709"/>
        <w:jc w:val="both"/>
        <w:rPr>
          <w:rFonts w:eastAsia="Calibri"/>
          <w:lang w:eastAsia="en-US"/>
        </w:rPr>
      </w:pPr>
      <w:r w:rsidRPr="00F96391">
        <w:rPr>
          <w:rFonts w:eastAsia="Calibri"/>
          <w:lang w:eastAsia="en-US"/>
        </w:rPr>
        <w:t>Федеральный закон от 28</w:t>
      </w:r>
      <w:r w:rsidR="00C02CDF">
        <w:rPr>
          <w:rFonts w:eastAsia="Calibri"/>
          <w:lang w:eastAsia="en-US"/>
        </w:rPr>
        <w:t>.12.</w:t>
      </w:r>
      <w:r w:rsidRPr="00F96391">
        <w:rPr>
          <w:rFonts w:eastAsia="Calibri"/>
          <w:lang w:eastAsia="en-US"/>
        </w:rPr>
        <w:t>2009 № 381-ФЗ «Об основах государстве</w:t>
      </w:r>
      <w:r w:rsidRPr="00F96391">
        <w:rPr>
          <w:rFonts w:eastAsia="Calibri"/>
          <w:lang w:eastAsia="en-US"/>
        </w:rPr>
        <w:t>н</w:t>
      </w:r>
      <w:r w:rsidRPr="00F96391">
        <w:rPr>
          <w:rFonts w:eastAsia="Calibri"/>
          <w:lang w:eastAsia="en-US"/>
        </w:rPr>
        <w:t>ного регулирования торговой деятельности в Российской Федерации» («Со</w:t>
      </w:r>
      <w:r w:rsidR="00C02CDF">
        <w:rPr>
          <w:rFonts w:eastAsia="Calibri"/>
          <w:lang w:eastAsia="en-US"/>
        </w:rPr>
        <w:t>б</w:t>
      </w:r>
      <w:r w:rsidR="00C02CDF">
        <w:rPr>
          <w:rFonts w:eastAsia="Calibri"/>
          <w:lang w:eastAsia="en-US"/>
        </w:rPr>
        <w:t xml:space="preserve">рание законодательства РФ» от </w:t>
      </w:r>
      <w:r w:rsidRPr="00F96391">
        <w:rPr>
          <w:rFonts w:eastAsia="Calibri"/>
          <w:lang w:eastAsia="en-US"/>
        </w:rPr>
        <w:t>04.01.2010 № 1, ст</w:t>
      </w:r>
      <w:r w:rsidR="00C02CDF">
        <w:rPr>
          <w:rFonts w:eastAsia="Calibri"/>
          <w:lang w:eastAsia="en-US"/>
        </w:rPr>
        <w:t>атья</w:t>
      </w:r>
      <w:r w:rsidRPr="00F96391">
        <w:rPr>
          <w:rFonts w:eastAsia="Calibri"/>
          <w:lang w:eastAsia="en-US"/>
        </w:rPr>
        <w:t xml:space="preserve"> 2);</w:t>
      </w:r>
    </w:p>
    <w:p w:rsidR="00F96391" w:rsidRPr="00F96391" w:rsidRDefault="00F96391" w:rsidP="00C02CDF">
      <w:pPr>
        <w:autoSpaceDE w:val="0"/>
        <w:autoSpaceDN w:val="0"/>
        <w:adjustRightInd w:val="0"/>
        <w:ind w:firstLine="709"/>
        <w:jc w:val="both"/>
        <w:rPr>
          <w:rFonts w:eastAsia="Calibri"/>
          <w:lang w:eastAsia="en-US"/>
        </w:rPr>
      </w:pPr>
      <w:r w:rsidRPr="00F96391">
        <w:rPr>
          <w:rFonts w:eastAsia="Calibri"/>
          <w:lang w:eastAsia="en-US"/>
        </w:rPr>
        <w:t>Федеральный закон от 13</w:t>
      </w:r>
      <w:r w:rsidR="00C02CDF">
        <w:rPr>
          <w:rFonts w:eastAsia="Calibri"/>
          <w:lang w:eastAsia="en-US"/>
        </w:rPr>
        <w:t>.03.</w:t>
      </w:r>
      <w:r w:rsidRPr="00F96391">
        <w:rPr>
          <w:rFonts w:eastAsia="Calibri"/>
          <w:lang w:eastAsia="en-US"/>
        </w:rPr>
        <w:t>2006</w:t>
      </w:r>
      <w:r w:rsidR="00C02CDF">
        <w:rPr>
          <w:rFonts w:eastAsia="Calibri"/>
          <w:lang w:eastAsia="en-US"/>
        </w:rPr>
        <w:t xml:space="preserve"> № </w:t>
      </w:r>
      <w:r w:rsidRPr="00F96391">
        <w:rPr>
          <w:rFonts w:eastAsia="Calibri"/>
          <w:lang w:eastAsia="en-US"/>
        </w:rPr>
        <w:t>38-ФЗ «О рекламе» (Собрание з</w:t>
      </w:r>
      <w:r w:rsidRPr="00F96391">
        <w:rPr>
          <w:rFonts w:eastAsia="Calibri"/>
          <w:lang w:eastAsia="en-US"/>
        </w:rPr>
        <w:t>а</w:t>
      </w:r>
      <w:r w:rsidRPr="00F96391">
        <w:rPr>
          <w:rFonts w:eastAsia="Calibri"/>
          <w:lang w:eastAsia="en-US"/>
        </w:rPr>
        <w:t xml:space="preserve">конодательства РФ, </w:t>
      </w:r>
      <w:r w:rsidR="00C02CDF">
        <w:rPr>
          <w:rFonts w:eastAsia="Calibri"/>
          <w:lang w:eastAsia="en-US"/>
        </w:rPr>
        <w:t xml:space="preserve">от </w:t>
      </w:r>
      <w:r w:rsidRPr="00F96391">
        <w:rPr>
          <w:rFonts w:eastAsia="Calibri"/>
          <w:lang w:eastAsia="en-US"/>
        </w:rPr>
        <w:t>20.03.2006</w:t>
      </w:r>
      <w:r w:rsidR="00C02CDF">
        <w:rPr>
          <w:rFonts w:eastAsia="Calibri"/>
          <w:lang w:eastAsia="en-US"/>
        </w:rPr>
        <w:t xml:space="preserve"> №</w:t>
      </w:r>
      <w:r w:rsidRPr="00F96391">
        <w:rPr>
          <w:rFonts w:eastAsia="Calibri"/>
          <w:lang w:eastAsia="en-US"/>
        </w:rPr>
        <w:t xml:space="preserve"> 12, ст. 1232);</w:t>
      </w:r>
    </w:p>
    <w:p w:rsidR="00F96391" w:rsidRPr="00F96391" w:rsidRDefault="006B24D9" w:rsidP="00C02CDF">
      <w:pPr>
        <w:autoSpaceDE w:val="0"/>
        <w:autoSpaceDN w:val="0"/>
        <w:adjustRightInd w:val="0"/>
        <w:ind w:firstLine="709"/>
        <w:jc w:val="both"/>
        <w:rPr>
          <w:rFonts w:eastAsia="Calibri"/>
          <w:lang w:eastAsia="en-US"/>
        </w:rPr>
      </w:pPr>
      <w:r>
        <w:rPr>
          <w:rFonts w:eastAsia="Calibri"/>
          <w:lang w:eastAsia="en-US"/>
        </w:rPr>
        <w:t>п</w:t>
      </w:r>
      <w:r w:rsidR="00F96391" w:rsidRPr="00F96391">
        <w:rPr>
          <w:rFonts w:eastAsia="Calibri"/>
          <w:lang w:eastAsia="en-US"/>
        </w:rPr>
        <w:t>остановление Правительства Российской Федерации от</w:t>
      </w:r>
      <w:r w:rsidR="00C02CDF">
        <w:rPr>
          <w:rFonts w:eastAsia="Calibri"/>
          <w:lang w:eastAsia="en-US"/>
        </w:rPr>
        <w:t xml:space="preserve"> </w:t>
      </w:r>
      <w:r w:rsidR="00F96391" w:rsidRPr="00F96391">
        <w:rPr>
          <w:rFonts w:eastAsia="Calibri"/>
          <w:lang w:eastAsia="en-US"/>
        </w:rPr>
        <w:t>27</w:t>
      </w:r>
      <w:r w:rsidR="00C02CDF">
        <w:rPr>
          <w:rFonts w:eastAsia="Calibri"/>
          <w:lang w:eastAsia="en-US"/>
        </w:rPr>
        <w:t>.11.</w:t>
      </w:r>
      <w:r w:rsidR="00F96391" w:rsidRPr="00F96391">
        <w:rPr>
          <w:rFonts w:eastAsia="Calibri"/>
          <w:lang w:eastAsia="en-US"/>
        </w:rPr>
        <w:t>2014</w:t>
      </w:r>
      <w:r w:rsidR="00C02CDF">
        <w:rPr>
          <w:rFonts w:eastAsia="Calibri"/>
          <w:lang w:eastAsia="en-US"/>
        </w:rPr>
        <w:t xml:space="preserve">           </w:t>
      </w:r>
      <w:r w:rsidR="00F96391" w:rsidRPr="00F96391">
        <w:rPr>
          <w:rFonts w:eastAsia="Calibri"/>
          <w:lang w:eastAsia="en-US"/>
        </w:rPr>
        <w:t xml:space="preserve"> №</w:t>
      </w:r>
      <w:r w:rsidR="00C02CDF">
        <w:rPr>
          <w:rFonts w:eastAsia="Calibri"/>
          <w:lang w:eastAsia="en-US"/>
        </w:rPr>
        <w:t xml:space="preserve"> </w:t>
      </w:r>
      <w:r w:rsidR="00F96391" w:rsidRPr="00F96391">
        <w:rPr>
          <w:rFonts w:eastAsia="Calibri"/>
          <w:lang w:eastAsia="en-US"/>
        </w:rPr>
        <w:t>1244 «Об утверждении правил выдачи разрешения на использование земель или земельного участка, находящихся в государственной или муници</w:t>
      </w:r>
      <w:r w:rsidR="00C02CDF">
        <w:rPr>
          <w:rFonts w:eastAsia="Calibri"/>
          <w:lang w:eastAsia="en-US"/>
        </w:rPr>
        <w:t>пальной собственности» (о</w:t>
      </w:r>
      <w:r w:rsidR="00F96391" w:rsidRPr="00F96391">
        <w:rPr>
          <w:rFonts w:eastAsia="Calibri"/>
          <w:lang w:eastAsia="en-US"/>
        </w:rPr>
        <w:t xml:space="preserve">фициальный интернет-портал правовой информации http://www.pravo.gov.ru, 01.12.2014) (далее </w:t>
      </w:r>
      <w:r w:rsidR="00C02CDF">
        <w:rPr>
          <w:rFonts w:eastAsia="Calibri"/>
          <w:lang w:eastAsia="en-US"/>
        </w:rPr>
        <w:t>‒</w:t>
      </w:r>
      <w:r w:rsidR="00F96391" w:rsidRPr="00F96391">
        <w:rPr>
          <w:rFonts w:eastAsia="Calibri"/>
          <w:lang w:eastAsia="en-US"/>
        </w:rPr>
        <w:t xml:space="preserve"> постановление Правительства Российской Федерации № 1244);</w:t>
      </w:r>
    </w:p>
    <w:p w:rsidR="00F96391" w:rsidRPr="00F96391" w:rsidRDefault="006B24D9" w:rsidP="00C02CDF">
      <w:pPr>
        <w:autoSpaceDE w:val="0"/>
        <w:autoSpaceDN w:val="0"/>
        <w:adjustRightInd w:val="0"/>
        <w:ind w:firstLine="709"/>
        <w:jc w:val="both"/>
        <w:rPr>
          <w:rFonts w:eastAsia="Calibri"/>
          <w:lang w:eastAsia="en-US"/>
        </w:rPr>
      </w:pPr>
      <w:proofErr w:type="gramStart"/>
      <w:r>
        <w:rPr>
          <w:rFonts w:eastAsia="Calibri"/>
          <w:lang w:eastAsia="en-US"/>
        </w:rPr>
        <w:t>п</w:t>
      </w:r>
      <w:r w:rsidR="00F96391" w:rsidRPr="00F96391">
        <w:rPr>
          <w:rFonts w:eastAsia="Calibri"/>
          <w:lang w:eastAsia="en-US"/>
        </w:rPr>
        <w:t>остановление Правительства Российской Федерации от</w:t>
      </w:r>
      <w:r>
        <w:rPr>
          <w:rFonts w:eastAsia="Calibri"/>
          <w:lang w:eastAsia="en-US"/>
        </w:rPr>
        <w:t xml:space="preserve"> 0</w:t>
      </w:r>
      <w:r w:rsidR="00F96391" w:rsidRPr="00F96391">
        <w:rPr>
          <w:rFonts w:eastAsia="Calibri"/>
          <w:lang w:eastAsia="en-US"/>
        </w:rPr>
        <w:t>3</w:t>
      </w:r>
      <w:r>
        <w:rPr>
          <w:rFonts w:eastAsia="Calibri"/>
          <w:lang w:eastAsia="en-US"/>
        </w:rPr>
        <w:t>.12.</w:t>
      </w:r>
      <w:r w:rsidR="00F96391" w:rsidRPr="00F96391">
        <w:rPr>
          <w:rFonts w:eastAsia="Calibri"/>
          <w:lang w:eastAsia="en-US"/>
        </w:rPr>
        <w:t>2014 № 1300 «Об утверждении перечня видов объектов, размещение которых м</w:t>
      </w:r>
      <w:r w:rsidR="00F96391" w:rsidRPr="00F96391">
        <w:rPr>
          <w:rFonts w:eastAsia="Calibri"/>
          <w:lang w:eastAsia="en-US"/>
        </w:rPr>
        <w:t>о</w:t>
      </w:r>
      <w:r w:rsidR="00F96391" w:rsidRPr="00F96391">
        <w:rPr>
          <w:rFonts w:eastAsia="Calibri"/>
          <w:lang w:eastAsia="en-US"/>
        </w:rPr>
        <w:t>жет осуществляться на землях или земельных участках, находящихся в гос</w:t>
      </w:r>
      <w:r w:rsidR="00F96391" w:rsidRPr="00F96391">
        <w:rPr>
          <w:rFonts w:eastAsia="Calibri"/>
          <w:lang w:eastAsia="en-US"/>
        </w:rPr>
        <w:t>у</w:t>
      </w:r>
      <w:r w:rsidR="00F96391" w:rsidRPr="00F96391">
        <w:rPr>
          <w:rFonts w:eastAsia="Calibri"/>
          <w:lang w:eastAsia="en-US"/>
        </w:rPr>
        <w:t>дарственной или муниципальной собственности, без предоставления земел</w:t>
      </w:r>
      <w:r w:rsidR="00F96391" w:rsidRPr="00F96391">
        <w:rPr>
          <w:rFonts w:eastAsia="Calibri"/>
          <w:lang w:eastAsia="en-US"/>
        </w:rPr>
        <w:t>ь</w:t>
      </w:r>
      <w:r w:rsidR="00F96391" w:rsidRPr="00F96391">
        <w:rPr>
          <w:rFonts w:eastAsia="Calibri"/>
          <w:lang w:eastAsia="en-US"/>
        </w:rPr>
        <w:t>ных участков и установления сервитутов</w:t>
      </w:r>
      <w:r>
        <w:rPr>
          <w:rFonts w:eastAsia="Calibri"/>
          <w:lang w:eastAsia="en-US"/>
        </w:rPr>
        <w:t>» (о</w:t>
      </w:r>
      <w:r w:rsidR="00F96391" w:rsidRPr="00F96391">
        <w:rPr>
          <w:rFonts w:eastAsia="Calibri"/>
          <w:lang w:eastAsia="en-US"/>
        </w:rPr>
        <w:t>фициальный интернет-портал правовой информации http://www.pravo.gov.ru, 09.12.2014) (далее – постано</w:t>
      </w:r>
      <w:r w:rsidR="00F96391" w:rsidRPr="00F96391">
        <w:rPr>
          <w:rFonts w:eastAsia="Calibri"/>
          <w:lang w:eastAsia="en-US"/>
        </w:rPr>
        <w:t>в</w:t>
      </w:r>
      <w:r w:rsidR="00F96391" w:rsidRPr="00F96391">
        <w:rPr>
          <w:rFonts w:eastAsia="Calibri"/>
          <w:lang w:eastAsia="en-US"/>
        </w:rPr>
        <w:t>ление Правительства Российской Федерации №</w:t>
      </w:r>
      <w:r>
        <w:rPr>
          <w:rFonts w:eastAsia="Calibri"/>
          <w:lang w:eastAsia="en-US"/>
        </w:rPr>
        <w:t xml:space="preserve"> </w:t>
      </w:r>
      <w:r w:rsidR="00F96391" w:rsidRPr="00F96391">
        <w:rPr>
          <w:rFonts w:eastAsia="Calibri"/>
          <w:lang w:eastAsia="en-US"/>
        </w:rPr>
        <w:t>1300);</w:t>
      </w:r>
      <w:proofErr w:type="gramEnd"/>
    </w:p>
    <w:p w:rsidR="00F96391" w:rsidRPr="00F96391" w:rsidRDefault="00F96391" w:rsidP="00C02CDF">
      <w:pPr>
        <w:autoSpaceDE w:val="0"/>
        <w:autoSpaceDN w:val="0"/>
        <w:adjustRightInd w:val="0"/>
        <w:ind w:firstLine="709"/>
        <w:jc w:val="both"/>
        <w:rPr>
          <w:rFonts w:eastAsia="Calibri"/>
          <w:lang w:eastAsia="en-US"/>
        </w:rPr>
      </w:pPr>
      <w:r w:rsidRPr="00F96391">
        <w:rPr>
          <w:rFonts w:eastAsia="Calibri"/>
          <w:lang w:eastAsia="en-US"/>
        </w:rPr>
        <w:t xml:space="preserve">Закон Ханты-Мансийского автономного округа от </w:t>
      </w:r>
      <w:r w:rsidR="006B24D9">
        <w:rPr>
          <w:rFonts w:eastAsia="Calibri"/>
          <w:lang w:eastAsia="en-US"/>
        </w:rPr>
        <w:t>0</w:t>
      </w:r>
      <w:r w:rsidRPr="00F96391">
        <w:rPr>
          <w:rFonts w:eastAsia="Calibri"/>
          <w:lang w:eastAsia="en-US"/>
        </w:rPr>
        <w:t>3</w:t>
      </w:r>
      <w:r w:rsidR="006B24D9">
        <w:rPr>
          <w:rFonts w:eastAsia="Calibri"/>
          <w:lang w:eastAsia="en-US"/>
        </w:rPr>
        <w:t>.05.</w:t>
      </w:r>
      <w:r w:rsidRPr="00F96391">
        <w:rPr>
          <w:rFonts w:eastAsia="Calibri"/>
          <w:lang w:eastAsia="en-US"/>
        </w:rPr>
        <w:t>2000 № 26-оз «О</w:t>
      </w:r>
      <w:r w:rsidR="006B24D9">
        <w:rPr>
          <w:rFonts w:eastAsia="Calibri"/>
          <w:lang w:eastAsia="en-US"/>
        </w:rPr>
        <w:t xml:space="preserve"> </w:t>
      </w:r>
      <w:r w:rsidRPr="00F96391">
        <w:rPr>
          <w:rFonts w:eastAsia="Calibri"/>
          <w:lang w:eastAsia="en-US"/>
        </w:rPr>
        <w:t xml:space="preserve">регулировании отдельных земельных отношений </w:t>
      </w:r>
      <w:proofErr w:type="gramStart"/>
      <w:r w:rsidRPr="00F96391">
        <w:rPr>
          <w:rFonts w:eastAsia="Calibri"/>
          <w:lang w:eastAsia="en-US"/>
        </w:rPr>
        <w:t>в</w:t>
      </w:r>
      <w:proofErr w:type="gramEnd"/>
      <w:r w:rsidRPr="00F96391">
        <w:rPr>
          <w:rFonts w:eastAsia="Calibri"/>
          <w:lang w:eastAsia="en-US"/>
        </w:rPr>
        <w:t xml:space="preserve"> </w:t>
      </w:r>
      <w:proofErr w:type="gramStart"/>
      <w:r w:rsidRPr="00F96391">
        <w:rPr>
          <w:rFonts w:eastAsia="Calibri"/>
          <w:lang w:eastAsia="en-US"/>
        </w:rPr>
        <w:t>Ханты-Мансийском</w:t>
      </w:r>
      <w:proofErr w:type="gramEnd"/>
      <w:r w:rsidRPr="00F96391">
        <w:rPr>
          <w:rFonts w:eastAsia="Calibri"/>
          <w:lang w:eastAsia="en-US"/>
        </w:rPr>
        <w:t xml:space="preserve"> а</w:t>
      </w:r>
      <w:r w:rsidRPr="00F96391">
        <w:rPr>
          <w:rFonts w:eastAsia="Calibri"/>
          <w:lang w:eastAsia="en-US"/>
        </w:rPr>
        <w:t>в</w:t>
      </w:r>
      <w:r w:rsidRPr="00F96391">
        <w:rPr>
          <w:rFonts w:eastAsia="Calibri"/>
          <w:lang w:eastAsia="en-US"/>
        </w:rPr>
        <w:t>тономном округе – Югре» (Собрание законодательства Ханты-Мансийского автономного округа</w:t>
      </w:r>
      <w:r w:rsidR="006B24D9">
        <w:rPr>
          <w:rFonts w:eastAsia="Calibri"/>
          <w:lang w:eastAsia="en-US"/>
        </w:rPr>
        <w:t xml:space="preserve"> от</w:t>
      </w:r>
      <w:r w:rsidRPr="00F96391">
        <w:rPr>
          <w:rFonts w:eastAsia="Calibri"/>
          <w:lang w:eastAsia="en-US"/>
        </w:rPr>
        <w:t xml:space="preserve"> 25.05.2000 № 4, часть I, ст. 217);</w:t>
      </w:r>
    </w:p>
    <w:p w:rsidR="00F96391" w:rsidRPr="00F96391" w:rsidRDefault="007268AE" w:rsidP="00C02CDF">
      <w:pPr>
        <w:autoSpaceDE w:val="0"/>
        <w:autoSpaceDN w:val="0"/>
        <w:adjustRightInd w:val="0"/>
        <w:ind w:firstLine="709"/>
        <w:jc w:val="both"/>
        <w:rPr>
          <w:rFonts w:eastAsia="Calibri"/>
          <w:lang w:eastAsia="en-US"/>
        </w:rPr>
      </w:pPr>
      <w:hyperlink r:id="rId14" w:history="1">
        <w:r w:rsidR="00F96391" w:rsidRPr="00F96391">
          <w:rPr>
            <w:rFonts w:eastAsia="Calibri"/>
            <w:lang w:eastAsia="en-US"/>
          </w:rPr>
          <w:t>Закон</w:t>
        </w:r>
      </w:hyperlink>
      <w:r w:rsidR="00F96391" w:rsidRPr="00F96391">
        <w:rPr>
          <w:rFonts w:eastAsia="Calibri"/>
          <w:lang w:eastAsia="en-US"/>
        </w:rPr>
        <w:t xml:space="preserve"> Ханты-Мансийского автономного округа </w:t>
      </w:r>
      <w:r w:rsidR="006B24D9">
        <w:rPr>
          <w:rFonts w:eastAsia="Calibri"/>
          <w:lang w:eastAsia="en-US"/>
        </w:rPr>
        <w:t>‒</w:t>
      </w:r>
      <w:r w:rsidR="00F96391" w:rsidRPr="00F96391">
        <w:rPr>
          <w:rFonts w:eastAsia="Calibri"/>
          <w:lang w:eastAsia="en-US"/>
        </w:rPr>
        <w:t xml:space="preserve"> Югры от 11</w:t>
      </w:r>
      <w:r w:rsidR="006B24D9">
        <w:rPr>
          <w:rFonts w:eastAsia="Calibri"/>
          <w:lang w:eastAsia="en-US"/>
        </w:rPr>
        <w:t>.06.</w:t>
      </w:r>
      <w:r w:rsidR="00F96391" w:rsidRPr="00F96391">
        <w:rPr>
          <w:rFonts w:eastAsia="Calibri"/>
          <w:lang w:eastAsia="en-US"/>
        </w:rPr>
        <w:t>2010  №</w:t>
      </w:r>
      <w:r w:rsidR="00F96391" w:rsidRPr="00F96391">
        <w:rPr>
          <w:rFonts w:eastAsia="Calibri"/>
          <w:lang w:val="en-US" w:eastAsia="en-US"/>
        </w:rPr>
        <w:t> </w:t>
      </w:r>
      <w:r w:rsidR="00F96391" w:rsidRPr="00F96391">
        <w:rPr>
          <w:rFonts w:eastAsia="Calibri"/>
          <w:lang w:eastAsia="en-US"/>
        </w:rPr>
        <w:t>102-оз «Об административных правонарушениях» (Собрание законодател</w:t>
      </w:r>
      <w:r w:rsidR="00F96391" w:rsidRPr="00F96391">
        <w:rPr>
          <w:rFonts w:eastAsia="Calibri"/>
          <w:lang w:eastAsia="en-US"/>
        </w:rPr>
        <w:t>ь</w:t>
      </w:r>
      <w:r w:rsidR="00F96391" w:rsidRPr="00F96391">
        <w:rPr>
          <w:rFonts w:eastAsia="Calibri"/>
          <w:lang w:eastAsia="en-US"/>
        </w:rPr>
        <w:t xml:space="preserve">ства Ханты-Мансийского автономного округа </w:t>
      </w:r>
      <w:r w:rsidR="006B24D9">
        <w:rPr>
          <w:rFonts w:eastAsia="Calibri"/>
          <w:lang w:eastAsia="en-US"/>
        </w:rPr>
        <w:t>‒</w:t>
      </w:r>
      <w:r w:rsidR="00F96391" w:rsidRPr="00F96391">
        <w:rPr>
          <w:rFonts w:eastAsia="Calibri"/>
          <w:lang w:eastAsia="en-US"/>
        </w:rPr>
        <w:t xml:space="preserve"> Югры, 01.06.2010-15.06.2010, № 6 (часть 1), ст. 461) (далее </w:t>
      </w:r>
      <w:r w:rsidR="006B24D9">
        <w:rPr>
          <w:rFonts w:eastAsia="Calibri"/>
          <w:lang w:eastAsia="en-US"/>
        </w:rPr>
        <w:t>‒</w:t>
      </w:r>
      <w:r w:rsidR="00F96391" w:rsidRPr="00F96391">
        <w:rPr>
          <w:rFonts w:eastAsia="Calibri"/>
          <w:lang w:eastAsia="en-US"/>
        </w:rPr>
        <w:t xml:space="preserve"> Закон от 11 июня 2010 года № 102-оз);</w:t>
      </w:r>
    </w:p>
    <w:p w:rsidR="00F96391" w:rsidRPr="00F96391" w:rsidRDefault="006B24D9" w:rsidP="00C02CDF">
      <w:pPr>
        <w:autoSpaceDE w:val="0"/>
        <w:autoSpaceDN w:val="0"/>
        <w:adjustRightInd w:val="0"/>
        <w:ind w:firstLine="709"/>
        <w:jc w:val="both"/>
        <w:rPr>
          <w:rFonts w:eastAsia="Calibri"/>
          <w:lang w:eastAsia="en-US"/>
        </w:rPr>
      </w:pPr>
      <w:r>
        <w:rPr>
          <w:rFonts w:eastAsia="Calibri"/>
          <w:lang w:eastAsia="en-US"/>
        </w:rPr>
        <w:t>п</w:t>
      </w:r>
      <w:r w:rsidR="00F96391" w:rsidRPr="00F96391">
        <w:rPr>
          <w:rFonts w:eastAsia="Calibri"/>
          <w:lang w:eastAsia="en-US"/>
        </w:rPr>
        <w:t>остановление Правительства Ханты-Мансийского автономного округа</w:t>
      </w:r>
      <w:r>
        <w:rPr>
          <w:rFonts w:eastAsia="Calibri"/>
          <w:lang w:eastAsia="en-US"/>
        </w:rPr>
        <w:t xml:space="preserve"> </w:t>
      </w:r>
      <w:r w:rsidR="00F96391" w:rsidRPr="00F96391">
        <w:rPr>
          <w:rFonts w:eastAsia="Calibri"/>
          <w:lang w:eastAsia="en-US"/>
        </w:rPr>
        <w:t>– Югры от 19</w:t>
      </w:r>
      <w:r>
        <w:rPr>
          <w:rFonts w:eastAsia="Calibri"/>
          <w:lang w:eastAsia="en-US"/>
        </w:rPr>
        <w:t>.06.</w:t>
      </w:r>
      <w:r w:rsidR="00F96391" w:rsidRPr="00F96391">
        <w:rPr>
          <w:rFonts w:eastAsia="Calibri"/>
          <w:lang w:eastAsia="en-US"/>
        </w:rPr>
        <w:t xml:space="preserve">2015 № 174-п «О порядке и условиях размещения объектов, виды которых установлены Правительством Российской </w:t>
      </w:r>
      <w:proofErr w:type="gramStart"/>
      <w:r w:rsidR="00F96391" w:rsidRPr="00F96391">
        <w:rPr>
          <w:rFonts w:eastAsia="Calibri"/>
          <w:lang w:eastAsia="en-US"/>
        </w:rPr>
        <w:t>Федерации</w:t>
      </w:r>
      <w:proofErr w:type="gramEnd"/>
      <w:r w:rsidR="00F96391" w:rsidRPr="00F96391">
        <w:rPr>
          <w:rFonts w:eastAsia="Calibri"/>
          <w:lang w:eastAsia="en-US"/>
        </w:rPr>
        <w:t xml:space="preserve"> и разм</w:t>
      </w:r>
      <w:r w:rsidR="00F96391" w:rsidRPr="00F96391">
        <w:rPr>
          <w:rFonts w:eastAsia="Calibri"/>
          <w:lang w:eastAsia="en-US"/>
        </w:rPr>
        <w:t>е</w:t>
      </w:r>
      <w:r w:rsidR="00F96391" w:rsidRPr="00F96391">
        <w:rPr>
          <w:rFonts w:eastAsia="Calibri"/>
          <w:lang w:eastAsia="en-US"/>
        </w:rPr>
        <w:t>щение которых может осуществляться на землях или земельных участках, н</w:t>
      </w:r>
      <w:r w:rsidR="00F96391" w:rsidRPr="00F96391">
        <w:rPr>
          <w:rFonts w:eastAsia="Calibri"/>
          <w:lang w:eastAsia="en-US"/>
        </w:rPr>
        <w:t>а</w:t>
      </w:r>
      <w:r w:rsidR="00F96391" w:rsidRPr="00F96391">
        <w:rPr>
          <w:rFonts w:eastAsia="Calibri"/>
          <w:lang w:eastAsia="en-US"/>
        </w:rPr>
        <w:t>ходящихся в государственной или муниципальной собственности, без предо</w:t>
      </w:r>
      <w:r w:rsidR="00F96391" w:rsidRPr="00F96391">
        <w:rPr>
          <w:rFonts w:eastAsia="Calibri"/>
          <w:lang w:eastAsia="en-US"/>
        </w:rPr>
        <w:t>с</w:t>
      </w:r>
      <w:r w:rsidR="00F96391" w:rsidRPr="00F96391">
        <w:rPr>
          <w:rFonts w:eastAsia="Calibri"/>
          <w:lang w:eastAsia="en-US"/>
        </w:rPr>
        <w:t>тавления земельных участков и установления сервитутов в Ханты-</w:t>
      </w:r>
      <w:r w:rsidR="00F96391" w:rsidRPr="00F96391">
        <w:rPr>
          <w:rFonts w:eastAsia="Calibri"/>
          <w:lang w:eastAsia="en-US"/>
        </w:rPr>
        <w:lastRenderedPageBreak/>
        <w:t>Мансийском автономном округе – Югре» (Официальный интернет-портал правовой информации http://www.pravo.gov.ru, 22.06.2015) (далее – постано</w:t>
      </w:r>
      <w:r w:rsidR="00F96391" w:rsidRPr="00F96391">
        <w:rPr>
          <w:rFonts w:eastAsia="Calibri"/>
          <w:lang w:eastAsia="en-US"/>
        </w:rPr>
        <w:t>в</w:t>
      </w:r>
      <w:r w:rsidR="00F96391" w:rsidRPr="00F96391">
        <w:rPr>
          <w:rFonts w:eastAsia="Calibri"/>
          <w:lang w:eastAsia="en-US"/>
        </w:rPr>
        <w:t>ление Правительства автономного округа № 174-п);</w:t>
      </w:r>
    </w:p>
    <w:p w:rsidR="00F96391" w:rsidRPr="00F96391" w:rsidRDefault="006B24D9" w:rsidP="00C02CDF">
      <w:pPr>
        <w:autoSpaceDE w:val="0"/>
        <w:autoSpaceDN w:val="0"/>
        <w:adjustRightInd w:val="0"/>
        <w:ind w:firstLine="709"/>
        <w:jc w:val="both"/>
        <w:rPr>
          <w:rFonts w:eastAsia="Calibri"/>
          <w:lang w:eastAsia="en-US"/>
        </w:rPr>
      </w:pPr>
      <w:proofErr w:type="gramStart"/>
      <w:r>
        <w:rPr>
          <w:rFonts w:eastAsia="Calibri"/>
          <w:lang w:eastAsia="en-US"/>
        </w:rPr>
        <w:t>р</w:t>
      </w:r>
      <w:r w:rsidR="00F96391" w:rsidRPr="00F96391">
        <w:rPr>
          <w:rFonts w:eastAsia="Calibri"/>
          <w:lang w:eastAsia="en-US"/>
        </w:rPr>
        <w:t>аспоряжение администрации района от 03.02.2012 № 37-р «Об утве</w:t>
      </w:r>
      <w:r w:rsidR="00F96391" w:rsidRPr="00F96391">
        <w:rPr>
          <w:rFonts w:eastAsia="Calibri"/>
          <w:lang w:eastAsia="en-US"/>
        </w:rPr>
        <w:t>р</w:t>
      </w:r>
      <w:r w:rsidR="00F96391" w:rsidRPr="00F96391">
        <w:rPr>
          <w:rFonts w:eastAsia="Calibri"/>
          <w:lang w:eastAsia="en-US"/>
        </w:rPr>
        <w:t>ждении Положения об организации работы с обращениями граждан в админ</w:t>
      </w:r>
      <w:r w:rsidR="00F96391" w:rsidRPr="00F96391">
        <w:rPr>
          <w:rFonts w:eastAsia="Calibri"/>
          <w:lang w:eastAsia="en-US"/>
        </w:rPr>
        <w:t>и</w:t>
      </w:r>
      <w:r w:rsidR="00F96391" w:rsidRPr="00F96391">
        <w:rPr>
          <w:rFonts w:eastAsia="Calibri"/>
          <w:lang w:eastAsia="en-US"/>
        </w:rPr>
        <w:t xml:space="preserve">страции района» («Официальный бюллетень» от 09.02.2012 </w:t>
      </w:r>
      <w:r w:rsidRPr="00F96391">
        <w:rPr>
          <w:rFonts w:eastAsia="Calibri"/>
          <w:lang w:eastAsia="en-US"/>
        </w:rPr>
        <w:t>№</w:t>
      </w:r>
      <w:r>
        <w:rPr>
          <w:rFonts w:eastAsia="Calibri"/>
          <w:lang w:eastAsia="en-US"/>
        </w:rPr>
        <w:t xml:space="preserve"> </w:t>
      </w:r>
      <w:r w:rsidRPr="00F96391">
        <w:rPr>
          <w:rFonts w:eastAsia="Calibri"/>
          <w:lang w:eastAsia="en-US"/>
        </w:rPr>
        <w:t>9</w:t>
      </w:r>
      <w:r>
        <w:rPr>
          <w:rFonts w:eastAsia="Calibri"/>
          <w:lang w:eastAsia="en-US"/>
        </w:rPr>
        <w:t xml:space="preserve"> </w:t>
      </w:r>
      <w:r w:rsidR="00F96391" w:rsidRPr="00F96391">
        <w:rPr>
          <w:rFonts w:eastAsia="Calibri"/>
          <w:lang w:eastAsia="en-US"/>
        </w:rPr>
        <w:t xml:space="preserve">приложение </w:t>
      </w:r>
      <w:r>
        <w:rPr>
          <w:rFonts w:eastAsia="Calibri"/>
          <w:lang w:eastAsia="en-US"/>
        </w:rPr>
        <w:t xml:space="preserve">  </w:t>
      </w:r>
      <w:r w:rsidR="00F96391" w:rsidRPr="00F96391">
        <w:rPr>
          <w:rFonts w:eastAsia="Calibri"/>
          <w:lang w:eastAsia="en-US"/>
        </w:rPr>
        <w:t xml:space="preserve">к районной газете «Новости </w:t>
      </w:r>
      <w:proofErr w:type="spellStart"/>
      <w:r w:rsidR="00F96391" w:rsidRPr="00F96391">
        <w:rPr>
          <w:rFonts w:eastAsia="Calibri"/>
          <w:lang w:eastAsia="en-US"/>
        </w:rPr>
        <w:t>Приобья</w:t>
      </w:r>
      <w:proofErr w:type="spellEnd"/>
      <w:r w:rsidR="00F96391" w:rsidRPr="00F96391">
        <w:rPr>
          <w:rFonts w:eastAsia="Calibri"/>
          <w:lang w:eastAsia="en-US"/>
        </w:rPr>
        <w:t>»);</w:t>
      </w:r>
      <w:proofErr w:type="gramEnd"/>
    </w:p>
    <w:p w:rsidR="00F96391" w:rsidRPr="00F96391" w:rsidRDefault="00F96391" w:rsidP="00C02CDF">
      <w:pPr>
        <w:autoSpaceDE w:val="0"/>
        <w:autoSpaceDN w:val="0"/>
        <w:adjustRightInd w:val="0"/>
        <w:ind w:firstLine="709"/>
        <w:jc w:val="both"/>
        <w:rPr>
          <w:rFonts w:eastAsia="Calibri"/>
          <w:lang w:eastAsia="en-US"/>
        </w:rPr>
      </w:pPr>
      <w:r w:rsidRPr="00F96391">
        <w:rPr>
          <w:rFonts w:eastAsia="Calibri"/>
          <w:lang w:eastAsia="en-US"/>
        </w:rPr>
        <w:t>Устав Нижневартовского района, принятый решением Думы района</w:t>
      </w:r>
      <w:r w:rsidR="006B24D9">
        <w:rPr>
          <w:rFonts w:eastAsia="Calibri"/>
          <w:lang w:eastAsia="en-US"/>
        </w:rPr>
        <w:t xml:space="preserve">      </w:t>
      </w:r>
      <w:r w:rsidRPr="00F96391">
        <w:rPr>
          <w:rFonts w:eastAsia="Calibri"/>
          <w:lang w:eastAsia="en-US"/>
        </w:rPr>
        <w:t xml:space="preserve"> </w:t>
      </w:r>
      <w:r w:rsidR="006B24D9" w:rsidRPr="00F96391">
        <w:rPr>
          <w:rFonts w:eastAsia="Calibri"/>
          <w:lang w:eastAsia="en-US"/>
        </w:rPr>
        <w:t>от 26.05.2008</w:t>
      </w:r>
      <w:r w:rsidR="006B24D9">
        <w:rPr>
          <w:rFonts w:eastAsia="Calibri"/>
          <w:lang w:eastAsia="en-US"/>
        </w:rPr>
        <w:t xml:space="preserve"> </w:t>
      </w:r>
      <w:r w:rsidRPr="00F96391">
        <w:rPr>
          <w:rFonts w:eastAsia="Calibri"/>
          <w:lang w:eastAsia="en-US"/>
        </w:rPr>
        <w:t xml:space="preserve">№ 48 («Официальный бюллетень» </w:t>
      </w:r>
      <w:r w:rsidR="006B24D9" w:rsidRPr="00F96391">
        <w:rPr>
          <w:rFonts w:eastAsia="Calibri"/>
          <w:lang w:eastAsia="en-US"/>
        </w:rPr>
        <w:t xml:space="preserve">от 05.06.2008 </w:t>
      </w:r>
      <w:r w:rsidRPr="00F96391">
        <w:rPr>
          <w:rFonts w:eastAsia="Calibri"/>
          <w:lang w:eastAsia="en-US"/>
        </w:rPr>
        <w:t>№ 61 прилож</w:t>
      </w:r>
      <w:r w:rsidRPr="00F96391">
        <w:rPr>
          <w:rFonts w:eastAsia="Calibri"/>
          <w:lang w:eastAsia="en-US"/>
        </w:rPr>
        <w:t>е</w:t>
      </w:r>
      <w:r w:rsidRPr="00F96391">
        <w:rPr>
          <w:rFonts w:eastAsia="Calibri"/>
          <w:lang w:eastAsia="en-US"/>
        </w:rPr>
        <w:t xml:space="preserve">ние к районной газете «Новости </w:t>
      </w:r>
      <w:proofErr w:type="spellStart"/>
      <w:r w:rsidRPr="00F96391">
        <w:rPr>
          <w:rFonts w:eastAsia="Calibri"/>
          <w:lang w:eastAsia="en-US"/>
        </w:rPr>
        <w:t>Приобья</w:t>
      </w:r>
      <w:proofErr w:type="spellEnd"/>
      <w:r w:rsidRPr="00F96391">
        <w:rPr>
          <w:rFonts w:eastAsia="Calibri"/>
          <w:lang w:eastAsia="en-US"/>
        </w:rPr>
        <w:t>»);</w:t>
      </w:r>
    </w:p>
    <w:p w:rsidR="00F96391" w:rsidRPr="00F96391" w:rsidRDefault="006B24D9" w:rsidP="00C02CDF">
      <w:pPr>
        <w:autoSpaceDE w:val="0"/>
        <w:autoSpaceDN w:val="0"/>
        <w:adjustRightInd w:val="0"/>
        <w:ind w:firstLine="709"/>
        <w:jc w:val="both"/>
        <w:rPr>
          <w:rFonts w:eastAsia="Calibri"/>
          <w:lang w:eastAsia="en-US"/>
        </w:rPr>
      </w:pPr>
      <w:proofErr w:type="gramStart"/>
      <w:r>
        <w:rPr>
          <w:rFonts w:eastAsia="Calibri"/>
          <w:lang w:eastAsia="en-US"/>
        </w:rPr>
        <w:t>р</w:t>
      </w:r>
      <w:r w:rsidR="00F96391" w:rsidRPr="00F96391">
        <w:rPr>
          <w:rFonts w:eastAsia="Calibri"/>
          <w:lang w:eastAsia="en-US"/>
        </w:rPr>
        <w:t>ешение Думы района от 07.02.2012 №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w:t>
      </w:r>
      <w:r w:rsidR="00F96391" w:rsidRPr="00F96391">
        <w:rPr>
          <w:rFonts w:eastAsia="Calibri"/>
          <w:lang w:eastAsia="en-US"/>
        </w:rPr>
        <w:t>ь</w:t>
      </w:r>
      <w:r w:rsidR="00F96391" w:rsidRPr="00F96391">
        <w:rPr>
          <w:rFonts w:eastAsia="Calibri"/>
          <w:lang w:eastAsia="en-US"/>
        </w:rPr>
        <w:t>ных услуг и предоставляются организациями, участвующими в предоставл</w:t>
      </w:r>
      <w:r w:rsidR="00F96391" w:rsidRPr="00F96391">
        <w:rPr>
          <w:rFonts w:eastAsia="Calibri"/>
          <w:lang w:eastAsia="en-US"/>
        </w:rPr>
        <w:t>е</w:t>
      </w:r>
      <w:r w:rsidR="00F96391" w:rsidRPr="00F96391">
        <w:rPr>
          <w:rFonts w:eastAsia="Calibri"/>
          <w:lang w:eastAsia="en-US"/>
        </w:rPr>
        <w:t>нии муниципальных услуг, и установлении порядка определения размера пл</w:t>
      </w:r>
      <w:r w:rsidR="00F96391" w:rsidRPr="00F96391">
        <w:rPr>
          <w:rFonts w:eastAsia="Calibri"/>
          <w:lang w:eastAsia="en-US"/>
        </w:rPr>
        <w:t>а</w:t>
      </w:r>
      <w:r w:rsidR="00F96391" w:rsidRPr="00F96391">
        <w:rPr>
          <w:rFonts w:eastAsia="Calibri"/>
          <w:lang w:eastAsia="en-US"/>
        </w:rPr>
        <w:t>ты за их оказа</w:t>
      </w:r>
      <w:r>
        <w:rPr>
          <w:rFonts w:eastAsia="Calibri"/>
          <w:lang w:eastAsia="en-US"/>
        </w:rPr>
        <w:t xml:space="preserve">ние» («Официальный бюллетень» от </w:t>
      </w:r>
      <w:r w:rsidR="00F96391" w:rsidRPr="00F96391">
        <w:rPr>
          <w:rFonts w:eastAsia="Calibri"/>
          <w:lang w:eastAsia="en-US"/>
        </w:rPr>
        <w:t xml:space="preserve">11.02.2012 </w:t>
      </w:r>
      <w:r>
        <w:rPr>
          <w:rFonts w:eastAsia="Calibri"/>
          <w:lang w:eastAsia="en-US"/>
        </w:rPr>
        <w:t>№</w:t>
      </w:r>
      <w:r w:rsidRPr="00F96391">
        <w:rPr>
          <w:rFonts w:eastAsia="Calibri"/>
          <w:lang w:eastAsia="en-US"/>
        </w:rPr>
        <w:t xml:space="preserve"> 10</w:t>
      </w:r>
      <w:r>
        <w:rPr>
          <w:rFonts w:eastAsia="Calibri"/>
          <w:lang w:eastAsia="en-US"/>
        </w:rPr>
        <w:t>,</w:t>
      </w:r>
      <w:r w:rsidRPr="00F96391">
        <w:rPr>
          <w:rFonts w:eastAsia="Calibri"/>
          <w:lang w:eastAsia="en-US"/>
        </w:rPr>
        <w:t xml:space="preserve"> </w:t>
      </w:r>
      <w:r w:rsidR="00F96391" w:rsidRPr="00F96391">
        <w:rPr>
          <w:rFonts w:eastAsia="Calibri"/>
          <w:lang w:eastAsia="en-US"/>
        </w:rPr>
        <w:t>(прил</w:t>
      </w:r>
      <w:r w:rsidR="00F96391" w:rsidRPr="00F96391">
        <w:rPr>
          <w:rFonts w:eastAsia="Calibri"/>
          <w:lang w:eastAsia="en-US"/>
        </w:rPr>
        <w:t>о</w:t>
      </w:r>
      <w:r w:rsidR="00F96391" w:rsidRPr="00F96391">
        <w:rPr>
          <w:rFonts w:eastAsia="Calibri"/>
          <w:lang w:eastAsia="en-US"/>
        </w:rPr>
        <w:t xml:space="preserve">жение к газете «Новости </w:t>
      </w:r>
      <w:proofErr w:type="spellStart"/>
      <w:r w:rsidR="00F96391" w:rsidRPr="00F96391">
        <w:rPr>
          <w:rFonts w:eastAsia="Calibri"/>
          <w:lang w:eastAsia="en-US"/>
        </w:rPr>
        <w:t>Приобья</w:t>
      </w:r>
      <w:proofErr w:type="spellEnd"/>
      <w:r w:rsidR="00F96391" w:rsidRPr="00F96391">
        <w:rPr>
          <w:rFonts w:eastAsia="Calibri"/>
          <w:lang w:eastAsia="en-US"/>
        </w:rPr>
        <w:t>»);</w:t>
      </w:r>
      <w:proofErr w:type="gramEnd"/>
    </w:p>
    <w:p w:rsidR="00F96391" w:rsidRPr="00F96391" w:rsidRDefault="006B24D9" w:rsidP="00C02CDF">
      <w:pPr>
        <w:autoSpaceDE w:val="0"/>
        <w:autoSpaceDN w:val="0"/>
        <w:adjustRightInd w:val="0"/>
        <w:ind w:firstLine="709"/>
        <w:jc w:val="both"/>
        <w:rPr>
          <w:rFonts w:eastAsia="Calibri"/>
          <w:lang w:eastAsia="en-US"/>
        </w:rPr>
      </w:pPr>
      <w:r>
        <w:rPr>
          <w:rFonts w:eastAsia="Calibri"/>
          <w:lang w:eastAsia="en-US"/>
        </w:rPr>
        <w:t>р</w:t>
      </w:r>
      <w:r w:rsidR="00F96391" w:rsidRPr="00F96391">
        <w:rPr>
          <w:rFonts w:eastAsia="Calibri"/>
          <w:lang w:eastAsia="en-US"/>
        </w:rPr>
        <w:t xml:space="preserve">ешение Думы района от 14.03.2007 № 20 «Об утверждении Положения об администрации Нижневартовского района» («Официальный бюллетень» </w:t>
      </w:r>
      <w:r>
        <w:rPr>
          <w:rFonts w:eastAsia="Calibri"/>
          <w:lang w:eastAsia="en-US"/>
        </w:rPr>
        <w:t xml:space="preserve">          </w:t>
      </w:r>
      <w:r w:rsidR="00F96391" w:rsidRPr="00F96391">
        <w:rPr>
          <w:rFonts w:eastAsia="Calibri"/>
          <w:lang w:eastAsia="en-US"/>
        </w:rPr>
        <w:t xml:space="preserve">от 22.03.2007 </w:t>
      </w:r>
      <w:r w:rsidRPr="00F96391">
        <w:rPr>
          <w:rFonts w:eastAsia="Calibri"/>
          <w:lang w:eastAsia="en-US"/>
        </w:rPr>
        <w:t>№</w:t>
      </w:r>
      <w:r>
        <w:rPr>
          <w:rFonts w:eastAsia="Calibri"/>
          <w:lang w:eastAsia="en-US"/>
        </w:rPr>
        <w:t xml:space="preserve"> </w:t>
      </w:r>
      <w:r w:rsidRPr="00F96391">
        <w:rPr>
          <w:rFonts w:eastAsia="Calibri"/>
          <w:lang w:eastAsia="en-US"/>
        </w:rPr>
        <w:t>30</w:t>
      </w:r>
      <w:r>
        <w:rPr>
          <w:rFonts w:eastAsia="Calibri"/>
          <w:lang w:eastAsia="en-US"/>
        </w:rPr>
        <w:t xml:space="preserve">, </w:t>
      </w:r>
      <w:r w:rsidR="00F96391" w:rsidRPr="00F96391">
        <w:rPr>
          <w:rFonts w:eastAsia="Calibri"/>
          <w:lang w:eastAsia="en-US"/>
        </w:rPr>
        <w:t xml:space="preserve">приложение к районной газете «Новости </w:t>
      </w:r>
      <w:proofErr w:type="spellStart"/>
      <w:r w:rsidR="00F96391" w:rsidRPr="00F96391">
        <w:rPr>
          <w:rFonts w:eastAsia="Calibri"/>
          <w:lang w:eastAsia="en-US"/>
        </w:rPr>
        <w:t>Приобья</w:t>
      </w:r>
      <w:proofErr w:type="spellEnd"/>
      <w:r w:rsidR="00F96391" w:rsidRPr="00F96391">
        <w:rPr>
          <w:rFonts w:eastAsia="Calibri"/>
          <w:lang w:eastAsia="en-US"/>
        </w:rPr>
        <w:t>»);</w:t>
      </w:r>
    </w:p>
    <w:p w:rsidR="00F96391" w:rsidRPr="00F96391" w:rsidRDefault="006B24D9" w:rsidP="00C02CDF">
      <w:pPr>
        <w:autoSpaceDE w:val="0"/>
        <w:autoSpaceDN w:val="0"/>
        <w:adjustRightInd w:val="0"/>
        <w:ind w:firstLine="709"/>
        <w:jc w:val="both"/>
        <w:rPr>
          <w:rFonts w:eastAsia="Calibri"/>
          <w:lang w:eastAsia="en-US"/>
        </w:rPr>
      </w:pPr>
      <w:r>
        <w:rPr>
          <w:rFonts w:eastAsia="Calibri"/>
          <w:lang w:eastAsia="en-US"/>
        </w:rPr>
        <w:t>п</w:t>
      </w:r>
      <w:r w:rsidR="00F96391" w:rsidRPr="00F96391">
        <w:rPr>
          <w:rFonts w:eastAsia="Calibri"/>
          <w:lang w:eastAsia="en-US"/>
        </w:rPr>
        <w:t>остановление администрации района от 03.08.2011 № 1306 «Об утве</w:t>
      </w:r>
      <w:r w:rsidR="00F96391" w:rsidRPr="00F96391">
        <w:rPr>
          <w:rFonts w:eastAsia="Calibri"/>
          <w:lang w:eastAsia="en-US"/>
        </w:rPr>
        <w:t>р</w:t>
      </w:r>
      <w:r w:rsidR="00F96391" w:rsidRPr="00F96391">
        <w:rPr>
          <w:rFonts w:eastAsia="Calibri"/>
          <w:lang w:eastAsia="en-US"/>
        </w:rPr>
        <w:t>ждении Реестра муниципальных услуг Нижневартовского района» (официал</w:t>
      </w:r>
      <w:r w:rsidR="00F96391" w:rsidRPr="00F96391">
        <w:rPr>
          <w:rFonts w:eastAsia="Calibri"/>
          <w:lang w:eastAsia="en-US"/>
        </w:rPr>
        <w:t>ь</w:t>
      </w:r>
      <w:r w:rsidR="00F96391" w:rsidRPr="00F96391">
        <w:rPr>
          <w:rFonts w:eastAsia="Calibri"/>
          <w:lang w:eastAsia="en-US"/>
        </w:rPr>
        <w:t>но опубликован не был);</w:t>
      </w:r>
    </w:p>
    <w:p w:rsidR="00F96391" w:rsidRPr="00F96391" w:rsidRDefault="006B24D9" w:rsidP="00C02CDF">
      <w:pPr>
        <w:autoSpaceDE w:val="0"/>
        <w:autoSpaceDN w:val="0"/>
        <w:adjustRightInd w:val="0"/>
        <w:ind w:firstLine="709"/>
        <w:jc w:val="both"/>
        <w:rPr>
          <w:rFonts w:eastAsia="Calibri"/>
          <w:lang w:eastAsia="en-US"/>
        </w:rPr>
      </w:pPr>
      <w:proofErr w:type="gramStart"/>
      <w:r>
        <w:rPr>
          <w:rFonts w:eastAsia="Calibri"/>
          <w:lang w:eastAsia="en-US"/>
        </w:rPr>
        <w:t>п</w:t>
      </w:r>
      <w:r w:rsidR="00F96391" w:rsidRPr="00F96391">
        <w:rPr>
          <w:rFonts w:eastAsia="Calibri"/>
          <w:lang w:eastAsia="en-US"/>
        </w:rPr>
        <w:t>остановление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w:t>
      </w:r>
      <w:r w:rsidR="00F96391" w:rsidRPr="00F96391">
        <w:rPr>
          <w:rFonts w:eastAsia="Calibri"/>
          <w:lang w:eastAsia="en-US"/>
        </w:rPr>
        <w:t>й</w:t>
      </w:r>
      <w:r w:rsidR="00F96391" w:rsidRPr="00F96391">
        <w:rPr>
          <w:rFonts w:eastAsia="Calibri"/>
          <w:lang w:eastAsia="en-US"/>
        </w:rPr>
        <w:t xml:space="preserve">он, проведения экспертизы их проектов» («Официальный бюллетень» </w:t>
      </w:r>
      <w:r>
        <w:rPr>
          <w:rFonts w:eastAsia="Calibri"/>
          <w:lang w:eastAsia="en-US"/>
        </w:rPr>
        <w:t xml:space="preserve">           </w:t>
      </w:r>
      <w:r w:rsidR="00F96391" w:rsidRPr="00F96391">
        <w:rPr>
          <w:rFonts w:eastAsia="Calibri"/>
          <w:lang w:eastAsia="en-US"/>
        </w:rPr>
        <w:t xml:space="preserve">от 17.05.2011 </w:t>
      </w:r>
      <w:r w:rsidRPr="00F96391">
        <w:rPr>
          <w:rFonts w:eastAsia="Calibri"/>
          <w:lang w:eastAsia="en-US"/>
        </w:rPr>
        <w:t>№ 40</w:t>
      </w:r>
      <w:r>
        <w:rPr>
          <w:rFonts w:eastAsia="Calibri"/>
          <w:lang w:eastAsia="en-US"/>
        </w:rPr>
        <w:t>,</w:t>
      </w:r>
      <w:r w:rsidRPr="00F96391">
        <w:rPr>
          <w:rFonts w:eastAsia="Calibri"/>
          <w:lang w:eastAsia="en-US"/>
        </w:rPr>
        <w:t xml:space="preserve"> </w:t>
      </w:r>
      <w:r w:rsidR="00F96391" w:rsidRPr="00F96391">
        <w:rPr>
          <w:rFonts w:eastAsia="Calibri"/>
          <w:lang w:eastAsia="en-US"/>
        </w:rPr>
        <w:t xml:space="preserve">приложение к районной газете «Новости </w:t>
      </w:r>
      <w:proofErr w:type="spellStart"/>
      <w:r w:rsidR="00F96391" w:rsidRPr="00F96391">
        <w:rPr>
          <w:rFonts w:eastAsia="Calibri"/>
          <w:lang w:eastAsia="en-US"/>
        </w:rPr>
        <w:t>Приобья</w:t>
      </w:r>
      <w:proofErr w:type="spellEnd"/>
      <w:r w:rsidR="00F96391" w:rsidRPr="00F96391">
        <w:rPr>
          <w:rFonts w:eastAsia="Calibri"/>
          <w:lang w:eastAsia="en-US"/>
        </w:rPr>
        <w:t>»);</w:t>
      </w:r>
      <w:proofErr w:type="gramEnd"/>
    </w:p>
    <w:p w:rsidR="00F96391" w:rsidRPr="00F96391" w:rsidRDefault="006B24D9" w:rsidP="00C02CDF">
      <w:pPr>
        <w:autoSpaceDE w:val="0"/>
        <w:autoSpaceDN w:val="0"/>
        <w:adjustRightInd w:val="0"/>
        <w:ind w:firstLine="709"/>
        <w:jc w:val="both"/>
      </w:pPr>
      <w:r>
        <w:rPr>
          <w:rFonts w:eastAsia="Calibri"/>
          <w:lang w:eastAsia="en-US"/>
        </w:rPr>
        <w:t>п</w:t>
      </w:r>
      <w:r w:rsidR="00F96391" w:rsidRPr="00F96391">
        <w:rPr>
          <w:rFonts w:eastAsia="Calibri"/>
          <w:lang w:eastAsia="en-US"/>
        </w:rPr>
        <w:t xml:space="preserve">остановление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 («Официальный бюллетень» от 06.08.2013 </w:t>
      </w:r>
      <w:r w:rsidRPr="00F96391">
        <w:rPr>
          <w:rFonts w:eastAsia="Calibri"/>
          <w:lang w:eastAsia="en-US"/>
        </w:rPr>
        <w:t>№ 62</w:t>
      </w:r>
      <w:r>
        <w:rPr>
          <w:rFonts w:eastAsia="Calibri"/>
          <w:lang w:eastAsia="en-US"/>
        </w:rPr>
        <w:t>,</w:t>
      </w:r>
      <w:r w:rsidRPr="00F96391">
        <w:rPr>
          <w:rFonts w:eastAsia="Calibri"/>
          <w:lang w:eastAsia="en-US"/>
        </w:rPr>
        <w:t xml:space="preserve"> </w:t>
      </w:r>
      <w:r w:rsidR="00F96391" w:rsidRPr="00F96391">
        <w:rPr>
          <w:rFonts w:eastAsia="Calibri"/>
          <w:lang w:eastAsia="en-US"/>
        </w:rPr>
        <w:t xml:space="preserve">приложение к районной газете «Новости </w:t>
      </w:r>
      <w:proofErr w:type="spellStart"/>
      <w:r w:rsidR="00F96391" w:rsidRPr="00F96391">
        <w:rPr>
          <w:rFonts w:eastAsia="Calibri"/>
          <w:lang w:eastAsia="en-US"/>
        </w:rPr>
        <w:t>Приобья</w:t>
      </w:r>
      <w:proofErr w:type="spellEnd"/>
      <w:r w:rsidR="00F96391" w:rsidRPr="00F96391">
        <w:rPr>
          <w:rFonts w:eastAsia="Calibri"/>
          <w:lang w:eastAsia="en-US"/>
        </w:rPr>
        <w:t>»);</w:t>
      </w:r>
    </w:p>
    <w:p w:rsidR="00F96391" w:rsidRPr="00F96391" w:rsidRDefault="006B24D9" w:rsidP="00C02CDF">
      <w:pPr>
        <w:autoSpaceDE w:val="0"/>
        <w:autoSpaceDN w:val="0"/>
        <w:adjustRightInd w:val="0"/>
        <w:ind w:firstLine="709"/>
        <w:jc w:val="both"/>
        <w:rPr>
          <w:rFonts w:eastAsia="Calibri"/>
          <w:lang w:eastAsia="en-US"/>
        </w:rPr>
      </w:pPr>
      <w:r>
        <w:t>настоящий а</w:t>
      </w:r>
      <w:r w:rsidR="00F96391" w:rsidRPr="00F96391">
        <w:t>дминистративный регламент.</w:t>
      </w:r>
    </w:p>
    <w:p w:rsidR="00F96391" w:rsidRPr="00F96391" w:rsidRDefault="00F96391" w:rsidP="00F96391">
      <w:pPr>
        <w:autoSpaceDE w:val="0"/>
        <w:autoSpaceDN w:val="0"/>
        <w:adjustRightInd w:val="0"/>
        <w:rPr>
          <w:rFonts w:eastAsia="Calibri"/>
          <w:lang w:eastAsia="en-US"/>
        </w:rPr>
      </w:pPr>
    </w:p>
    <w:p w:rsidR="00F96391" w:rsidRPr="006B24D9" w:rsidRDefault="00F96391" w:rsidP="006B24D9">
      <w:pPr>
        <w:autoSpaceDE w:val="0"/>
        <w:autoSpaceDN w:val="0"/>
        <w:adjustRightInd w:val="0"/>
        <w:jc w:val="center"/>
        <w:outlineLvl w:val="1"/>
        <w:rPr>
          <w:rFonts w:eastAsia="Calibri"/>
          <w:b/>
          <w:lang w:eastAsia="en-US"/>
        </w:rPr>
      </w:pPr>
      <w:r w:rsidRPr="006B24D9">
        <w:rPr>
          <w:rFonts w:eastAsia="Calibri"/>
          <w:b/>
          <w:lang w:eastAsia="en-US"/>
        </w:rPr>
        <w:t>Исчерпывающий перечень документов, необходимых</w:t>
      </w:r>
    </w:p>
    <w:p w:rsidR="00F96391" w:rsidRPr="006B24D9" w:rsidRDefault="00F96391" w:rsidP="006B24D9">
      <w:pPr>
        <w:autoSpaceDE w:val="0"/>
        <w:autoSpaceDN w:val="0"/>
        <w:adjustRightInd w:val="0"/>
        <w:jc w:val="center"/>
        <w:rPr>
          <w:rFonts w:eastAsia="Calibri"/>
          <w:b/>
          <w:lang w:eastAsia="en-US"/>
        </w:rPr>
      </w:pPr>
      <w:r w:rsidRPr="006B24D9">
        <w:rPr>
          <w:rFonts w:eastAsia="Calibri"/>
          <w:b/>
          <w:lang w:eastAsia="en-US"/>
        </w:rPr>
        <w:t>для предоставления муниципальной услуги</w:t>
      </w:r>
    </w:p>
    <w:p w:rsidR="00F96391" w:rsidRPr="006B24D9" w:rsidRDefault="00F96391" w:rsidP="006B24D9">
      <w:pPr>
        <w:autoSpaceDE w:val="0"/>
        <w:autoSpaceDN w:val="0"/>
        <w:adjustRightInd w:val="0"/>
        <w:jc w:val="center"/>
        <w:rPr>
          <w:rFonts w:eastAsia="Calibri"/>
          <w:b/>
          <w:lang w:eastAsia="en-US"/>
        </w:rPr>
      </w:pPr>
    </w:p>
    <w:p w:rsidR="00F96391" w:rsidRPr="006B24D9" w:rsidRDefault="00F96391" w:rsidP="006B24D9">
      <w:pPr>
        <w:autoSpaceDE w:val="0"/>
        <w:autoSpaceDN w:val="0"/>
        <w:adjustRightInd w:val="0"/>
        <w:ind w:firstLine="709"/>
        <w:jc w:val="both"/>
        <w:rPr>
          <w:rFonts w:eastAsia="Calibri"/>
          <w:lang w:eastAsia="en-US"/>
        </w:rPr>
      </w:pPr>
      <w:bookmarkStart w:id="3" w:name="Par125"/>
      <w:bookmarkEnd w:id="3"/>
      <w:r w:rsidRPr="006B24D9">
        <w:rPr>
          <w:rFonts w:eastAsia="Calibri"/>
          <w:lang w:eastAsia="en-US"/>
        </w:rPr>
        <w:t>11. Исчерпывающий перечень документов, которые являются необход</w:t>
      </w:r>
      <w:r w:rsidRPr="006B24D9">
        <w:rPr>
          <w:rFonts w:eastAsia="Calibri"/>
          <w:lang w:eastAsia="en-US"/>
        </w:rPr>
        <w:t>и</w:t>
      </w:r>
      <w:r w:rsidRPr="006B24D9">
        <w:rPr>
          <w:rFonts w:eastAsia="Calibri"/>
          <w:lang w:eastAsia="en-US"/>
        </w:rPr>
        <w:t>мыми и обязательными для предоставления муниципальной услуги, подлеж</w:t>
      </w:r>
      <w:r w:rsidRPr="006B24D9">
        <w:rPr>
          <w:rFonts w:eastAsia="Calibri"/>
          <w:lang w:eastAsia="en-US"/>
        </w:rPr>
        <w:t>а</w:t>
      </w:r>
      <w:r w:rsidRPr="006B24D9">
        <w:rPr>
          <w:rFonts w:eastAsia="Calibri"/>
          <w:lang w:eastAsia="en-US"/>
        </w:rPr>
        <w:t>щих представлению заявителем:</w:t>
      </w:r>
    </w:p>
    <w:p w:rsidR="00F96391" w:rsidRPr="006B24D9" w:rsidRDefault="00F96391" w:rsidP="006B24D9">
      <w:pPr>
        <w:autoSpaceDE w:val="0"/>
        <w:autoSpaceDN w:val="0"/>
        <w:adjustRightInd w:val="0"/>
        <w:ind w:firstLine="709"/>
        <w:jc w:val="both"/>
        <w:rPr>
          <w:rFonts w:eastAsia="Calibri"/>
          <w:lang w:eastAsia="en-US"/>
        </w:rPr>
      </w:pPr>
      <w:bookmarkStart w:id="4" w:name="Par1"/>
      <w:bookmarkEnd w:id="4"/>
      <w:r w:rsidRPr="006B24D9">
        <w:rPr>
          <w:rFonts w:eastAsia="Calibri"/>
          <w:lang w:eastAsia="en-US"/>
        </w:rPr>
        <w:t xml:space="preserve">1) </w:t>
      </w:r>
      <w:hyperlink r:id="rId15" w:history="1">
        <w:r w:rsidR="006B24D9">
          <w:rPr>
            <w:rFonts w:eastAsia="Calibri"/>
            <w:lang w:eastAsia="en-US"/>
          </w:rPr>
          <w:t>З</w:t>
        </w:r>
        <w:r w:rsidRPr="006B24D9">
          <w:rPr>
            <w:rFonts w:eastAsia="Calibri"/>
            <w:lang w:eastAsia="en-US"/>
          </w:rPr>
          <w:t>аявление</w:t>
        </w:r>
      </w:hyperlink>
      <w:r w:rsidRPr="006B24D9">
        <w:rPr>
          <w:rFonts w:eastAsia="Calibri"/>
          <w:lang w:eastAsia="en-US"/>
        </w:rPr>
        <w:t>:</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lastRenderedPageBreak/>
        <w:t>о выдаче разрешения на использование земель или земельного участка в случае, если земли или земельный участок испрашиваются в целях, пред</w:t>
      </w:r>
      <w:r w:rsidRPr="006B24D9">
        <w:rPr>
          <w:rFonts w:eastAsia="Calibri"/>
          <w:lang w:eastAsia="en-US"/>
        </w:rPr>
        <w:t>у</w:t>
      </w:r>
      <w:r w:rsidRPr="006B24D9">
        <w:rPr>
          <w:rFonts w:eastAsia="Calibri"/>
          <w:lang w:eastAsia="en-US"/>
        </w:rPr>
        <w:t>смотренных пунктом 1 статьи 39.34</w:t>
      </w:r>
      <w:r w:rsidR="006B24D9">
        <w:rPr>
          <w:rFonts w:eastAsia="Calibri"/>
          <w:lang w:eastAsia="en-US"/>
        </w:rPr>
        <w:t>.</w:t>
      </w:r>
      <w:r w:rsidRPr="006B24D9">
        <w:rPr>
          <w:rFonts w:eastAsia="Calibri"/>
          <w:lang w:eastAsia="en-US"/>
        </w:rPr>
        <w:t xml:space="preserve"> Земельного кодекса РФ;</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о выдаче разрешения на размещение объектов в случае, если земли или земельный участок испрашивается для размещения объектов, виды которых установлены постановлением Правительства Российской Федерации № 1300,</w:t>
      </w:r>
      <w:r w:rsidR="006B24D9">
        <w:rPr>
          <w:rFonts w:eastAsia="Calibri"/>
          <w:lang w:eastAsia="en-US"/>
        </w:rPr>
        <w:t xml:space="preserve"> </w:t>
      </w:r>
      <w:r w:rsidRPr="006B24D9">
        <w:rPr>
          <w:rFonts w:eastAsia="Calibri"/>
          <w:lang w:eastAsia="en-US"/>
        </w:rPr>
        <w:t xml:space="preserve">(далее </w:t>
      </w:r>
      <w:r w:rsidR="006B24D9">
        <w:rPr>
          <w:rFonts w:eastAsia="Calibri"/>
          <w:lang w:eastAsia="en-US"/>
        </w:rPr>
        <w:t>‒ заявление).</w:t>
      </w:r>
    </w:p>
    <w:p w:rsidR="00F96391" w:rsidRPr="006B24D9" w:rsidRDefault="006B24D9" w:rsidP="006B24D9">
      <w:pPr>
        <w:autoSpaceDE w:val="0"/>
        <w:autoSpaceDN w:val="0"/>
        <w:adjustRightInd w:val="0"/>
        <w:ind w:firstLine="709"/>
        <w:jc w:val="both"/>
        <w:rPr>
          <w:rFonts w:eastAsia="Calibri"/>
          <w:lang w:eastAsia="en-US"/>
        </w:rPr>
      </w:pPr>
      <w:proofErr w:type="gramStart"/>
      <w:r>
        <w:rPr>
          <w:rFonts w:eastAsia="Calibri"/>
          <w:lang w:eastAsia="en-US"/>
        </w:rPr>
        <w:t>2) К</w:t>
      </w:r>
      <w:r w:rsidR="00F96391" w:rsidRPr="006B24D9">
        <w:rPr>
          <w:rFonts w:eastAsia="Calibri"/>
          <w:lang w:eastAsia="en-US"/>
        </w:rPr>
        <w:t xml:space="preserve">опия документа, удостоверяющего личность заявителя, кроме этого, при подаче заявления представителем физического лица </w:t>
      </w:r>
      <w:r>
        <w:rPr>
          <w:rFonts w:eastAsia="Calibri"/>
          <w:lang w:eastAsia="en-US"/>
        </w:rPr>
        <w:t>‒</w:t>
      </w:r>
      <w:r w:rsidR="00F96391" w:rsidRPr="006B24D9">
        <w:rPr>
          <w:rFonts w:eastAsia="Calibri"/>
          <w:lang w:eastAsia="en-US"/>
        </w:rPr>
        <w:t xml:space="preserve"> также доверенность представителя, при подаче заявления представителем юридического лица </w:t>
      </w:r>
      <w:r>
        <w:rPr>
          <w:rFonts w:eastAsia="Calibri"/>
          <w:lang w:eastAsia="en-US"/>
        </w:rPr>
        <w:t>‒</w:t>
      </w:r>
      <w:r w:rsidR="00F96391" w:rsidRPr="006B24D9">
        <w:rPr>
          <w:rFonts w:eastAsia="Calibri"/>
          <w:lang w:eastAsia="en-US"/>
        </w:rPr>
        <w:t xml:space="preserve"> документ, подтверждающий его полномочия действовать от </w:t>
      </w:r>
      <w:r>
        <w:rPr>
          <w:rFonts w:eastAsia="Calibri"/>
          <w:lang w:eastAsia="en-US"/>
        </w:rPr>
        <w:t>имени данного юридического лица.</w:t>
      </w:r>
      <w:proofErr w:type="gramEnd"/>
    </w:p>
    <w:p w:rsidR="00F96391" w:rsidRPr="006B24D9" w:rsidRDefault="006B24D9" w:rsidP="006B24D9">
      <w:pPr>
        <w:autoSpaceDE w:val="0"/>
        <w:autoSpaceDN w:val="0"/>
        <w:adjustRightInd w:val="0"/>
        <w:ind w:firstLine="709"/>
        <w:jc w:val="both"/>
        <w:rPr>
          <w:rFonts w:eastAsia="Calibri"/>
          <w:lang w:eastAsia="en-US"/>
        </w:rPr>
      </w:pPr>
      <w:proofErr w:type="gramStart"/>
      <w:r>
        <w:rPr>
          <w:rFonts w:eastAsia="Calibri"/>
          <w:lang w:eastAsia="en-US"/>
        </w:rPr>
        <w:t>3) С</w:t>
      </w:r>
      <w:r w:rsidR="00F96391" w:rsidRPr="006B24D9">
        <w:rPr>
          <w:rFonts w:eastAsia="Calibri"/>
          <w:lang w:eastAsia="en-US"/>
        </w:rPr>
        <w:t>хема границ предполагаемых к использованию земель или части з</w:t>
      </w:r>
      <w:r w:rsidR="00F96391" w:rsidRPr="006B24D9">
        <w:rPr>
          <w:rFonts w:eastAsia="Calibri"/>
          <w:lang w:eastAsia="en-US"/>
        </w:rPr>
        <w:t>е</w:t>
      </w:r>
      <w:r w:rsidR="00F96391" w:rsidRPr="006B24D9">
        <w:rPr>
          <w:rFonts w:eastAsia="Calibri"/>
          <w:lang w:eastAsia="en-US"/>
        </w:rPr>
        <w:t>мельного участка на кадастровом плане территории с указанием координат характерных точек границ территории в случае, если планируется использ</w:t>
      </w:r>
      <w:r w:rsidR="00F96391" w:rsidRPr="006B24D9">
        <w:rPr>
          <w:rFonts w:eastAsia="Calibri"/>
          <w:lang w:eastAsia="en-US"/>
        </w:rPr>
        <w:t>о</w:t>
      </w:r>
      <w:r w:rsidR="00F96391" w:rsidRPr="006B24D9">
        <w:rPr>
          <w:rFonts w:eastAsia="Calibri"/>
          <w:lang w:eastAsia="en-US"/>
        </w:rPr>
        <w:t>вать земли или часть земельного участка (с использованием системы коорд</w:t>
      </w:r>
      <w:r w:rsidR="00F96391" w:rsidRPr="006B24D9">
        <w:rPr>
          <w:rFonts w:eastAsia="Calibri"/>
          <w:lang w:eastAsia="en-US"/>
        </w:rPr>
        <w:t>и</w:t>
      </w:r>
      <w:r w:rsidR="00F96391" w:rsidRPr="006B24D9">
        <w:rPr>
          <w:rFonts w:eastAsia="Calibri"/>
          <w:lang w:eastAsia="en-US"/>
        </w:rPr>
        <w:t>нат, применяемой при ведении государственного кадастра недвижимости) (д</w:t>
      </w:r>
      <w:r w:rsidR="00F96391" w:rsidRPr="006B24D9">
        <w:rPr>
          <w:rFonts w:eastAsia="Calibri"/>
          <w:lang w:eastAsia="en-US"/>
        </w:rPr>
        <w:t>а</w:t>
      </w:r>
      <w:r>
        <w:rPr>
          <w:rFonts w:eastAsia="Calibri"/>
          <w:lang w:eastAsia="en-US"/>
        </w:rPr>
        <w:t>лее – схема границ).</w:t>
      </w:r>
      <w:proofErr w:type="gramEnd"/>
    </w:p>
    <w:p w:rsidR="00F96391" w:rsidRPr="006B24D9" w:rsidRDefault="006B24D9" w:rsidP="006B24D9">
      <w:pPr>
        <w:autoSpaceDE w:val="0"/>
        <w:autoSpaceDN w:val="0"/>
        <w:adjustRightInd w:val="0"/>
        <w:ind w:firstLine="709"/>
        <w:jc w:val="both"/>
        <w:rPr>
          <w:rFonts w:eastAsia="Calibri"/>
          <w:lang w:eastAsia="en-US"/>
        </w:rPr>
      </w:pPr>
      <w:proofErr w:type="gramStart"/>
      <w:r>
        <w:rPr>
          <w:rFonts w:eastAsia="Calibri"/>
          <w:lang w:eastAsia="en-US"/>
        </w:rPr>
        <w:t>4) Д</w:t>
      </w:r>
      <w:r w:rsidR="00F96391" w:rsidRPr="006B24D9">
        <w:rPr>
          <w:rFonts w:eastAsia="Calibri"/>
          <w:lang w:eastAsia="en-US"/>
        </w:rPr>
        <w:t>окументы, обосновывающие необходимость размещения объектов на землях или земельном участке (проектная документация, схема монтажа, установки, размещения)</w:t>
      </w:r>
      <w:r>
        <w:rPr>
          <w:rFonts w:eastAsia="Calibri"/>
          <w:lang w:eastAsia="en-US"/>
        </w:rPr>
        <w:t>,</w:t>
      </w:r>
      <w:r w:rsidR="00F96391" w:rsidRPr="006B24D9">
        <w:rPr>
          <w:rFonts w:eastAsia="Calibri"/>
          <w:lang w:eastAsia="en-US"/>
        </w:rPr>
        <w:t xml:space="preserve"> в случае, если земли или земельный участок испр</w:t>
      </w:r>
      <w:r w:rsidR="00F96391" w:rsidRPr="006B24D9">
        <w:rPr>
          <w:rFonts w:eastAsia="Calibri"/>
          <w:lang w:eastAsia="en-US"/>
        </w:rPr>
        <w:t>а</w:t>
      </w:r>
      <w:r w:rsidR="00F96391" w:rsidRPr="006B24D9">
        <w:rPr>
          <w:rFonts w:eastAsia="Calibri"/>
          <w:lang w:eastAsia="en-US"/>
        </w:rPr>
        <w:t>шиваются для размещения объектов, в соответствии с Перечнем видов объе</w:t>
      </w:r>
      <w:r w:rsidR="00F96391" w:rsidRPr="006B24D9">
        <w:rPr>
          <w:rFonts w:eastAsia="Calibri"/>
          <w:lang w:eastAsia="en-US"/>
        </w:rPr>
        <w:t>к</w:t>
      </w:r>
      <w:r w:rsidR="00F96391" w:rsidRPr="006B24D9">
        <w:rPr>
          <w:rFonts w:eastAsia="Calibri"/>
          <w:lang w:eastAsia="en-US"/>
        </w:rPr>
        <w:t>тов, размещение которых может осуществляться на землях и земельных уч</w:t>
      </w:r>
      <w:r w:rsidR="00F96391" w:rsidRPr="006B24D9">
        <w:rPr>
          <w:rFonts w:eastAsia="Calibri"/>
          <w:lang w:eastAsia="en-US"/>
        </w:rPr>
        <w:t>а</w:t>
      </w:r>
      <w:r w:rsidR="00F96391" w:rsidRPr="006B24D9">
        <w:rPr>
          <w:rFonts w:eastAsia="Calibri"/>
          <w:lang w:eastAsia="en-US"/>
        </w:rPr>
        <w:t>стках, находящихся в государственной или муниципальной собственности, без предоставления земельных участков и установления сервитутов (далее – П</w:t>
      </w:r>
      <w:r w:rsidR="00F96391" w:rsidRPr="006B24D9">
        <w:rPr>
          <w:rFonts w:eastAsia="Calibri"/>
          <w:lang w:eastAsia="en-US"/>
        </w:rPr>
        <w:t>е</w:t>
      </w:r>
      <w:r w:rsidR="00F96391" w:rsidRPr="006B24D9">
        <w:rPr>
          <w:rFonts w:eastAsia="Calibri"/>
          <w:lang w:eastAsia="en-US"/>
        </w:rPr>
        <w:t>речень, утвержденный постановлением</w:t>
      </w:r>
      <w:proofErr w:type="gramEnd"/>
      <w:r w:rsidR="00F96391" w:rsidRPr="006B24D9">
        <w:rPr>
          <w:rFonts w:eastAsia="Calibri"/>
          <w:lang w:eastAsia="en-US"/>
        </w:rPr>
        <w:t xml:space="preserve"> </w:t>
      </w:r>
      <w:proofErr w:type="gramStart"/>
      <w:r w:rsidR="00F96391" w:rsidRPr="006B24D9">
        <w:rPr>
          <w:rFonts w:eastAsia="Calibri"/>
          <w:lang w:eastAsia="en-US"/>
        </w:rPr>
        <w:t>Правительства Российской Федерации № 1300).</w:t>
      </w:r>
      <w:proofErr w:type="gramEnd"/>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 xml:space="preserve">12. Способы получения заявителем документов, указанных в пункте 11 </w:t>
      </w:r>
      <w:r w:rsidR="006B24D9">
        <w:rPr>
          <w:rFonts w:eastAsia="Calibri"/>
          <w:lang w:eastAsia="en-US"/>
        </w:rPr>
        <w:t>а</w:t>
      </w:r>
      <w:r w:rsidRPr="006B24D9">
        <w:rPr>
          <w:rFonts w:eastAsia="Calibri"/>
          <w:lang w:eastAsia="en-US"/>
        </w:rPr>
        <w:t xml:space="preserve">дминистративного регламента, и требования к их подготовке. </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12.1.</w:t>
      </w:r>
      <w:r w:rsidRPr="006B24D9">
        <w:rPr>
          <w:rFonts w:eastAsia="Calibri"/>
          <w:lang w:eastAsia="en-US"/>
        </w:rPr>
        <w:tab/>
        <w:t>Форму заявления о предоставлении муниципальной услуги заяв</w:t>
      </w:r>
      <w:r w:rsidRPr="006B24D9">
        <w:rPr>
          <w:rFonts w:eastAsia="Calibri"/>
          <w:lang w:eastAsia="en-US"/>
        </w:rPr>
        <w:t>и</w:t>
      </w:r>
      <w:r w:rsidRPr="006B24D9">
        <w:rPr>
          <w:rFonts w:eastAsia="Calibri"/>
          <w:lang w:eastAsia="en-US"/>
        </w:rPr>
        <w:t>тель может получить:</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 xml:space="preserve">а) на бумажном носителе </w:t>
      </w:r>
      <w:r w:rsidR="006B24D9">
        <w:rPr>
          <w:rFonts w:eastAsia="Calibri"/>
          <w:lang w:eastAsia="en-US"/>
        </w:rPr>
        <w:t>‒</w:t>
      </w:r>
      <w:r w:rsidRPr="006B24D9">
        <w:rPr>
          <w:rFonts w:eastAsia="Calibri"/>
          <w:lang w:eastAsia="en-US"/>
        </w:rPr>
        <w:t xml:space="preserve"> в месте предоставления муниципальной у</w:t>
      </w:r>
      <w:r w:rsidRPr="006B24D9">
        <w:rPr>
          <w:rFonts w:eastAsia="Calibri"/>
          <w:lang w:eastAsia="en-US"/>
        </w:rPr>
        <w:t>с</w:t>
      </w:r>
      <w:r w:rsidRPr="006B24D9">
        <w:rPr>
          <w:rFonts w:eastAsia="Calibri"/>
          <w:lang w:eastAsia="en-US"/>
        </w:rPr>
        <w:t>луги:</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на информационном стенде в МФЦ или в администрации;</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у специалиста</w:t>
      </w:r>
      <w:r w:rsidR="006B24D9">
        <w:rPr>
          <w:rFonts w:eastAsia="Calibri"/>
          <w:lang w:eastAsia="en-US"/>
        </w:rPr>
        <w:t xml:space="preserve"> учреждения или специалиста МФЦ;</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 xml:space="preserve">б) в форме электронного документа </w:t>
      </w:r>
      <w:r w:rsidR="006B24D9">
        <w:rPr>
          <w:rFonts w:eastAsia="Calibri"/>
          <w:lang w:eastAsia="en-US"/>
        </w:rPr>
        <w:t>‒</w:t>
      </w:r>
      <w:r w:rsidRPr="006B24D9">
        <w:rPr>
          <w:rFonts w:eastAsia="Calibri"/>
          <w:lang w:eastAsia="en-US"/>
        </w:rPr>
        <w:t xml:space="preserve"> посредством информационно-телекоммуникационной сети «Интернет»:</w:t>
      </w:r>
    </w:p>
    <w:p w:rsidR="00F96391" w:rsidRPr="006B24D9" w:rsidRDefault="00F96391" w:rsidP="006B24D9">
      <w:pPr>
        <w:tabs>
          <w:tab w:val="left" w:pos="1134"/>
        </w:tabs>
        <w:autoSpaceDE w:val="0"/>
        <w:autoSpaceDN w:val="0"/>
        <w:adjustRightInd w:val="0"/>
        <w:ind w:firstLine="709"/>
        <w:jc w:val="both"/>
        <w:rPr>
          <w:rFonts w:eastAsia="Calibri"/>
          <w:lang w:eastAsia="en-US"/>
        </w:rPr>
      </w:pPr>
      <w:r w:rsidRPr="006B24D9">
        <w:rPr>
          <w:rFonts w:eastAsia="Calibri"/>
          <w:lang w:eastAsia="en-US"/>
        </w:rPr>
        <w:t>на Федеральном портале;</w:t>
      </w:r>
    </w:p>
    <w:p w:rsidR="00F96391" w:rsidRPr="006B24D9" w:rsidRDefault="00F96391" w:rsidP="006B24D9">
      <w:pPr>
        <w:tabs>
          <w:tab w:val="left" w:pos="1134"/>
        </w:tabs>
        <w:autoSpaceDE w:val="0"/>
        <w:autoSpaceDN w:val="0"/>
        <w:adjustRightInd w:val="0"/>
        <w:ind w:firstLine="709"/>
        <w:jc w:val="both"/>
        <w:rPr>
          <w:rFonts w:eastAsia="Calibri"/>
          <w:lang w:eastAsia="en-US"/>
        </w:rPr>
      </w:pPr>
      <w:r w:rsidRPr="006B24D9">
        <w:rPr>
          <w:rFonts w:eastAsia="Calibri"/>
          <w:lang w:eastAsia="en-US"/>
        </w:rPr>
        <w:t>на Региональном портале;</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на официальном сайте администрации.</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12.2.</w:t>
      </w:r>
      <w:r w:rsidRPr="006B24D9">
        <w:rPr>
          <w:rFonts w:eastAsia="Calibri"/>
          <w:lang w:eastAsia="en-US"/>
        </w:rPr>
        <w:tab/>
        <w:t>Заявление представляется в свободной форме, подготовленное с учетом требований, предусмотренных:</w:t>
      </w:r>
    </w:p>
    <w:p w:rsidR="00F96391" w:rsidRPr="006B24D9" w:rsidRDefault="00F96391" w:rsidP="006B24D9">
      <w:pPr>
        <w:tabs>
          <w:tab w:val="left" w:pos="1134"/>
        </w:tabs>
        <w:autoSpaceDE w:val="0"/>
        <w:autoSpaceDN w:val="0"/>
        <w:adjustRightInd w:val="0"/>
        <w:ind w:firstLine="709"/>
        <w:jc w:val="both"/>
        <w:rPr>
          <w:rFonts w:eastAsia="Calibri"/>
          <w:lang w:eastAsia="en-US"/>
        </w:rPr>
      </w:pPr>
      <w:proofErr w:type="gramStart"/>
      <w:r w:rsidRPr="006B24D9">
        <w:rPr>
          <w:rFonts w:eastAsia="Calibri"/>
          <w:lang w:eastAsia="en-US"/>
        </w:rPr>
        <w:t>пунктом 3 Правил выдачи разрешения на использование земель или з</w:t>
      </w:r>
      <w:r w:rsidRPr="006B24D9">
        <w:rPr>
          <w:rFonts w:eastAsia="Calibri"/>
          <w:lang w:eastAsia="en-US"/>
        </w:rPr>
        <w:t>е</w:t>
      </w:r>
      <w:r w:rsidRPr="006B24D9">
        <w:rPr>
          <w:rFonts w:eastAsia="Calibri"/>
          <w:lang w:eastAsia="en-US"/>
        </w:rPr>
        <w:t>мельного участка, находящихся в государственной или муниципальной соб</w:t>
      </w:r>
      <w:r w:rsidR="006B24D9">
        <w:rPr>
          <w:rFonts w:eastAsia="Calibri"/>
          <w:lang w:eastAsia="en-US"/>
        </w:rPr>
        <w:t>с</w:t>
      </w:r>
      <w:r w:rsidR="006B24D9">
        <w:rPr>
          <w:rFonts w:eastAsia="Calibri"/>
          <w:lang w:eastAsia="en-US"/>
        </w:rPr>
        <w:t>т</w:t>
      </w:r>
      <w:r w:rsidR="006B24D9">
        <w:rPr>
          <w:rFonts w:eastAsia="Calibri"/>
          <w:lang w:eastAsia="en-US"/>
        </w:rPr>
        <w:t>венности, утвержденных п</w:t>
      </w:r>
      <w:r w:rsidRPr="006B24D9">
        <w:rPr>
          <w:rFonts w:eastAsia="Calibri"/>
          <w:lang w:eastAsia="en-US"/>
        </w:rPr>
        <w:t>остановлением Правительства Российской Федер</w:t>
      </w:r>
      <w:r w:rsidRPr="006B24D9">
        <w:rPr>
          <w:rFonts w:eastAsia="Calibri"/>
          <w:lang w:eastAsia="en-US"/>
        </w:rPr>
        <w:t>а</w:t>
      </w:r>
      <w:r w:rsidRPr="006B24D9">
        <w:rPr>
          <w:rFonts w:eastAsia="Calibri"/>
          <w:lang w:eastAsia="en-US"/>
        </w:rPr>
        <w:lastRenderedPageBreak/>
        <w:t>ции № 1244 (далее – Правила, утвержденные постановлением Правительства Российской Федерации № 1244)</w:t>
      </w:r>
      <w:r w:rsidR="008A4683">
        <w:rPr>
          <w:rFonts w:eastAsia="Calibri"/>
          <w:lang w:eastAsia="en-US"/>
        </w:rPr>
        <w:t>,</w:t>
      </w:r>
      <w:r w:rsidRPr="006B24D9">
        <w:rPr>
          <w:rFonts w:eastAsia="Calibri"/>
          <w:lang w:eastAsia="en-US"/>
        </w:rPr>
        <w:t xml:space="preserve"> в случае, если земли или земельный  участок испрашивается в целях, предусмотренных пунктом 1 статьи 39.34</w:t>
      </w:r>
      <w:r w:rsidR="008A4683">
        <w:rPr>
          <w:rFonts w:eastAsia="Calibri"/>
          <w:lang w:eastAsia="en-US"/>
        </w:rPr>
        <w:t>.</w:t>
      </w:r>
      <w:proofErr w:type="gramEnd"/>
      <w:r w:rsidRPr="006B24D9">
        <w:rPr>
          <w:rFonts w:eastAsia="Calibri"/>
          <w:lang w:eastAsia="en-US"/>
        </w:rPr>
        <w:t xml:space="preserve"> Земельного кодекса РФ;</w:t>
      </w:r>
    </w:p>
    <w:p w:rsidR="00F96391" w:rsidRPr="006B24D9" w:rsidRDefault="00F96391" w:rsidP="006B24D9">
      <w:pPr>
        <w:tabs>
          <w:tab w:val="left" w:pos="1134"/>
        </w:tabs>
        <w:autoSpaceDE w:val="0"/>
        <w:autoSpaceDN w:val="0"/>
        <w:adjustRightInd w:val="0"/>
        <w:ind w:firstLine="709"/>
        <w:jc w:val="both"/>
        <w:rPr>
          <w:rFonts w:eastAsia="Calibri"/>
          <w:lang w:eastAsia="en-US"/>
        </w:rPr>
      </w:pPr>
      <w:r w:rsidRPr="006B24D9">
        <w:rPr>
          <w:rFonts w:eastAsia="Calibri"/>
          <w:lang w:eastAsia="en-US"/>
        </w:rPr>
        <w:t>пунктом 5 Порядка и условий размещения объектов, виды которых у</w:t>
      </w:r>
      <w:r w:rsidRPr="006B24D9">
        <w:rPr>
          <w:rFonts w:eastAsia="Calibri"/>
          <w:lang w:eastAsia="en-US"/>
        </w:rPr>
        <w:t>с</w:t>
      </w:r>
      <w:r w:rsidRPr="006B24D9">
        <w:rPr>
          <w:rFonts w:eastAsia="Calibri"/>
          <w:lang w:eastAsia="en-US"/>
        </w:rPr>
        <w:t xml:space="preserve">тановлены Правительством Российской </w:t>
      </w:r>
      <w:proofErr w:type="gramStart"/>
      <w:r w:rsidRPr="006B24D9">
        <w:rPr>
          <w:rFonts w:eastAsia="Calibri"/>
          <w:lang w:eastAsia="en-US"/>
        </w:rPr>
        <w:t>Федерации</w:t>
      </w:r>
      <w:proofErr w:type="gramEnd"/>
      <w:r w:rsidRPr="006B24D9">
        <w:rPr>
          <w:rFonts w:eastAsia="Calibri"/>
          <w:lang w:eastAsia="en-US"/>
        </w:rPr>
        <w:t xml:space="preserve"> и размещение которых может осуществляться на землях или земельных участках, находящихся в г</w:t>
      </w:r>
      <w:r w:rsidRPr="006B24D9">
        <w:rPr>
          <w:rFonts w:eastAsia="Calibri"/>
          <w:lang w:eastAsia="en-US"/>
        </w:rPr>
        <w:t>о</w:t>
      </w:r>
      <w:r w:rsidRPr="006B24D9">
        <w:rPr>
          <w:rFonts w:eastAsia="Calibri"/>
          <w:lang w:eastAsia="en-US"/>
        </w:rPr>
        <w:t>сударственной или муниципальной собственности, без предоставления з</w:t>
      </w:r>
      <w:r w:rsidRPr="006B24D9">
        <w:rPr>
          <w:rFonts w:eastAsia="Calibri"/>
          <w:lang w:eastAsia="en-US"/>
        </w:rPr>
        <w:t>е</w:t>
      </w:r>
      <w:r w:rsidRPr="006B24D9">
        <w:rPr>
          <w:rFonts w:eastAsia="Calibri"/>
          <w:lang w:eastAsia="en-US"/>
        </w:rPr>
        <w:t>мельных участков и установления сервитутов в Ханты-Мансийском автоно</w:t>
      </w:r>
      <w:r w:rsidRPr="006B24D9">
        <w:rPr>
          <w:rFonts w:eastAsia="Calibri"/>
          <w:lang w:eastAsia="en-US"/>
        </w:rPr>
        <w:t>м</w:t>
      </w:r>
      <w:r w:rsidRPr="006B24D9">
        <w:rPr>
          <w:rFonts w:eastAsia="Calibri"/>
          <w:lang w:eastAsia="en-US"/>
        </w:rPr>
        <w:t>ном округе – Югре, которые утверждены постановлением Правительства Ха</w:t>
      </w:r>
      <w:r w:rsidRPr="006B24D9">
        <w:rPr>
          <w:rFonts w:eastAsia="Calibri"/>
          <w:lang w:eastAsia="en-US"/>
        </w:rPr>
        <w:t>н</w:t>
      </w:r>
      <w:r w:rsidRPr="006B24D9">
        <w:rPr>
          <w:rFonts w:eastAsia="Calibri"/>
          <w:lang w:eastAsia="en-US"/>
        </w:rPr>
        <w:t>ты-Мансийского автономного округа – Югры от 19 июня 2015 года № 174-п (далее – Порядок, утвержденный постановлением Правительства автономного округа № 174-п)</w:t>
      </w:r>
      <w:r w:rsidR="008A4683">
        <w:rPr>
          <w:rFonts w:eastAsia="Calibri"/>
          <w:lang w:eastAsia="en-US"/>
        </w:rPr>
        <w:t>,</w:t>
      </w:r>
      <w:r w:rsidRPr="006B24D9">
        <w:rPr>
          <w:rFonts w:eastAsia="Calibri"/>
          <w:lang w:eastAsia="en-US"/>
        </w:rPr>
        <w:t xml:space="preserve"> в случае, если земли или земельный  участок испрашивается для размещения объектов, виды которых установлены постановлением Прав</w:t>
      </w:r>
      <w:r w:rsidRPr="006B24D9">
        <w:rPr>
          <w:rFonts w:eastAsia="Calibri"/>
          <w:lang w:eastAsia="en-US"/>
        </w:rPr>
        <w:t>и</w:t>
      </w:r>
      <w:r w:rsidRPr="006B24D9">
        <w:rPr>
          <w:rFonts w:eastAsia="Calibri"/>
          <w:lang w:eastAsia="en-US"/>
        </w:rPr>
        <w:t>тельства Российской Федерации № 1300;</w:t>
      </w:r>
    </w:p>
    <w:p w:rsidR="00F96391" w:rsidRPr="006B24D9" w:rsidRDefault="008A4683" w:rsidP="006B24D9">
      <w:pPr>
        <w:tabs>
          <w:tab w:val="left" w:pos="1134"/>
        </w:tabs>
        <w:autoSpaceDE w:val="0"/>
        <w:autoSpaceDN w:val="0"/>
        <w:adjustRightInd w:val="0"/>
        <w:ind w:firstLine="709"/>
        <w:jc w:val="both"/>
        <w:rPr>
          <w:rFonts w:eastAsia="Calibri"/>
          <w:lang w:eastAsia="en-US"/>
        </w:rPr>
      </w:pPr>
      <w:r>
        <w:rPr>
          <w:rFonts w:eastAsia="Calibri"/>
          <w:lang w:eastAsia="en-US"/>
        </w:rPr>
        <w:t>з</w:t>
      </w:r>
      <w:r w:rsidR="00F96391" w:rsidRPr="006B24D9">
        <w:rPr>
          <w:rFonts w:eastAsia="Calibri"/>
          <w:lang w:eastAsia="en-US"/>
        </w:rPr>
        <w:t xml:space="preserve">аявление может быть представлено по рекомендуемой </w:t>
      </w:r>
      <w:hyperlink r:id="rId16" w:anchor="Par441" w:history="1">
        <w:r w:rsidR="00F96391" w:rsidRPr="006B24D9">
          <w:rPr>
            <w:rFonts w:eastAsia="Calibri"/>
            <w:lang w:eastAsia="en-US"/>
          </w:rPr>
          <w:t>форме</w:t>
        </w:r>
      </w:hyperlink>
      <w:r w:rsidR="00F96391" w:rsidRPr="006B24D9">
        <w:rPr>
          <w:rFonts w:eastAsia="Calibri"/>
          <w:lang w:eastAsia="en-US"/>
        </w:rPr>
        <w:t>, указа</w:t>
      </w:r>
      <w:r w:rsidR="00F96391" w:rsidRPr="006B24D9">
        <w:rPr>
          <w:rFonts w:eastAsia="Calibri"/>
          <w:lang w:eastAsia="en-US"/>
        </w:rPr>
        <w:t>н</w:t>
      </w:r>
      <w:r w:rsidR="00F96391" w:rsidRPr="006B24D9">
        <w:rPr>
          <w:rFonts w:eastAsia="Calibri"/>
          <w:lang w:eastAsia="en-US"/>
        </w:rPr>
        <w:t xml:space="preserve">ной в приложении 1 к </w:t>
      </w:r>
      <w:r>
        <w:rPr>
          <w:rFonts w:eastAsia="Calibri"/>
          <w:lang w:eastAsia="en-US"/>
        </w:rPr>
        <w:t>а</w:t>
      </w:r>
      <w:r w:rsidR="00F96391" w:rsidRPr="006B24D9">
        <w:rPr>
          <w:rFonts w:eastAsia="Calibri"/>
          <w:lang w:eastAsia="en-US"/>
        </w:rPr>
        <w:t xml:space="preserve">дминистративному регламенту. </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 xml:space="preserve">12.3. </w:t>
      </w:r>
      <w:proofErr w:type="gramStart"/>
      <w:r w:rsidRPr="006B24D9">
        <w:rPr>
          <w:rFonts w:eastAsia="Calibri"/>
          <w:lang w:eastAsia="en-US"/>
        </w:rPr>
        <w:t>Подготовка схемы границ осуществляется в порядке, предусмо</w:t>
      </w:r>
      <w:r w:rsidRPr="006B24D9">
        <w:rPr>
          <w:rFonts w:eastAsia="Calibri"/>
          <w:lang w:eastAsia="en-US"/>
        </w:rPr>
        <w:t>т</w:t>
      </w:r>
      <w:r w:rsidRPr="006B24D9">
        <w:rPr>
          <w:rFonts w:eastAsia="Calibri"/>
          <w:lang w:eastAsia="en-US"/>
        </w:rPr>
        <w:t>ренном статьей 1</w:t>
      </w:r>
      <w:r w:rsidR="008A4683">
        <w:rPr>
          <w:rFonts w:eastAsia="Calibri"/>
          <w:lang w:eastAsia="en-US"/>
        </w:rPr>
        <w:t xml:space="preserve">1.10 Земельного кодекса РФ </w:t>
      </w:r>
      <w:r w:rsidRPr="006B24D9">
        <w:rPr>
          <w:rFonts w:eastAsia="Calibri"/>
          <w:lang w:eastAsia="en-US"/>
        </w:rPr>
        <w:t>для подготовки схемы распол</w:t>
      </w:r>
      <w:r w:rsidRPr="006B24D9">
        <w:rPr>
          <w:rFonts w:eastAsia="Calibri"/>
          <w:lang w:eastAsia="en-US"/>
        </w:rPr>
        <w:t>о</w:t>
      </w:r>
      <w:r w:rsidRPr="006B24D9">
        <w:rPr>
          <w:rFonts w:eastAsia="Calibri"/>
          <w:lang w:eastAsia="en-US"/>
        </w:rPr>
        <w:t>жения земельного участка, при этом утверждение схемы границ не требуется.</w:t>
      </w:r>
      <w:proofErr w:type="gramEnd"/>
    </w:p>
    <w:p w:rsidR="00F96391" w:rsidRPr="006B24D9" w:rsidRDefault="00F96391" w:rsidP="006B24D9">
      <w:pPr>
        <w:autoSpaceDE w:val="0"/>
        <w:autoSpaceDN w:val="0"/>
        <w:adjustRightInd w:val="0"/>
        <w:ind w:firstLine="709"/>
        <w:jc w:val="both"/>
        <w:rPr>
          <w:rFonts w:eastAsia="Calibri"/>
          <w:iCs/>
          <w:lang w:eastAsia="en-US"/>
        </w:rPr>
      </w:pPr>
      <w:r w:rsidRPr="006B24D9">
        <w:rPr>
          <w:rFonts w:eastAsia="Calibri"/>
          <w:lang w:eastAsia="en-US"/>
        </w:rPr>
        <w:t xml:space="preserve">13. </w:t>
      </w:r>
      <w:r w:rsidRPr="006B24D9">
        <w:rPr>
          <w:rFonts w:eastAsia="Calibri"/>
          <w:iCs/>
          <w:lang w:eastAsia="en-US"/>
        </w:rPr>
        <w:t>Способы подачи заявления о предоставлении муниципальной услуги:</w:t>
      </w:r>
    </w:p>
    <w:p w:rsidR="00F96391" w:rsidRPr="006B24D9" w:rsidRDefault="00F96391" w:rsidP="006B24D9">
      <w:pPr>
        <w:autoSpaceDE w:val="0"/>
        <w:autoSpaceDN w:val="0"/>
        <w:adjustRightInd w:val="0"/>
        <w:ind w:firstLine="709"/>
        <w:jc w:val="both"/>
        <w:rPr>
          <w:rFonts w:eastAsia="Calibri"/>
          <w:iCs/>
          <w:lang w:eastAsia="en-US"/>
        </w:rPr>
      </w:pPr>
      <w:r w:rsidRPr="006B24D9">
        <w:rPr>
          <w:rFonts w:eastAsia="Calibri"/>
          <w:iCs/>
          <w:lang w:eastAsia="en-US"/>
        </w:rPr>
        <w:t>при личном обращении в администрацию или учреждение;</w:t>
      </w:r>
    </w:p>
    <w:p w:rsidR="00F96391" w:rsidRPr="006B24D9" w:rsidRDefault="00F96391" w:rsidP="006B24D9">
      <w:pPr>
        <w:autoSpaceDE w:val="0"/>
        <w:autoSpaceDN w:val="0"/>
        <w:adjustRightInd w:val="0"/>
        <w:ind w:firstLine="709"/>
        <w:jc w:val="both"/>
        <w:rPr>
          <w:rFonts w:eastAsia="Calibri"/>
          <w:iCs/>
          <w:lang w:eastAsia="en-US"/>
        </w:rPr>
      </w:pPr>
      <w:r w:rsidRPr="006B24D9">
        <w:rPr>
          <w:rFonts w:eastAsia="Calibri"/>
          <w:iCs/>
          <w:lang w:eastAsia="en-US"/>
        </w:rPr>
        <w:t>по почте, в том числе электронной, в администрацию;</w:t>
      </w:r>
    </w:p>
    <w:p w:rsidR="00F96391" w:rsidRPr="006B24D9" w:rsidRDefault="00F96391" w:rsidP="006B24D9">
      <w:pPr>
        <w:autoSpaceDE w:val="0"/>
        <w:autoSpaceDN w:val="0"/>
        <w:adjustRightInd w:val="0"/>
        <w:ind w:firstLine="709"/>
        <w:jc w:val="both"/>
        <w:rPr>
          <w:rFonts w:eastAsia="Calibri"/>
          <w:iCs/>
          <w:lang w:eastAsia="en-US"/>
        </w:rPr>
      </w:pPr>
      <w:r w:rsidRPr="006B24D9">
        <w:rPr>
          <w:rFonts w:eastAsia="Calibri"/>
          <w:iCs/>
          <w:lang w:eastAsia="en-US"/>
        </w:rPr>
        <w:t>по факсимильной связи в администрацию или в учреждение;</w:t>
      </w:r>
    </w:p>
    <w:p w:rsidR="00F96391" w:rsidRPr="006B24D9" w:rsidRDefault="00F96391" w:rsidP="006B24D9">
      <w:pPr>
        <w:autoSpaceDE w:val="0"/>
        <w:autoSpaceDN w:val="0"/>
        <w:adjustRightInd w:val="0"/>
        <w:ind w:firstLine="709"/>
        <w:jc w:val="both"/>
        <w:rPr>
          <w:rFonts w:eastAsia="Calibri"/>
          <w:iCs/>
          <w:lang w:eastAsia="en-US"/>
        </w:rPr>
      </w:pPr>
      <w:r w:rsidRPr="006B24D9">
        <w:rPr>
          <w:rFonts w:eastAsia="Calibri"/>
          <w:iCs/>
          <w:lang w:eastAsia="en-US"/>
        </w:rPr>
        <w:t>через «Интернет-приемную» официального веб-сайта администрации района www.nvraion.ru;</w:t>
      </w:r>
    </w:p>
    <w:p w:rsidR="00F96391" w:rsidRPr="006B24D9" w:rsidRDefault="00F96391" w:rsidP="006B24D9">
      <w:pPr>
        <w:autoSpaceDE w:val="0"/>
        <w:autoSpaceDN w:val="0"/>
        <w:adjustRightInd w:val="0"/>
        <w:ind w:firstLine="709"/>
        <w:jc w:val="both"/>
        <w:rPr>
          <w:rFonts w:eastAsia="Calibri"/>
          <w:iCs/>
          <w:lang w:eastAsia="en-US"/>
        </w:rPr>
      </w:pPr>
      <w:r w:rsidRPr="006B24D9">
        <w:rPr>
          <w:rFonts w:eastAsia="Calibri"/>
          <w:iCs/>
          <w:lang w:eastAsia="en-US"/>
        </w:rPr>
        <w:t>посредством Единого и Регионального порталов;</w:t>
      </w:r>
    </w:p>
    <w:p w:rsidR="00F96391" w:rsidRPr="006B24D9" w:rsidRDefault="00F96391" w:rsidP="006B24D9">
      <w:pPr>
        <w:autoSpaceDE w:val="0"/>
        <w:autoSpaceDN w:val="0"/>
        <w:adjustRightInd w:val="0"/>
        <w:ind w:firstLine="709"/>
        <w:jc w:val="both"/>
        <w:rPr>
          <w:rFonts w:eastAsia="Calibri"/>
          <w:iCs/>
          <w:lang w:eastAsia="en-US"/>
        </w:rPr>
      </w:pPr>
      <w:r w:rsidRPr="006B24D9">
        <w:rPr>
          <w:rFonts w:eastAsia="Calibri"/>
          <w:iCs/>
          <w:lang w:eastAsia="en-US"/>
        </w:rPr>
        <w:t>посредством обращения в МФЦ.</w:t>
      </w:r>
    </w:p>
    <w:p w:rsidR="00F96391" w:rsidRPr="006B24D9" w:rsidRDefault="00F96391" w:rsidP="006B24D9">
      <w:pPr>
        <w:autoSpaceDE w:val="0"/>
        <w:autoSpaceDN w:val="0"/>
        <w:adjustRightInd w:val="0"/>
        <w:ind w:firstLine="709"/>
        <w:jc w:val="both"/>
        <w:rPr>
          <w:rFonts w:eastAsia="Calibri"/>
          <w:iCs/>
          <w:lang w:eastAsia="en-US"/>
        </w:rPr>
      </w:pPr>
      <w:r w:rsidRPr="006B24D9">
        <w:rPr>
          <w:rFonts w:eastAsia="Calibri"/>
          <w:iCs/>
          <w:lang w:eastAsia="en-US"/>
        </w:rPr>
        <w:t xml:space="preserve">В заявлении заявителем указывается способ выдачи (направления) ему документа, являющегося результатом предоставления муниципальной услуги. </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iCs/>
          <w:lang w:eastAsia="en-US"/>
        </w:rPr>
        <w:t>Документы представляются заявителем на бумажном носителе или в форме электронных документов.</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14. Исчерпывающий перечень документов (их копии или содержащиеся в них сведения), необходимых для предоставления муниципальной услуги, к</w:t>
      </w:r>
      <w:r w:rsidRPr="006B24D9">
        <w:rPr>
          <w:rFonts w:eastAsia="Calibri"/>
          <w:lang w:eastAsia="en-US"/>
        </w:rPr>
        <w:t>о</w:t>
      </w:r>
      <w:r w:rsidRPr="006B24D9">
        <w:rPr>
          <w:rFonts w:eastAsia="Calibri"/>
          <w:lang w:eastAsia="en-US"/>
        </w:rPr>
        <w:t>торые находятся в распоряжении государственных органов, органов местного самоуправления и иных органов, участвующих в предоставлении муниц</w:t>
      </w:r>
      <w:r w:rsidRPr="006B24D9">
        <w:rPr>
          <w:rFonts w:eastAsia="Calibri"/>
          <w:lang w:eastAsia="en-US"/>
        </w:rPr>
        <w:t>и</w:t>
      </w:r>
      <w:r w:rsidRPr="006B24D9">
        <w:rPr>
          <w:rFonts w:eastAsia="Calibri"/>
          <w:lang w:eastAsia="en-US"/>
        </w:rPr>
        <w:t>пальной услуги, и которые заявитель вправе представить самостоятельно:</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1) кадастровая выписка о земельном участке или кадастровый паспорт земельного участка в случае, если планируется использование всего земельн</w:t>
      </w:r>
      <w:r w:rsidRPr="006B24D9">
        <w:rPr>
          <w:rFonts w:eastAsia="Calibri"/>
          <w:lang w:eastAsia="en-US"/>
        </w:rPr>
        <w:t>о</w:t>
      </w:r>
      <w:r w:rsidRPr="006B24D9">
        <w:rPr>
          <w:rFonts w:eastAsia="Calibri"/>
          <w:lang w:eastAsia="en-US"/>
        </w:rPr>
        <w:t>го участка или его части;</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2) выписка из Единого государственного реестра прав на недвижимое имущество и сделок с ним на земельный участок, если планируется использ</w:t>
      </w:r>
      <w:r w:rsidRPr="006B24D9">
        <w:rPr>
          <w:rFonts w:eastAsia="Calibri"/>
          <w:lang w:eastAsia="en-US"/>
        </w:rPr>
        <w:t>о</w:t>
      </w:r>
      <w:r w:rsidRPr="006B24D9">
        <w:rPr>
          <w:rFonts w:eastAsia="Calibri"/>
          <w:lang w:eastAsia="en-US"/>
        </w:rPr>
        <w:t>вание всего земельного участка или его части, а также на объекты недвижим</w:t>
      </w:r>
      <w:r w:rsidRPr="006B24D9">
        <w:rPr>
          <w:rFonts w:eastAsia="Calibri"/>
          <w:lang w:eastAsia="en-US"/>
        </w:rPr>
        <w:t>о</w:t>
      </w:r>
      <w:r w:rsidRPr="006B24D9">
        <w:rPr>
          <w:rFonts w:eastAsia="Calibri"/>
          <w:lang w:eastAsia="en-US"/>
        </w:rPr>
        <w:t>сти, если они расположены на таком земельном участке;</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lastRenderedPageBreak/>
        <w:t>3) копия лицензии, удостоверяющей право проведения работ по геол</w:t>
      </w:r>
      <w:r w:rsidRPr="006B24D9">
        <w:rPr>
          <w:rFonts w:eastAsia="Calibri"/>
          <w:lang w:eastAsia="en-US"/>
        </w:rPr>
        <w:t>о</w:t>
      </w:r>
      <w:r w:rsidR="008A4683">
        <w:rPr>
          <w:rFonts w:eastAsia="Calibri"/>
          <w:lang w:eastAsia="en-US"/>
        </w:rPr>
        <w:t>гическому изучению недр,</w:t>
      </w:r>
      <w:r w:rsidRPr="006B24D9">
        <w:rPr>
          <w:rFonts w:eastAsia="Calibri"/>
          <w:lang w:eastAsia="en-US"/>
        </w:rPr>
        <w:t xml:space="preserve"> в случае, если земли или земельный участок и</w:t>
      </w:r>
      <w:r w:rsidRPr="006B24D9">
        <w:rPr>
          <w:rFonts w:eastAsia="Calibri"/>
          <w:lang w:eastAsia="en-US"/>
        </w:rPr>
        <w:t>с</w:t>
      </w:r>
      <w:r w:rsidRPr="006B24D9">
        <w:rPr>
          <w:rFonts w:eastAsia="Calibri"/>
          <w:lang w:eastAsia="en-US"/>
        </w:rPr>
        <w:t>прашиваются в целях, предусмотренных подпунктом 3 пункта 1 статьи 39.34</w:t>
      </w:r>
      <w:r w:rsidR="008A4683">
        <w:rPr>
          <w:rFonts w:eastAsia="Calibri"/>
          <w:lang w:eastAsia="en-US"/>
        </w:rPr>
        <w:t>.</w:t>
      </w:r>
      <w:r w:rsidRPr="006B24D9">
        <w:rPr>
          <w:rFonts w:eastAsia="Calibri"/>
          <w:lang w:eastAsia="en-US"/>
        </w:rPr>
        <w:t xml:space="preserve"> Земельного кодекса РФ;</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4) документы, подтверждающие основания для использования земель или земельного участка</w:t>
      </w:r>
      <w:r w:rsidR="008A4683">
        <w:rPr>
          <w:rFonts w:eastAsia="Calibri"/>
          <w:lang w:eastAsia="en-US"/>
        </w:rPr>
        <w:t>,</w:t>
      </w:r>
      <w:r w:rsidRPr="006B24D9">
        <w:rPr>
          <w:rFonts w:eastAsia="Calibri"/>
          <w:lang w:eastAsia="en-US"/>
        </w:rPr>
        <w:t xml:space="preserve"> в случае, если земли или земельный участок испр</w:t>
      </w:r>
      <w:r w:rsidRPr="006B24D9">
        <w:rPr>
          <w:rFonts w:eastAsia="Calibri"/>
          <w:lang w:eastAsia="en-US"/>
        </w:rPr>
        <w:t>а</w:t>
      </w:r>
      <w:r w:rsidRPr="006B24D9">
        <w:rPr>
          <w:rFonts w:eastAsia="Calibri"/>
          <w:lang w:eastAsia="en-US"/>
        </w:rPr>
        <w:t>шиваются в целях, предусмотренных пунктом 1 статьи 39.34</w:t>
      </w:r>
      <w:r w:rsidR="008A4683">
        <w:rPr>
          <w:rFonts w:eastAsia="Calibri"/>
          <w:lang w:eastAsia="en-US"/>
        </w:rPr>
        <w:t>.</w:t>
      </w:r>
      <w:r w:rsidRPr="006B24D9">
        <w:rPr>
          <w:rFonts w:eastAsia="Calibri"/>
          <w:lang w:eastAsia="en-US"/>
        </w:rPr>
        <w:t xml:space="preserve"> Земельного к</w:t>
      </w:r>
      <w:r w:rsidRPr="006B24D9">
        <w:rPr>
          <w:rFonts w:eastAsia="Calibri"/>
          <w:lang w:eastAsia="en-US"/>
        </w:rPr>
        <w:t>о</w:t>
      </w:r>
      <w:r w:rsidRPr="006B24D9">
        <w:rPr>
          <w:rFonts w:eastAsia="Calibri"/>
          <w:lang w:eastAsia="en-US"/>
        </w:rPr>
        <w:t>декса РФ.</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 xml:space="preserve">15. Способы получения заявителем документов, указанных в пункте 14 </w:t>
      </w:r>
      <w:r w:rsidR="008A4683">
        <w:rPr>
          <w:rFonts w:eastAsia="Calibri"/>
          <w:lang w:eastAsia="en-US"/>
        </w:rPr>
        <w:t>а</w:t>
      </w:r>
      <w:r w:rsidRPr="006B24D9">
        <w:rPr>
          <w:rFonts w:eastAsia="Calibri"/>
          <w:lang w:eastAsia="en-US"/>
        </w:rPr>
        <w:t>дминистративного регламента:</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 xml:space="preserve">Сведения, указанные в пункте 14 </w:t>
      </w:r>
      <w:r w:rsidR="008A4683">
        <w:rPr>
          <w:rFonts w:eastAsia="Calibri"/>
          <w:lang w:eastAsia="en-US"/>
        </w:rPr>
        <w:t>а</w:t>
      </w:r>
      <w:r w:rsidRPr="006B24D9">
        <w:rPr>
          <w:rFonts w:eastAsia="Calibri"/>
          <w:lang w:eastAsia="en-US"/>
        </w:rPr>
        <w:t>дминистративного регламента, заяв</w:t>
      </w:r>
      <w:r w:rsidRPr="006B24D9">
        <w:rPr>
          <w:rFonts w:eastAsia="Calibri"/>
          <w:lang w:eastAsia="en-US"/>
        </w:rPr>
        <w:t>и</w:t>
      </w:r>
      <w:r w:rsidRPr="006B24D9">
        <w:rPr>
          <w:rFonts w:eastAsia="Calibri"/>
          <w:lang w:eastAsia="en-US"/>
        </w:rPr>
        <w:t>тель вправе получить, обратившись в органы власти, информация о местон</w:t>
      </w:r>
      <w:r w:rsidRPr="006B24D9">
        <w:rPr>
          <w:rFonts w:eastAsia="Calibri"/>
          <w:lang w:eastAsia="en-US"/>
        </w:rPr>
        <w:t>а</w:t>
      </w:r>
      <w:r w:rsidRPr="006B24D9">
        <w:rPr>
          <w:rFonts w:eastAsia="Calibri"/>
          <w:lang w:eastAsia="en-US"/>
        </w:rPr>
        <w:t>хождении, контактах и графике работы которых указана в пункте 3.2</w:t>
      </w:r>
      <w:r w:rsidR="008A4683">
        <w:rPr>
          <w:rFonts w:eastAsia="Calibri"/>
          <w:lang w:eastAsia="en-US"/>
        </w:rPr>
        <w:t>. админ</w:t>
      </w:r>
      <w:r w:rsidR="008A4683">
        <w:rPr>
          <w:rFonts w:eastAsia="Calibri"/>
          <w:lang w:eastAsia="en-US"/>
        </w:rPr>
        <w:t>и</w:t>
      </w:r>
      <w:r w:rsidR="008A4683">
        <w:rPr>
          <w:rFonts w:eastAsia="Calibri"/>
          <w:lang w:eastAsia="en-US"/>
        </w:rPr>
        <w:t xml:space="preserve">стративного регламента </w:t>
      </w:r>
      <w:proofErr w:type="spellStart"/>
      <w:proofErr w:type="gramStart"/>
      <w:r w:rsidRPr="006B24D9">
        <w:rPr>
          <w:rFonts w:eastAsia="Calibri"/>
          <w:lang w:eastAsia="en-US"/>
        </w:rPr>
        <w:t>регламента</w:t>
      </w:r>
      <w:proofErr w:type="spellEnd"/>
      <w:proofErr w:type="gramEnd"/>
      <w:r w:rsidRPr="006B24D9">
        <w:rPr>
          <w:rFonts w:eastAsia="Calibri"/>
          <w:lang w:eastAsia="en-US"/>
        </w:rPr>
        <w:t>.</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bCs/>
          <w:lang w:eastAsia="en-US"/>
        </w:rPr>
        <w:t>16.</w:t>
      </w:r>
      <w:r w:rsidRPr="006B24D9">
        <w:rPr>
          <w:rFonts w:eastAsia="Calibri"/>
          <w:lang w:eastAsia="en-US"/>
        </w:rPr>
        <w:t xml:space="preserve"> </w:t>
      </w:r>
      <w:proofErr w:type="gramStart"/>
      <w:r w:rsidRPr="006B24D9">
        <w:rPr>
          <w:rFonts w:eastAsia="Calibri"/>
          <w:lang w:eastAsia="en-US"/>
        </w:rPr>
        <w:t>В случае если для предоставления муниципальной услуги необход</w:t>
      </w:r>
      <w:r w:rsidRPr="006B24D9">
        <w:rPr>
          <w:rFonts w:eastAsia="Calibri"/>
          <w:lang w:eastAsia="en-US"/>
        </w:rPr>
        <w:t>и</w:t>
      </w:r>
      <w:r w:rsidRPr="006B24D9">
        <w:rPr>
          <w:rFonts w:eastAsia="Calibri"/>
          <w:lang w:eastAsia="en-US"/>
        </w:rPr>
        <w:t>мо представление документов и информации об ином лице, не являющемся заявителем, при обращении за получением муниципальной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w:t>
      </w:r>
      <w:proofErr w:type="gramEnd"/>
      <w:r w:rsidRPr="006B24D9">
        <w:rPr>
          <w:rFonts w:eastAsia="Calibri"/>
          <w:lang w:eastAsia="en-US"/>
        </w:rPr>
        <w:t xml:space="preserve"> указанных лиц в орган или организацию. Указанные документы могут быть представлены, в том числе, в форме электронного документа. Действие настоящей части не распространяется на лиц, признанных в установленном порядке безвестно отсутствующими.</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17. Учреждение не вправе требовать от заявителя:</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w:t>
      </w:r>
      <w:r w:rsidR="008A4683">
        <w:rPr>
          <w:rFonts w:eastAsia="Calibri"/>
          <w:lang w:eastAsia="en-US"/>
        </w:rPr>
        <w:t xml:space="preserve">                  </w:t>
      </w:r>
      <w:r w:rsidRPr="006B24D9">
        <w:rPr>
          <w:rFonts w:eastAsia="Calibri"/>
          <w:lang w:eastAsia="en-US"/>
        </w:rPr>
        <w:t>с предоставлением муниципальной услуги;</w:t>
      </w:r>
    </w:p>
    <w:p w:rsidR="00F96391" w:rsidRPr="006B24D9" w:rsidRDefault="00F96391" w:rsidP="006B24D9">
      <w:pPr>
        <w:autoSpaceDE w:val="0"/>
        <w:autoSpaceDN w:val="0"/>
        <w:adjustRightInd w:val="0"/>
        <w:ind w:firstLine="709"/>
        <w:jc w:val="both"/>
        <w:rPr>
          <w:rFonts w:eastAsia="Calibri"/>
          <w:lang w:eastAsia="en-US"/>
        </w:rPr>
      </w:pPr>
      <w:proofErr w:type="gramStart"/>
      <w:r w:rsidRPr="006B24D9">
        <w:rPr>
          <w:rFonts w:eastAsia="Calibri"/>
          <w:lang w:eastAsia="en-US"/>
        </w:rPr>
        <w:t>представления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субъектов Российской Федерации и мун</w:t>
      </w:r>
      <w:r w:rsidRPr="006B24D9">
        <w:rPr>
          <w:rFonts w:eastAsia="Calibri"/>
          <w:lang w:eastAsia="en-US"/>
        </w:rPr>
        <w:t>и</w:t>
      </w:r>
      <w:r w:rsidRPr="006B24D9">
        <w:rPr>
          <w:rFonts w:eastAsia="Calibri"/>
          <w:lang w:eastAsia="en-US"/>
        </w:rPr>
        <w:t>ципальными правовыми актами находятся в распоряжении государственных органов, предоставляющих муниципальную услугу, иных государственных органов и (или) подведомственных государственным органам организаций, участвующих в предоставлении муниципальной услуги, в соответствии с но</w:t>
      </w:r>
      <w:r w:rsidRPr="006B24D9">
        <w:rPr>
          <w:rFonts w:eastAsia="Calibri"/>
          <w:lang w:eastAsia="en-US"/>
        </w:rPr>
        <w:t>р</w:t>
      </w:r>
      <w:r w:rsidRPr="006B24D9">
        <w:rPr>
          <w:rFonts w:eastAsia="Calibri"/>
          <w:lang w:eastAsia="en-US"/>
        </w:rPr>
        <w:t>мативными</w:t>
      </w:r>
      <w:proofErr w:type="gramEnd"/>
      <w:r w:rsidRPr="006B24D9">
        <w:rPr>
          <w:rFonts w:eastAsia="Calibri"/>
          <w:lang w:eastAsia="en-US"/>
        </w:rPr>
        <w:t xml:space="preserve"> правовыми актами Российской Федерации, нормативными прав</w:t>
      </w:r>
      <w:r w:rsidRPr="006B24D9">
        <w:rPr>
          <w:rFonts w:eastAsia="Calibri"/>
          <w:lang w:eastAsia="en-US"/>
        </w:rPr>
        <w:t>о</w:t>
      </w:r>
      <w:r w:rsidRPr="006B24D9">
        <w:rPr>
          <w:rFonts w:eastAsia="Calibri"/>
          <w:lang w:eastAsia="en-US"/>
        </w:rPr>
        <w:t xml:space="preserve">выми актами субъектов Российской Федерации, муниципальными правовыми актами, за исключением документов, указанных в </w:t>
      </w:r>
      <w:hyperlink r:id="rId17" w:history="1">
        <w:r w:rsidRPr="006B24D9">
          <w:rPr>
            <w:rFonts w:eastAsia="Calibri"/>
            <w:lang w:eastAsia="en-US"/>
          </w:rPr>
          <w:t>части 6 статьи 7</w:t>
        </w:r>
      </w:hyperlink>
      <w:r w:rsidRPr="006B24D9">
        <w:rPr>
          <w:rFonts w:eastAsia="Calibri"/>
          <w:lang w:eastAsia="en-US"/>
        </w:rPr>
        <w:t xml:space="preserve"> Федерал</w:t>
      </w:r>
      <w:r w:rsidRPr="006B24D9">
        <w:rPr>
          <w:rFonts w:eastAsia="Calibri"/>
          <w:lang w:eastAsia="en-US"/>
        </w:rPr>
        <w:t>ь</w:t>
      </w:r>
      <w:r w:rsidRPr="006B24D9">
        <w:rPr>
          <w:rFonts w:eastAsia="Calibri"/>
          <w:lang w:eastAsia="en-US"/>
        </w:rPr>
        <w:t>ного закона от 27</w:t>
      </w:r>
      <w:r w:rsidR="008A4683">
        <w:rPr>
          <w:rFonts w:eastAsia="Calibri"/>
          <w:lang w:eastAsia="en-US"/>
        </w:rPr>
        <w:t>.07.</w:t>
      </w:r>
      <w:r w:rsidRPr="006B24D9">
        <w:rPr>
          <w:rFonts w:eastAsia="Calibri"/>
          <w:lang w:eastAsia="en-US"/>
        </w:rPr>
        <w:t>2010 № 210-ФЗ.</w:t>
      </w:r>
    </w:p>
    <w:p w:rsidR="00F96391" w:rsidRPr="006B24D9" w:rsidRDefault="00F96391" w:rsidP="006B24D9">
      <w:pPr>
        <w:autoSpaceDE w:val="0"/>
        <w:autoSpaceDN w:val="0"/>
        <w:adjustRightInd w:val="0"/>
        <w:ind w:firstLine="709"/>
        <w:jc w:val="both"/>
        <w:rPr>
          <w:rFonts w:eastAsia="Calibri"/>
          <w:lang w:eastAsia="en-US"/>
        </w:rPr>
      </w:pPr>
      <w:r w:rsidRPr="006B24D9">
        <w:rPr>
          <w:rFonts w:eastAsia="Calibri"/>
          <w:lang w:eastAsia="en-US"/>
        </w:rPr>
        <w:t>18. 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rsidR="00F96391" w:rsidRPr="006B24D9" w:rsidRDefault="00F96391" w:rsidP="006B24D9">
      <w:pPr>
        <w:autoSpaceDE w:val="0"/>
        <w:autoSpaceDN w:val="0"/>
        <w:adjustRightInd w:val="0"/>
        <w:jc w:val="center"/>
        <w:outlineLvl w:val="1"/>
        <w:rPr>
          <w:rFonts w:eastAsia="Calibri"/>
          <w:b/>
          <w:lang w:eastAsia="en-US"/>
        </w:rPr>
      </w:pPr>
      <w:r w:rsidRPr="006B24D9">
        <w:rPr>
          <w:rFonts w:eastAsia="Calibri"/>
          <w:b/>
          <w:lang w:eastAsia="en-US"/>
        </w:rPr>
        <w:lastRenderedPageBreak/>
        <w:t>Исчерпывающий перечень оснований для отказа в приеме</w:t>
      </w:r>
    </w:p>
    <w:p w:rsidR="00F96391" w:rsidRPr="006B24D9" w:rsidRDefault="00F96391" w:rsidP="006B24D9">
      <w:pPr>
        <w:autoSpaceDE w:val="0"/>
        <w:autoSpaceDN w:val="0"/>
        <w:adjustRightInd w:val="0"/>
        <w:jc w:val="center"/>
        <w:rPr>
          <w:rFonts w:eastAsia="Calibri"/>
          <w:b/>
          <w:lang w:eastAsia="en-US"/>
        </w:rPr>
      </w:pPr>
      <w:r w:rsidRPr="006B24D9">
        <w:rPr>
          <w:rFonts w:eastAsia="Calibri"/>
          <w:b/>
          <w:lang w:eastAsia="en-US"/>
        </w:rPr>
        <w:t>документов, необходимых для предоставления муниципальной услуги</w:t>
      </w:r>
    </w:p>
    <w:p w:rsidR="00F96391" w:rsidRPr="006B24D9" w:rsidRDefault="00F96391" w:rsidP="006B24D9">
      <w:pPr>
        <w:autoSpaceDE w:val="0"/>
        <w:autoSpaceDN w:val="0"/>
        <w:adjustRightInd w:val="0"/>
        <w:jc w:val="center"/>
        <w:rPr>
          <w:rFonts w:eastAsia="Calibri"/>
          <w:b/>
          <w:lang w:eastAsia="en-US"/>
        </w:rPr>
      </w:pPr>
    </w:p>
    <w:p w:rsidR="00F96391" w:rsidRPr="00F96391" w:rsidRDefault="00F96391" w:rsidP="006B24D9">
      <w:pPr>
        <w:autoSpaceDE w:val="0"/>
        <w:autoSpaceDN w:val="0"/>
        <w:adjustRightInd w:val="0"/>
        <w:ind w:firstLine="709"/>
        <w:jc w:val="both"/>
        <w:rPr>
          <w:rFonts w:eastAsia="Calibri"/>
          <w:lang w:eastAsia="en-US"/>
        </w:rPr>
      </w:pPr>
      <w:r w:rsidRPr="00F96391">
        <w:rPr>
          <w:rFonts w:eastAsia="Calibri"/>
          <w:lang w:eastAsia="en-US"/>
        </w:rPr>
        <w:t>19. Оснований для отказа в приеме документов, необходимых для пр</w:t>
      </w:r>
      <w:r w:rsidRPr="00F96391">
        <w:rPr>
          <w:rFonts w:eastAsia="Calibri"/>
          <w:lang w:eastAsia="en-US"/>
        </w:rPr>
        <w:t>е</w:t>
      </w:r>
      <w:r w:rsidRPr="00F96391">
        <w:rPr>
          <w:rFonts w:eastAsia="Calibri"/>
          <w:lang w:eastAsia="en-US"/>
        </w:rPr>
        <w:t>доставления муниципальной услуги, законодательством Российской Федер</w:t>
      </w:r>
      <w:r w:rsidRPr="00F96391">
        <w:rPr>
          <w:rFonts w:eastAsia="Calibri"/>
          <w:lang w:eastAsia="en-US"/>
        </w:rPr>
        <w:t>а</w:t>
      </w:r>
      <w:r w:rsidRPr="00F96391">
        <w:rPr>
          <w:rFonts w:eastAsia="Calibri"/>
          <w:lang w:eastAsia="en-US"/>
        </w:rPr>
        <w:t>ции не предусмотрено.</w:t>
      </w:r>
    </w:p>
    <w:p w:rsidR="00F96391" w:rsidRPr="00F96391" w:rsidRDefault="00F96391" w:rsidP="00F96391">
      <w:pPr>
        <w:autoSpaceDE w:val="0"/>
        <w:autoSpaceDN w:val="0"/>
        <w:adjustRightInd w:val="0"/>
        <w:jc w:val="center"/>
        <w:rPr>
          <w:rFonts w:eastAsia="Calibri"/>
          <w:lang w:eastAsia="en-US"/>
        </w:rPr>
      </w:pPr>
    </w:p>
    <w:p w:rsidR="00F96391" w:rsidRPr="006B24D9" w:rsidRDefault="00F96391" w:rsidP="006B24D9">
      <w:pPr>
        <w:autoSpaceDE w:val="0"/>
        <w:autoSpaceDN w:val="0"/>
        <w:adjustRightInd w:val="0"/>
        <w:jc w:val="center"/>
        <w:outlineLvl w:val="1"/>
        <w:rPr>
          <w:rFonts w:eastAsia="Calibri"/>
          <w:b/>
          <w:lang w:eastAsia="en-US"/>
        </w:rPr>
      </w:pPr>
      <w:r w:rsidRPr="006B24D9">
        <w:rPr>
          <w:rFonts w:eastAsia="Calibri"/>
          <w:b/>
          <w:lang w:eastAsia="en-US"/>
        </w:rPr>
        <w:t>Исчерпывающий перечень оснований для приостановления и (или)</w:t>
      </w:r>
    </w:p>
    <w:p w:rsidR="00F96391" w:rsidRPr="006B24D9" w:rsidRDefault="00F96391" w:rsidP="006B24D9">
      <w:pPr>
        <w:autoSpaceDE w:val="0"/>
        <w:autoSpaceDN w:val="0"/>
        <w:adjustRightInd w:val="0"/>
        <w:jc w:val="center"/>
        <w:rPr>
          <w:rFonts w:eastAsia="Calibri"/>
          <w:b/>
          <w:lang w:eastAsia="en-US"/>
        </w:rPr>
      </w:pPr>
      <w:r w:rsidRPr="006B24D9">
        <w:rPr>
          <w:rFonts w:eastAsia="Calibri"/>
          <w:b/>
          <w:lang w:eastAsia="en-US"/>
        </w:rPr>
        <w:t>отказа в предоставлении муниципальной услуги</w:t>
      </w:r>
    </w:p>
    <w:p w:rsidR="00F96391" w:rsidRPr="006B24D9" w:rsidRDefault="00F96391" w:rsidP="006B24D9">
      <w:pPr>
        <w:autoSpaceDE w:val="0"/>
        <w:autoSpaceDN w:val="0"/>
        <w:adjustRightInd w:val="0"/>
        <w:jc w:val="center"/>
        <w:rPr>
          <w:rFonts w:eastAsia="Calibri"/>
          <w:b/>
          <w:lang w:eastAsia="en-US"/>
        </w:rPr>
      </w:pP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20. Основания для приостановления предоставления муниципальной у</w:t>
      </w:r>
      <w:r w:rsidRPr="00F96391">
        <w:rPr>
          <w:rFonts w:eastAsia="Calibri"/>
          <w:lang w:eastAsia="en-US"/>
        </w:rPr>
        <w:t>с</w:t>
      </w:r>
      <w:r w:rsidRPr="00F96391">
        <w:rPr>
          <w:rFonts w:eastAsia="Calibri"/>
          <w:lang w:eastAsia="en-US"/>
        </w:rPr>
        <w:t>луги законодательством Российской Федерации не предусмотрено.</w:t>
      </w:r>
    </w:p>
    <w:p w:rsidR="00F96391" w:rsidRPr="00F96391" w:rsidRDefault="00F96391" w:rsidP="008A4683">
      <w:pPr>
        <w:autoSpaceDE w:val="0"/>
        <w:autoSpaceDN w:val="0"/>
        <w:adjustRightInd w:val="0"/>
        <w:ind w:firstLine="709"/>
        <w:jc w:val="both"/>
        <w:rPr>
          <w:rFonts w:eastAsia="Calibri"/>
          <w:lang w:eastAsia="en-US"/>
        </w:rPr>
      </w:pPr>
      <w:bookmarkStart w:id="5" w:name="Par167"/>
      <w:bookmarkEnd w:id="5"/>
      <w:r w:rsidRPr="00F96391">
        <w:rPr>
          <w:rFonts w:eastAsia="Calibri"/>
          <w:lang w:eastAsia="en-US"/>
        </w:rPr>
        <w:t>21. Основания для отказа в предоставлении муниципальной услуги:</w:t>
      </w:r>
    </w:p>
    <w:p w:rsidR="00F96391" w:rsidRPr="00F96391" w:rsidRDefault="008A4683" w:rsidP="008A4683">
      <w:pPr>
        <w:autoSpaceDE w:val="0"/>
        <w:autoSpaceDN w:val="0"/>
        <w:adjustRightInd w:val="0"/>
        <w:ind w:firstLine="709"/>
        <w:jc w:val="both"/>
        <w:rPr>
          <w:rFonts w:eastAsia="Calibri"/>
          <w:lang w:eastAsia="en-US"/>
        </w:rPr>
      </w:pPr>
      <w:r>
        <w:rPr>
          <w:rFonts w:eastAsia="Calibri"/>
          <w:lang w:eastAsia="en-US"/>
        </w:rPr>
        <w:t>1) П</w:t>
      </w:r>
      <w:r w:rsidR="00F96391" w:rsidRPr="00F96391">
        <w:rPr>
          <w:rFonts w:eastAsia="Calibri"/>
          <w:lang w:eastAsia="en-US"/>
        </w:rPr>
        <w:t>редставление заявителем документов, состав и (или) содержание к</w:t>
      </w:r>
      <w:r w:rsidR="00F96391" w:rsidRPr="00F96391">
        <w:rPr>
          <w:rFonts w:eastAsia="Calibri"/>
          <w:lang w:eastAsia="en-US"/>
        </w:rPr>
        <w:t>о</w:t>
      </w:r>
      <w:r w:rsidR="00F96391" w:rsidRPr="00F96391">
        <w:rPr>
          <w:rFonts w:eastAsia="Calibri"/>
          <w:lang w:eastAsia="en-US"/>
        </w:rPr>
        <w:t>торых не соответствует требованиям законодательства, в том числе:</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если заявление подано с нарушением требований, установленных пун</w:t>
      </w:r>
      <w:r w:rsidRPr="00F96391">
        <w:rPr>
          <w:rFonts w:eastAsia="Calibri"/>
          <w:lang w:eastAsia="en-US"/>
        </w:rPr>
        <w:t>к</w:t>
      </w:r>
      <w:r w:rsidRPr="00F96391">
        <w:rPr>
          <w:rFonts w:eastAsia="Calibri"/>
          <w:lang w:eastAsia="en-US"/>
        </w:rPr>
        <w:t>тами 3 и 4 Правил, утвержденных постановлением Правительства Российской Федерации № 1244, в случае, если земли или земельный участок испрашив</w:t>
      </w:r>
      <w:r w:rsidRPr="00F96391">
        <w:rPr>
          <w:rFonts w:eastAsia="Calibri"/>
          <w:lang w:eastAsia="en-US"/>
        </w:rPr>
        <w:t>а</w:t>
      </w:r>
      <w:r w:rsidRPr="00F96391">
        <w:rPr>
          <w:rFonts w:eastAsia="Calibri"/>
          <w:lang w:eastAsia="en-US"/>
        </w:rPr>
        <w:t>ется в целях, предусмотренных пунктом 1 статьи 39.34</w:t>
      </w:r>
      <w:r w:rsidR="008A4683">
        <w:rPr>
          <w:rFonts w:eastAsia="Calibri"/>
          <w:lang w:eastAsia="en-US"/>
        </w:rPr>
        <w:t>.</w:t>
      </w:r>
      <w:r w:rsidRPr="00F96391">
        <w:rPr>
          <w:rFonts w:eastAsia="Calibri"/>
          <w:lang w:eastAsia="en-US"/>
        </w:rPr>
        <w:t xml:space="preserve"> Земельного кодекса РФ;</w:t>
      </w:r>
    </w:p>
    <w:p w:rsidR="00F96391" w:rsidRPr="00F96391" w:rsidRDefault="00F96391" w:rsidP="008A4683">
      <w:pPr>
        <w:autoSpaceDE w:val="0"/>
        <w:autoSpaceDN w:val="0"/>
        <w:adjustRightInd w:val="0"/>
        <w:ind w:firstLine="709"/>
        <w:jc w:val="both"/>
        <w:rPr>
          <w:rFonts w:eastAsia="Calibri"/>
          <w:lang w:eastAsia="en-US"/>
        </w:rPr>
      </w:pPr>
      <w:proofErr w:type="gramStart"/>
      <w:r w:rsidRPr="00F96391">
        <w:rPr>
          <w:rFonts w:eastAsia="Calibri"/>
          <w:lang w:eastAsia="en-US"/>
        </w:rPr>
        <w:t>если заявление подано с нарушением требований, установленных пун</w:t>
      </w:r>
      <w:r w:rsidRPr="00F96391">
        <w:rPr>
          <w:rFonts w:eastAsia="Calibri"/>
          <w:lang w:eastAsia="en-US"/>
        </w:rPr>
        <w:t>к</w:t>
      </w:r>
      <w:r w:rsidRPr="00F96391">
        <w:rPr>
          <w:rFonts w:eastAsia="Calibri"/>
          <w:lang w:eastAsia="en-US"/>
        </w:rPr>
        <w:t>тами 4 и 5 Порядка, утвержденного постановлением Правительства автоно</w:t>
      </w:r>
      <w:r w:rsidRPr="00F96391">
        <w:rPr>
          <w:rFonts w:eastAsia="Calibri"/>
          <w:lang w:eastAsia="en-US"/>
        </w:rPr>
        <w:t>м</w:t>
      </w:r>
      <w:r w:rsidRPr="00F96391">
        <w:rPr>
          <w:rFonts w:eastAsia="Calibri"/>
          <w:lang w:eastAsia="en-US"/>
        </w:rPr>
        <w:t>ного округа №</w:t>
      </w:r>
      <w:r w:rsidR="008A4683">
        <w:rPr>
          <w:rFonts w:eastAsia="Calibri"/>
          <w:lang w:eastAsia="en-US"/>
        </w:rPr>
        <w:t xml:space="preserve"> </w:t>
      </w:r>
      <w:r w:rsidRPr="00F96391">
        <w:rPr>
          <w:rFonts w:eastAsia="Calibri"/>
          <w:lang w:eastAsia="en-US"/>
        </w:rPr>
        <w:t>174-п, в случае, если земли или земельный участок испрашив</w:t>
      </w:r>
      <w:r w:rsidRPr="00F96391">
        <w:rPr>
          <w:rFonts w:eastAsia="Calibri"/>
          <w:lang w:eastAsia="en-US"/>
        </w:rPr>
        <w:t>а</w:t>
      </w:r>
      <w:r w:rsidRPr="00F96391">
        <w:rPr>
          <w:rFonts w:eastAsia="Calibri"/>
          <w:lang w:eastAsia="en-US"/>
        </w:rPr>
        <w:t>ется для размещения объектов, виды которых установлены Перечнем, утве</w:t>
      </w:r>
      <w:r w:rsidRPr="00F96391">
        <w:rPr>
          <w:rFonts w:eastAsia="Calibri"/>
          <w:lang w:eastAsia="en-US"/>
        </w:rPr>
        <w:t>р</w:t>
      </w:r>
      <w:r w:rsidRPr="00F96391">
        <w:rPr>
          <w:rFonts w:eastAsia="Calibri"/>
          <w:lang w:eastAsia="en-US"/>
        </w:rPr>
        <w:t>жденным постановлением Правительства Российской Федерации №</w:t>
      </w:r>
      <w:r w:rsidR="008A4683">
        <w:rPr>
          <w:rFonts w:eastAsia="Calibri"/>
          <w:lang w:eastAsia="en-US"/>
        </w:rPr>
        <w:t xml:space="preserve"> 1300.</w:t>
      </w:r>
      <w:proofErr w:type="gramEnd"/>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 xml:space="preserve">2) </w:t>
      </w:r>
      <w:r w:rsidR="008A4683">
        <w:rPr>
          <w:rFonts w:eastAsia="Calibri"/>
          <w:lang w:eastAsia="en-US"/>
        </w:rPr>
        <w:t>С</w:t>
      </w:r>
      <w:r w:rsidRPr="00F96391">
        <w:rPr>
          <w:rFonts w:eastAsia="Calibri"/>
          <w:lang w:eastAsia="en-US"/>
        </w:rPr>
        <w:t xml:space="preserve"> заявлением обратилось ненадлежащее лицо</w:t>
      </w:r>
      <w:r w:rsidR="008A4683">
        <w:rPr>
          <w:rFonts w:eastAsia="Calibri"/>
          <w:lang w:eastAsia="en-US"/>
        </w:rPr>
        <w:t>.</w:t>
      </w:r>
    </w:p>
    <w:p w:rsidR="00F96391" w:rsidRPr="00F96391" w:rsidRDefault="008A4683" w:rsidP="008A4683">
      <w:pPr>
        <w:autoSpaceDE w:val="0"/>
        <w:autoSpaceDN w:val="0"/>
        <w:adjustRightInd w:val="0"/>
        <w:ind w:firstLine="709"/>
        <w:jc w:val="both"/>
        <w:rPr>
          <w:rFonts w:eastAsia="Calibri"/>
          <w:lang w:eastAsia="en-US"/>
        </w:rPr>
      </w:pPr>
      <w:r>
        <w:rPr>
          <w:rFonts w:eastAsia="Calibri"/>
          <w:lang w:eastAsia="en-US"/>
        </w:rPr>
        <w:t>3) И</w:t>
      </w:r>
      <w:r w:rsidR="00F96391" w:rsidRPr="00F96391">
        <w:rPr>
          <w:rFonts w:eastAsia="Calibri"/>
          <w:lang w:eastAsia="en-US"/>
        </w:rPr>
        <w:t>спрашиваемый земельный участок предоставлен физическому или юриди</w:t>
      </w:r>
      <w:r>
        <w:rPr>
          <w:rFonts w:eastAsia="Calibri"/>
          <w:lang w:eastAsia="en-US"/>
        </w:rPr>
        <w:t>ческому лицу.</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 xml:space="preserve">4) </w:t>
      </w:r>
      <w:r w:rsidR="008A4683">
        <w:rPr>
          <w:rFonts w:eastAsia="Calibri"/>
          <w:lang w:eastAsia="en-US"/>
        </w:rPr>
        <w:t>В</w:t>
      </w:r>
      <w:r w:rsidRPr="00F96391">
        <w:rPr>
          <w:rFonts w:eastAsia="Calibri"/>
          <w:lang w:eastAsia="en-US"/>
        </w:rPr>
        <w:t xml:space="preserve"> заявлении указаны цели использования земель или земельного уч</w:t>
      </w:r>
      <w:r w:rsidRPr="00F96391">
        <w:rPr>
          <w:rFonts w:eastAsia="Calibri"/>
          <w:lang w:eastAsia="en-US"/>
        </w:rPr>
        <w:t>а</w:t>
      </w:r>
      <w:r w:rsidRPr="00F96391">
        <w:rPr>
          <w:rFonts w:eastAsia="Calibri"/>
          <w:lang w:eastAsia="en-US"/>
        </w:rPr>
        <w:t>стка или объекты, предполагаемые к размещению, не предусмотренные пун</w:t>
      </w:r>
      <w:r w:rsidRPr="00F96391">
        <w:rPr>
          <w:rFonts w:eastAsia="Calibri"/>
          <w:lang w:eastAsia="en-US"/>
        </w:rPr>
        <w:t>к</w:t>
      </w:r>
      <w:r w:rsidRPr="00F96391">
        <w:rPr>
          <w:rFonts w:eastAsia="Calibri"/>
          <w:lang w:eastAsia="en-US"/>
        </w:rPr>
        <w:t>том</w:t>
      </w:r>
      <w:r w:rsidR="008A4683">
        <w:rPr>
          <w:rFonts w:eastAsia="Calibri"/>
          <w:lang w:eastAsia="en-US"/>
        </w:rPr>
        <w:t xml:space="preserve"> </w:t>
      </w:r>
      <w:r w:rsidRPr="00F96391">
        <w:rPr>
          <w:rFonts w:eastAsia="Calibri"/>
          <w:lang w:eastAsia="en-US"/>
        </w:rPr>
        <w:t>1 статьи 39.34</w:t>
      </w:r>
      <w:r w:rsidR="008A4683">
        <w:rPr>
          <w:rFonts w:eastAsia="Calibri"/>
          <w:lang w:eastAsia="en-US"/>
        </w:rPr>
        <w:t>.</w:t>
      </w:r>
      <w:r w:rsidRPr="00F96391">
        <w:rPr>
          <w:rFonts w:eastAsia="Calibri"/>
          <w:lang w:eastAsia="en-US"/>
        </w:rPr>
        <w:t xml:space="preserve"> Земельного кодекса РФ, если земли или земельный участок испрашивается в целях, предусмотренных пунктом 1 статьи 39.34</w:t>
      </w:r>
      <w:r w:rsidR="008A4683">
        <w:rPr>
          <w:rFonts w:eastAsia="Calibri"/>
          <w:lang w:eastAsia="en-US"/>
        </w:rPr>
        <w:t>.</w:t>
      </w:r>
      <w:r w:rsidRPr="00F96391">
        <w:rPr>
          <w:rFonts w:eastAsia="Calibri"/>
          <w:lang w:eastAsia="en-US"/>
        </w:rPr>
        <w:t xml:space="preserve"> Зе</w:t>
      </w:r>
      <w:r w:rsidR="008A4683">
        <w:rPr>
          <w:rFonts w:eastAsia="Calibri"/>
          <w:lang w:eastAsia="en-US"/>
        </w:rPr>
        <w:t>мельного кодекса РФ.</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 xml:space="preserve">5) </w:t>
      </w:r>
      <w:r w:rsidR="008A4683">
        <w:rPr>
          <w:rFonts w:eastAsia="Calibri"/>
          <w:lang w:eastAsia="en-US"/>
        </w:rPr>
        <w:t>В</w:t>
      </w:r>
      <w:r w:rsidRPr="00F96391">
        <w:rPr>
          <w:rFonts w:eastAsia="Calibri"/>
          <w:lang w:eastAsia="en-US"/>
        </w:rPr>
        <w:t xml:space="preserve"> случаях, предусмотренных подпунктами 10.3</w:t>
      </w:r>
      <w:r w:rsidR="008A4683">
        <w:rPr>
          <w:rFonts w:eastAsia="Calibri"/>
          <w:lang w:eastAsia="en-US"/>
        </w:rPr>
        <w:t>.</w:t>
      </w:r>
      <w:r w:rsidRPr="00F96391">
        <w:rPr>
          <w:rFonts w:eastAsia="Calibri"/>
          <w:lang w:eastAsia="en-US"/>
        </w:rPr>
        <w:t>, 10.4</w:t>
      </w:r>
      <w:r w:rsidR="008A4683">
        <w:rPr>
          <w:rFonts w:eastAsia="Calibri"/>
          <w:lang w:eastAsia="en-US"/>
        </w:rPr>
        <w:t>.</w:t>
      </w:r>
      <w:r w:rsidRPr="00F96391">
        <w:rPr>
          <w:rFonts w:eastAsia="Calibri"/>
          <w:lang w:eastAsia="en-US"/>
        </w:rPr>
        <w:t xml:space="preserve"> Порядка, у</w:t>
      </w:r>
      <w:r w:rsidRPr="00F96391">
        <w:rPr>
          <w:rFonts w:eastAsia="Calibri"/>
          <w:lang w:eastAsia="en-US"/>
        </w:rPr>
        <w:t>т</w:t>
      </w:r>
      <w:r w:rsidRPr="00F96391">
        <w:rPr>
          <w:rFonts w:eastAsia="Calibri"/>
          <w:lang w:eastAsia="en-US"/>
        </w:rPr>
        <w:t>вержденного постановлением Правительства автономного округа № 174-п, е</w:t>
      </w:r>
      <w:r w:rsidRPr="00F96391">
        <w:rPr>
          <w:rFonts w:eastAsia="Calibri"/>
          <w:lang w:eastAsia="en-US"/>
        </w:rPr>
        <w:t>с</w:t>
      </w:r>
      <w:r w:rsidRPr="00F96391">
        <w:rPr>
          <w:rFonts w:eastAsia="Calibri"/>
          <w:lang w:eastAsia="en-US"/>
        </w:rPr>
        <w:t>ли земли или земельный участок испрашивается для размещения объектов, виды которых установлены постановлением Правительства Российской Фед</w:t>
      </w:r>
      <w:r w:rsidRPr="00F96391">
        <w:rPr>
          <w:rFonts w:eastAsia="Calibri"/>
          <w:lang w:eastAsia="en-US"/>
        </w:rPr>
        <w:t>е</w:t>
      </w:r>
      <w:r w:rsidRPr="00F96391">
        <w:rPr>
          <w:rFonts w:eastAsia="Calibri"/>
          <w:lang w:eastAsia="en-US"/>
        </w:rPr>
        <w:t>рации № 1300.</w:t>
      </w:r>
    </w:p>
    <w:p w:rsidR="00F96391" w:rsidRPr="00F96391" w:rsidRDefault="00F96391" w:rsidP="00F96391">
      <w:pPr>
        <w:autoSpaceDE w:val="0"/>
        <w:autoSpaceDN w:val="0"/>
        <w:adjustRightInd w:val="0"/>
        <w:jc w:val="both"/>
        <w:rPr>
          <w:rFonts w:eastAsia="Calibri"/>
          <w:lang w:eastAsia="en-US"/>
        </w:rPr>
      </w:pPr>
    </w:p>
    <w:p w:rsidR="00F96391" w:rsidRPr="008A4683" w:rsidRDefault="00F96391" w:rsidP="008A4683">
      <w:pPr>
        <w:autoSpaceDE w:val="0"/>
        <w:autoSpaceDN w:val="0"/>
        <w:adjustRightInd w:val="0"/>
        <w:jc w:val="center"/>
        <w:outlineLvl w:val="1"/>
        <w:rPr>
          <w:rFonts w:eastAsia="Calibri"/>
          <w:b/>
          <w:lang w:eastAsia="en-US"/>
        </w:rPr>
      </w:pPr>
      <w:r w:rsidRPr="008A4683">
        <w:rPr>
          <w:rFonts w:eastAsia="Calibri"/>
          <w:b/>
          <w:lang w:eastAsia="en-US"/>
        </w:rPr>
        <w:t>Перечень услуг, которые являются необходимыми и обязательными для предоставления муниципальной услуги</w:t>
      </w:r>
    </w:p>
    <w:p w:rsidR="00F96391" w:rsidRPr="008A4683" w:rsidRDefault="00F96391" w:rsidP="008A4683">
      <w:pPr>
        <w:autoSpaceDE w:val="0"/>
        <w:autoSpaceDN w:val="0"/>
        <w:adjustRightInd w:val="0"/>
        <w:jc w:val="center"/>
        <w:outlineLvl w:val="1"/>
        <w:rPr>
          <w:rFonts w:eastAsia="Calibri"/>
          <w:b/>
          <w:lang w:eastAsia="en-US"/>
        </w:rPr>
      </w:pPr>
    </w:p>
    <w:p w:rsidR="00F96391" w:rsidRPr="008A4683" w:rsidRDefault="00F96391" w:rsidP="008A4683">
      <w:pPr>
        <w:autoSpaceDE w:val="0"/>
        <w:autoSpaceDN w:val="0"/>
        <w:adjustRightInd w:val="0"/>
        <w:ind w:firstLine="709"/>
        <w:jc w:val="both"/>
        <w:rPr>
          <w:rFonts w:eastAsia="Calibri"/>
          <w:lang w:eastAsia="en-US"/>
        </w:rPr>
      </w:pPr>
      <w:r w:rsidRPr="008A4683">
        <w:rPr>
          <w:rFonts w:eastAsia="Calibri"/>
          <w:lang w:eastAsia="en-US"/>
        </w:rPr>
        <w:t>21.1. Услугами, необходимыми и обязательными для предоставления муниципальной услуги, является:</w:t>
      </w:r>
    </w:p>
    <w:p w:rsidR="00F96391" w:rsidRPr="008A4683" w:rsidRDefault="00F96391" w:rsidP="008A4683">
      <w:pPr>
        <w:autoSpaceDE w:val="0"/>
        <w:autoSpaceDN w:val="0"/>
        <w:adjustRightInd w:val="0"/>
        <w:ind w:firstLine="709"/>
        <w:jc w:val="both"/>
        <w:rPr>
          <w:rFonts w:eastAsia="Calibri"/>
          <w:lang w:eastAsia="en-US"/>
        </w:rPr>
      </w:pPr>
      <w:r w:rsidRPr="008A4683">
        <w:rPr>
          <w:rFonts w:eastAsia="Calibri"/>
          <w:lang w:eastAsia="en-US"/>
        </w:rPr>
        <w:lastRenderedPageBreak/>
        <w:t xml:space="preserve">1) </w:t>
      </w:r>
      <w:r w:rsidR="008A4683">
        <w:rPr>
          <w:rFonts w:eastAsia="Calibri"/>
          <w:lang w:eastAsia="en-US"/>
        </w:rPr>
        <w:t>п</w:t>
      </w:r>
      <w:r w:rsidRPr="008A4683">
        <w:rPr>
          <w:rFonts w:eastAsia="Calibri"/>
          <w:lang w:eastAsia="en-US"/>
        </w:rPr>
        <w:t>олучение кадастровой выписки о земельном участке или кадастров</w:t>
      </w:r>
      <w:r w:rsidRPr="008A4683">
        <w:rPr>
          <w:rFonts w:eastAsia="Calibri"/>
          <w:lang w:eastAsia="en-US"/>
        </w:rPr>
        <w:t>о</w:t>
      </w:r>
      <w:r w:rsidRPr="008A4683">
        <w:rPr>
          <w:rFonts w:eastAsia="Calibri"/>
          <w:lang w:eastAsia="en-US"/>
        </w:rPr>
        <w:t>го паспорта земельного участка – в случае, если планируется использование всего земельного участка или его части;</w:t>
      </w:r>
    </w:p>
    <w:p w:rsidR="00F96391" w:rsidRPr="008A4683" w:rsidRDefault="00F96391" w:rsidP="008A4683">
      <w:pPr>
        <w:autoSpaceDE w:val="0"/>
        <w:autoSpaceDN w:val="0"/>
        <w:adjustRightInd w:val="0"/>
        <w:ind w:firstLine="709"/>
        <w:jc w:val="both"/>
        <w:rPr>
          <w:rFonts w:eastAsia="Calibri"/>
          <w:lang w:eastAsia="en-US"/>
        </w:rPr>
      </w:pPr>
      <w:r w:rsidRPr="008A4683">
        <w:rPr>
          <w:rFonts w:eastAsia="Calibri"/>
          <w:lang w:eastAsia="en-US"/>
        </w:rPr>
        <w:t xml:space="preserve">2) </w:t>
      </w:r>
      <w:r w:rsidR="008A4683">
        <w:rPr>
          <w:rFonts w:eastAsia="Calibri"/>
          <w:lang w:eastAsia="en-US"/>
        </w:rPr>
        <w:t>п</w:t>
      </w:r>
      <w:r w:rsidRPr="008A4683">
        <w:rPr>
          <w:rFonts w:eastAsia="Calibri"/>
          <w:lang w:eastAsia="en-US"/>
        </w:rPr>
        <w:t>олучение выписки из Единого государственного реестра прав на н</w:t>
      </w:r>
      <w:r w:rsidRPr="008A4683">
        <w:rPr>
          <w:rFonts w:eastAsia="Calibri"/>
          <w:lang w:eastAsia="en-US"/>
        </w:rPr>
        <w:t>е</w:t>
      </w:r>
      <w:r w:rsidRPr="008A4683">
        <w:rPr>
          <w:rFonts w:eastAsia="Calibri"/>
          <w:lang w:eastAsia="en-US"/>
        </w:rPr>
        <w:t>движимое имущество и сделок с ним – на земельный участок, а также на об</w:t>
      </w:r>
      <w:r w:rsidRPr="008A4683">
        <w:rPr>
          <w:rFonts w:eastAsia="Calibri"/>
          <w:lang w:eastAsia="en-US"/>
        </w:rPr>
        <w:t>ъ</w:t>
      </w:r>
      <w:r w:rsidRPr="008A4683">
        <w:rPr>
          <w:rFonts w:eastAsia="Calibri"/>
          <w:lang w:eastAsia="en-US"/>
        </w:rPr>
        <w:t>екты недвижимости, если они расположены на таком земельном участке;</w:t>
      </w:r>
    </w:p>
    <w:p w:rsidR="00F96391" w:rsidRPr="008A4683" w:rsidRDefault="00F96391" w:rsidP="008A4683">
      <w:pPr>
        <w:autoSpaceDE w:val="0"/>
        <w:autoSpaceDN w:val="0"/>
        <w:adjustRightInd w:val="0"/>
        <w:ind w:firstLine="709"/>
        <w:jc w:val="both"/>
        <w:rPr>
          <w:rFonts w:eastAsia="Calibri"/>
          <w:lang w:eastAsia="en-US"/>
        </w:rPr>
      </w:pPr>
      <w:proofErr w:type="gramStart"/>
      <w:r w:rsidRPr="008A4683">
        <w:rPr>
          <w:rFonts w:eastAsia="Calibri"/>
          <w:lang w:eastAsia="en-US"/>
        </w:rPr>
        <w:t xml:space="preserve">3) </w:t>
      </w:r>
      <w:r w:rsidR="008A4683">
        <w:rPr>
          <w:rFonts w:eastAsia="Calibri"/>
          <w:lang w:eastAsia="en-US"/>
        </w:rPr>
        <w:t>п</w:t>
      </w:r>
      <w:r w:rsidRPr="008A4683">
        <w:rPr>
          <w:rFonts w:eastAsia="Calibri"/>
          <w:lang w:eastAsia="en-US"/>
        </w:rPr>
        <w:t>олучение копии лицензии, удостоверяющей право проведения работ по геологическому изучению недр</w:t>
      </w:r>
      <w:r w:rsidR="008A4683">
        <w:rPr>
          <w:rFonts w:eastAsia="Calibri"/>
          <w:lang w:eastAsia="en-US"/>
        </w:rPr>
        <w:t xml:space="preserve"> ‒ </w:t>
      </w:r>
      <w:r w:rsidRPr="008A4683">
        <w:rPr>
          <w:rFonts w:eastAsia="Calibri"/>
          <w:lang w:eastAsia="en-US"/>
        </w:rPr>
        <w:t>в случае, если земли или земельный уч</w:t>
      </w:r>
      <w:r w:rsidRPr="008A4683">
        <w:rPr>
          <w:rFonts w:eastAsia="Calibri"/>
          <w:lang w:eastAsia="en-US"/>
        </w:rPr>
        <w:t>а</w:t>
      </w:r>
      <w:r w:rsidRPr="008A4683">
        <w:rPr>
          <w:rFonts w:eastAsia="Calibri"/>
          <w:lang w:eastAsia="en-US"/>
        </w:rPr>
        <w:t>сток испрашиваются в целях, предусмотренных подпунктом 3 пункта 1 статьи 39.34 Земельного кодекса РФ;</w:t>
      </w:r>
      <w:proofErr w:type="gramEnd"/>
    </w:p>
    <w:p w:rsidR="00F96391" w:rsidRPr="008A4683" w:rsidRDefault="00F96391" w:rsidP="008A4683">
      <w:pPr>
        <w:autoSpaceDE w:val="0"/>
        <w:autoSpaceDN w:val="0"/>
        <w:adjustRightInd w:val="0"/>
        <w:ind w:firstLine="709"/>
        <w:jc w:val="both"/>
        <w:rPr>
          <w:rFonts w:eastAsia="Calibri"/>
          <w:lang w:eastAsia="en-US"/>
        </w:rPr>
      </w:pPr>
      <w:r w:rsidRPr="008A4683">
        <w:rPr>
          <w:rFonts w:eastAsia="Calibri"/>
          <w:lang w:eastAsia="en-US"/>
        </w:rPr>
        <w:t xml:space="preserve">4) </w:t>
      </w:r>
      <w:r w:rsidR="008A4683">
        <w:rPr>
          <w:rFonts w:eastAsia="Calibri"/>
          <w:lang w:eastAsia="en-US"/>
        </w:rPr>
        <w:t>п</w:t>
      </w:r>
      <w:r w:rsidRPr="008A4683">
        <w:rPr>
          <w:rFonts w:eastAsia="Calibri"/>
          <w:lang w:eastAsia="en-US"/>
        </w:rPr>
        <w:t>олучение документов, подтверждающих основания для использов</w:t>
      </w:r>
      <w:r w:rsidRPr="008A4683">
        <w:rPr>
          <w:rFonts w:eastAsia="Calibri"/>
          <w:lang w:eastAsia="en-US"/>
        </w:rPr>
        <w:t>а</w:t>
      </w:r>
      <w:r w:rsidRPr="008A4683">
        <w:rPr>
          <w:rFonts w:eastAsia="Calibri"/>
          <w:lang w:eastAsia="en-US"/>
        </w:rPr>
        <w:t>ния земель или земельного участка</w:t>
      </w:r>
      <w:r w:rsidR="008A4683">
        <w:rPr>
          <w:rFonts w:eastAsia="Calibri"/>
          <w:lang w:eastAsia="en-US"/>
        </w:rPr>
        <w:t>,</w:t>
      </w:r>
      <w:r w:rsidRPr="008A4683">
        <w:rPr>
          <w:rFonts w:eastAsia="Calibri"/>
          <w:lang w:eastAsia="en-US"/>
        </w:rPr>
        <w:t xml:space="preserve"> в случае, если земли или земельный уч</w:t>
      </w:r>
      <w:r w:rsidRPr="008A4683">
        <w:rPr>
          <w:rFonts w:eastAsia="Calibri"/>
          <w:lang w:eastAsia="en-US"/>
        </w:rPr>
        <w:t>а</w:t>
      </w:r>
      <w:r w:rsidRPr="008A4683">
        <w:rPr>
          <w:rFonts w:eastAsia="Calibri"/>
          <w:lang w:eastAsia="en-US"/>
        </w:rPr>
        <w:t>сток испрашиваются в целях, предусмотренных пунктом 1 статьи 39.34</w:t>
      </w:r>
      <w:r w:rsidR="008A4683">
        <w:rPr>
          <w:rFonts w:eastAsia="Calibri"/>
          <w:lang w:eastAsia="en-US"/>
        </w:rPr>
        <w:t>.</w:t>
      </w:r>
      <w:r w:rsidRPr="008A4683">
        <w:rPr>
          <w:rFonts w:eastAsia="Calibri"/>
          <w:lang w:eastAsia="en-US"/>
        </w:rPr>
        <w:t xml:space="preserve"> З</w:t>
      </w:r>
      <w:r w:rsidRPr="008A4683">
        <w:rPr>
          <w:rFonts w:eastAsia="Calibri"/>
          <w:lang w:eastAsia="en-US"/>
        </w:rPr>
        <w:t>е</w:t>
      </w:r>
      <w:r w:rsidRPr="008A4683">
        <w:rPr>
          <w:rFonts w:eastAsia="Calibri"/>
          <w:lang w:eastAsia="en-US"/>
        </w:rPr>
        <w:t>мельного кодекса РФ.</w:t>
      </w:r>
    </w:p>
    <w:p w:rsidR="00F96391" w:rsidRPr="008A4683" w:rsidRDefault="00F96391" w:rsidP="008A4683">
      <w:pPr>
        <w:autoSpaceDE w:val="0"/>
        <w:autoSpaceDN w:val="0"/>
        <w:adjustRightInd w:val="0"/>
        <w:jc w:val="center"/>
        <w:rPr>
          <w:rFonts w:eastAsia="Calibri"/>
          <w:b/>
          <w:lang w:eastAsia="en-US"/>
        </w:rPr>
      </w:pPr>
    </w:p>
    <w:p w:rsidR="00F96391" w:rsidRPr="008A4683" w:rsidRDefault="00F96391" w:rsidP="008A4683">
      <w:pPr>
        <w:autoSpaceDE w:val="0"/>
        <w:autoSpaceDN w:val="0"/>
        <w:adjustRightInd w:val="0"/>
        <w:jc w:val="center"/>
        <w:rPr>
          <w:rFonts w:eastAsia="Calibri"/>
          <w:b/>
          <w:lang w:eastAsia="en-US"/>
        </w:rPr>
      </w:pPr>
      <w:r w:rsidRPr="008A4683">
        <w:rPr>
          <w:rFonts w:eastAsia="Calibri"/>
          <w:b/>
          <w:lang w:eastAsia="en-US"/>
        </w:rPr>
        <w:t>Порядок, размер и основания взимания государственной пошлины</w:t>
      </w:r>
    </w:p>
    <w:p w:rsidR="00F96391" w:rsidRPr="008A4683" w:rsidRDefault="00F96391" w:rsidP="008A4683">
      <w:pPr>
        <w:autoSpaceDE w:val="0"/>
        <w:autoSpaceDN w:val="0"/>
        <w:adjustRightInd w:val="0"/>
        <w:jc w:val="center"/>
        <w:rPr>
          <w:rFonts w:eastAsia="Calibri"/>
          <w:b/>
          <w:lang w:eastAsia="en-US"/>
        </w:rPr>
      </w:pPr>
      <w:r w:rsidRPr="008A4683">
        <w:rPr>
          <w:rFonts w:eastAsia="Calibri"/>
          <w:b/>
          <w:lang w:eastAsia="en-US"/>
        </w:rPr>
        <w:t>или иной платы, взимаемой за предоставление муниципальной</w:t>
      </w:r>
    </w:p>
    <w:p w:rsidR="00F96391" w:rsidRPr="00F96391" w:rsidRDefault="00F96391" w:rsidP="00F96391">
      <w:pPr>
        <w:autoSpaceDE w:val="0"/>
        <w:autoSpaceDN w:val="0"/>
        <w:adjustRightInd w:val="0"/>
        <w:rPr>
          <w:rFonts w:eastAsia="Calibri"/>
          <w:lang w:eastAsia="en-US"/>
        </w:rPr>
      </w:pPr>
    </w:p>
    <w:p w:rsidR="00F96391" w:rsidRPr="00F96391" w:rsidRDefault="00F96391" w:rsidP="008A4683">
      <w:pPr>
        <w:tabs>
          <w:tab w:val="left" w:pos="1276"/>
        </w:tabs>
        <w:autoSpaceDE w:val="0"/>
        <w:autoSpaceDN w:val="0"/>
        <w:adjustRightInd w:val="0"/>
        <w:ind w:firstLine="709"/>
        <w:jc w:val="both"/>
        <w:rPr>
          <w:rFonts w:eastAsia="Calibri"/>
          <w:lang w:eastAsia="en-US"/>
        </w:rPr>
      </w:pPr>
      <w:r w:rsidRPr="00F96391">
        <w:rPr>
          <w:rFonts w:eastAsia="Calibri"/>
          <w:lang w:eastAsia="en-US"/>
        </w:rPr>
        <w:t>22. Взимание платы за предоставление муниципальной услуги законод</w:t>
      </w:r>
      <w:r w:rsidRPr="00F96391">
        <w:rPr>
          <w:rFonts w:eastAsia="Calibri"/>
          <w:lang w:eastAsia="en-US"/>
        </w:rPr>
        <w:t>а</w:t>
      </w:r>
      <w:r w:rsidRPr="00F96391">
        <w:rPr>
          <w:rFonts w:eastAsia="Calibri"/>
          <w:lang w:eastAsia="en-US"/>
        </w:rPr>
        <w:t>тельством Российской Федерации не предусмотрено.</w:t>
      </w:r>
    </w:p>
    <w:p w:rsidR="00F96391" w:rsidRPr="00F96391" w:rsidRDefault="00F96391" w:rsidP="008A4683">
      <w:pPr>
        <w:autoSpaceDE w:val="0"/>
        <w:autoSpaceDN w:val="0"/>
        <w:adjustRightInd w:val="0"/>
        <w:ind w:firstLine="709"/>
        <w:jc w:val="both"/>
        <w:rPr>
          <w:rFonts w:eastAsia="Calibri"/>
          <w:lang w:eastAsia="en-US"/>
        </w:rPr>
      </w:pPr>
    </w:p>
    <w:p w:rsidR="00F96391" w:rsidRPr="008A4683" w:rsidRDefault="00F96391" w:rsidP="00F96391">
      <w:pPr>
        <w:autoSpaceDE w:val="0"/>
        <w:autoSpaceDN w:val="0"/>
        <w:adjustRightInd w:val="0"/>
        <w:jc w:val="center"/>
        <w:outlineLvl w:val="0"/>
        <w:rPr>
          <w:rFonts w:eastAsia="Calibri"/>
          <w:b/>
          <w:lang w:eastAsia="en-US"/>
        </w:rPr>
      </w:pPr>
      <w:r w:rsidRPr="008A4683">
        <w:rPr>
          <w:rFonts w:eastAsia="Calibri"/>
          <w:b/>
          <w:lang w:eastAsia="en-US"/>
        </w:rPr>
        <w:t>Порядок, размер и основания взимания платы за предоставление</w:t>
      </w:r>
    </w:p>
    <w:p w:rsidR="00F96391" w:rsidRPr="008A4683" w:rsidRDefault="00F96391" w:rsidP="00F96391">
      <w:pPr>
        <w:autoSpaceDE w:val="0"/>
        <w:autoSpaceDN w:val="0"/>
        <w:adjustRightInd w:val="0"/>
        <w:jc w:val="center"/>
        <w:rPr>
          <w:rFonts w:eastAsia="Calibri"/>
          <w:b/>
          <w:lang w:eastAsia="en-US"/>
        </w:rPr>
      </w:pPr>
      <w:r w:rsidRPr="008A4683">
        <w:rPr>
          <w:rFonts w:eastAsia="Calibri"/>
          <w:b/>
          <w:lang w:eastAsia="en-US"/>
        </w:rPr>
        <w:t>услуг, которые являются необходимыми и обязательными</w:t>
      </w:r>
    </w:p>
    <w:p w:rsidR="00F96391" w:rsidRPr="008A4683" w:rsidRDefault="00F96391" w:rsidP="00F96391">
      <w:pPr>
        <w:autoSpaceDE w:val="0"/>
        <w:autoSpaceDN w:val="0"/>
        <w:adjustRightInd w:val="0"/>
        <w:jc w:val="center"/>
        <w:rPr>
          <w:rFonts w:eastAsia="Calibri"/>
          <w:b/>
          <w:lang w:eastAsia="en-US"/>
        </w:rPr>
      </w:pPr>
      <w:r w:rsidRPr="008A4683">
        <w:rPr>
          <w:rFonts w:eastAsia="Calibri"/>
          <w:b/>
          <w:lang w:eastAsia="en-US"/>
        </w:rPr>
        <w:t>для предоставления муниципальной услуги</w:t>
      </w:r>
    </w:p>
    <w:p w:rsidR="00F96391" w:rsidRPr="008A4683" w:rsidRDefault="00F96391" w:rsidP="00F96391">
      <w:pPr>
        <w:autoSpaceDE w:val="0"/>
        <w:autoSpaceDN w:val="0"/>
        <w:adjustRightInd w:val="0"/>
        <w:jc w:val="both"/>
        <w:rPr>
          <w:rFonts w:eastAsia="Calibri"/>
          <w:b/>
          <w:lang w:eastAsia="en-US"/>
        </w:rPr>
      </w:pPr>
    </w:p>
    <w:p w:rsidR="00F96391" w:rsidRPr="00F96391" w:rsidRDefault="00F96391" w:rsidP="008A4683">
      <w:pPr>
        <w:autoSpaceDE w:val="0"/>
        <w:autoSpaceDN w:val="0"/>
        <w:adjustRightInd w:val="0"/>
        <w:ind w:firstLine="709"/>
        <w:jc w:val="both"/>
        <w:rPr>
          <w:rFonts w:eastAsia="Calibri"/>
          <w:i/>
          <w:lang w:eastAsia="en-US"/>
        </w:rPr>
      </w:pPr>
      <w:r w:rsidRPr="00F96391">
        <w:rPr>
          <w:rFonts w:eastAsia="Calibri"/>
          <w:lang w:eastAsia="en-US"/>
        </w:rPr>
        <w:t>22.1 Взимание платы за предоставление услуги, указанной в </w:t>
      </w:r>
      <w:hyperlink r:id="rId18" w:history="1">
        <w:r w:rsidRPr="00F96391">
          <w:rPr>
            <w:rFonts w:eastAsia="Calibri"/>
            <w:lang w:eastAsia="en-US"/>
          </w:rPr>
          <w:t>пункте 21.1</w:t>
        </w:r>
      </w:hyperlink>
      <w:r w:rsidR="008A4683">
        <w:rPr>
          <w:rFonts w:eastAsia="Calibri"/>
          <w:lang w:eastAsia="en-US"/>
        </w:rPr>
        <w:t>.</w:t>
      </w:r>
      <w:r w:rsidRPr="00F96391">
        <w:rPr>
          <w:rFonts w:eastAsia="Calibri"/>
          <w:lang w:eastAsia="en-US"/>
        </w:rPr>
        <w:t>, законодательством РФ не предусмотрено.</w:t>
      </w:r>
    </w:p>
    <w:p w:rsidR="00F96391" w:rsidRPr="00F96391" w:rsidRDefault="00F96391" w:rsidP="00F96391">
      <w:pPr>
        <w:autoSpaceDE w:val="0"/>
        <w:autoSpaceDN w:val="0"/>
        <w:adjustRightInd w:val="0"/>
        <w:jc w:val="center"/>
        <w:rPr>
          <w:rFonts w:eastAsia="Calibri"/>
          <w:lang w:eastAsia="en-US"/>
        </w:rPr>
      </w:pPr>
    </w:p>
    <w:p w:rsidR="00F96391" w:rsidRPr="008A4683" w:rsidRDefault="00F96391" w:rsidP="008A4683">
      <w:pPr>
        <w:autoSpaceDE w:val="0"/>
        <w:autoSpaceDN w:val="0"/>
        <w:adjustRightInd w:val="0"/>
        <w:jc w:val="center"/>
        <w:rPr>
          <w:rFonts w:eastAsia="Calibri"/>
          <w:b/>
          <w:lang w:eastAsia="en-US"/>
        </w:rPr>
      </w:pPr>
      <w:r w:rsidRPr="008A4683">
        <w:rPr>
          <w:rFonts w:eastAsia="Calibri"/>
          <w:b/>
          <w:lang w:eastAsia="en-US"/>
        </w:rPr>
        <w:t>Максимальный срок ожидания в очереди при подаче запроса</w:t>
      </w:r>
    </w:p>
    <w:p w:rsidR="00F96391" w:rsidRPr="008A4683" w:rsidRDefault="00F96391" w:rsidP="008A4683">
      <w:pPr>
        <w:autoSpaceDE w:val="0"/>
        <w:autoSpaceDN w:val="0"/>
        <w:adjustRightInd w:val="0"/>
        <w:jc w:val="center"/>
        <w:rPr>
          <w:rFonts w:eastAsia="Calibri"/>
          <w:b/>
          <w:lang w:eastAsia="en-US"/>
        </w:rPr>
      </w:pPr>
      <w:r w:rsidRPr="008A4683">
        <w:rPr>
          <w:rFonts w:eastAsia="Calibri"/>
          <w:b/>
          <w:lang w:eastAsia="en-US"/>
        </w:rPr>
        <w:t>о предоставлении муниципальной услуги и при получении</w:t>
      </w:r>
    </w:p>
    <w:p w:rsidR="00F96391" w:rsidRPr="008A4683" w:rsidRDefault="00F96391" w:rsidP="008A4683">
      <w:pPr>
        <w:autoSpaceDE w:val="0"/>
        <w:autoSpaceDN w:val="0"/>
        <w:adjustRightInd w:val="0"/>
        <w:jc w:val="center"/>
        <w:rPr>
          <w:rFonts w:eastAsia="Calibri"/>
          <w:b/>
          <w:lang w:eastAsia="en-US"/>
        </w:rPr>
      </w:pPr>
      <w:r w:rsidRPr="008A4683">
        <w:rPr>
          <w:rFonts w:eastAsia="Calibri"/>
          <w:b/>
          <w:lang w:eastAsia="en-US"/>
        </w:rPr>
        <w:t>результата предоставления муниципальной услуги</w:t>
      </w:r>
    </w:p>
    <w:p w:rsidR="00F96391" w:rsidRPr="00F96391" w:rsidRDefault="00F96391" w:rsidP="00F96391">
      <w:pPr>
        <w:autoSpaceDE w:val="0"/>
        <w:autoSpaceDN w:val="0"/>
        <w:adjustRightInd w:val="0"/>
        <w:rPr>
          <w:rFonts w:eastAsia="Calibri"/>
          <w:lang w:eastAsia="en-US"/>
        </w:rPr>
      </w:pP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23. Максимальный срок ожидания в очереди составляет 15 минут:</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при подаче заявления о предоставлении муниципальной услуги;</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при получении решения об отказе в предоставлении муниципальной у</w:t>
      </w:r>
      <w:r w:rsidRPr="00F96391">
        <w:rPr>
          <w:rFonts w:eastAsia="Calibri"/>
          <w:lang w:eastAsia="en-US"/>
        </w:rPr>
        <w:t>с</w:t>
      </w:r>
      <w:r w:rsidRPr="00F96391">
        <w:rPr>
          <w:rFonts w:eastAsia="Calibri"/>
          <w:lang w:eastAsia="en-US"/>
        </w:rPr>
        <w:t>луги.</w:t>
      </w:r>
    </w:p>
    <w:p w:rsidR="00F96391" w:rsidRPr="00F96391" w:rsidRDefault="00F96391" w:rsidP="008A4683">
      <w:pPr>
        <w:autoSpaceDE w:val="0"/>
        <w:autoSpaceDN w:val="0"/>
        <w:adjustRightInd w:val="0"/>
        <w:ind w:firstLine="709"/>
        <w:jc w:val="both"/>
        <w:rPr>
          <w:rFonts w:eastAsia="Calibri"/>
          <w:lang w:eastAsia="en-US"/>
        </w:rPr>
      </w:pPr>
    </w:p>
    <w:p w:rsidR="00F96391" w:rsidRPr="008A4683" w:rsidRDefault="00F96391" w:rsidP="008A4683">
      <w:pPr>
        <w:autoSpaceDE w:val="0"/>
        <w:autoSpaceDN w:val="0"/>
        <w:adjustRightInd w:val="0"/>
        <w:jc w:val="center"/>
        <w:rPr>
          <w:rFonts w:eastAsia="Calibri"/>
          <w:b/>
          <w:lang w:eastAsia="en-US"/>
        </w:rPr>
      </w:pPr>
      <w:r w:rsidRPr="008A4683">
        <w:rPr>
          <w:rFonts w:eastAsia="Calibri"/>
          <w:b/>
          <w:lang w:eastAsia="en-US"/>
        </w:rPr>
        <w:t>Срок и порядок регистрации запроса заявителя</w:t>
      </w:r>
    </w:p>
    <w:p w:rsidR="00F96391" w:rsidRPr="008A4683" w:rsidRDefault="00F96391" w:rsidP="008A4683">
      <w:pPr>
        <w:autoSpaceDE w:val="0"/>
        <w:autoSpaceDN w:val="0"/>
        <w:adjustRightInd w:val="0"/>
        <w:jc w:val="center"/>
        <w:rPr>
          <w:rFonts w:eastAsia="Calibri"/>
          <w:b/>
          <w:lang w:eastAsia="en-US"/>
        </w:rPr>
      </w:pPr>
      <w:r w:rsidRPr="008A4683">
        <w:rPr>
          <w:rFonts w:eastAsia="Calibri"/>
          <w:b/>
          <w:lang w:eastAsia="en-US"/>
        </w:rPr>
        <w:t>о предоставлении муниципальной услуги</w:t>
      </w:r>
    </w:p>
    <w:p w:rsidR="00F96391" w:rsidRPr="00F96391" w:rsidRDefault="00F96391" w:rsidP="00F96391">
      <w:pPr>
        <w:autoSpaceDE w:val="0"/>
        <w:autoSpaceDN w:val="0"/>
        <w:adjustRightInd w:val="0"/>
        <w:rPr>
          <w:rFonts w:eastAsia="Calibri"/>
          <w:lang w:eastAsia="en-US"/>
        </w:rPr>
      </w:pPr>
    </w:p>
    <w:p w:rsidR="00F96391" w:rsidRPr="00F96391" w:rsidRDefault="00F96391" w:rsidP="008A4683">
      <w:pPr>
        <w:tabs>
          <w:tab w:val="left" w:pos="142"/>
        </w:tabs>
        <w:ind w:firstLine="709"/>
        <w:jc w:val="both"/>
        <w:rPr>
          <w:lang w:eastAsia="en-US"/>
        </w:rPr>
      </w:pPr>
      <w:bookmarkStart w:id="6" w:name="Par194"/>
      <w:bookmarkEnd w:id="6"/>
      <w:r w:rsidRPr="00F96391">
        <w:rPr>
          <w:rFonts w:eastAsia="Calibri"/>
          <w:lang w:eastAsia="en-US"/>
        </w:rPr>
        <w:t xml:space="preserve">24. </w:t>
      </w:r>
      <w:proofErr w:type="gramStart"/>
      <w:r w:rsidRPr="00F96391">
        <w:rPr>
          <w:lang w:eastAsia="en-US"/>
        </w:rPr>
        <w:t>Письменные обращения, поступившие в адрес администрации, в том числе посредством электронной почты, подлежат обязательной регистрации специалистом, ответственным за делопроизводство, в электронном докуме</w:t>
      </w:r>
      <w:r w:rsidRPr="00F96391">
        <w:rPr>
          <w:lang w:eastAsia="en-US"/>
        </w:rPr>
        <w:t>н</w:t>
      </w:r>
      <w:r w:rsidRPr="00F96391">
        <w:rPr>
          <w:lang w:eastAsia="en-US"/>
        </w:rPr>
        <w:t>тообороте в день поступления обращения в администрацию.</w:t>
      </w:r>
      <w:proofErr w:type="gramEnd"/>
    </w:p>
    <w:p w:rsidR="00F96391" w:rsidRPr="00F96391" w:rsidRDefault="00F96391" w:rsidP="008A4683">
      <w:pPr>
        <w:tabs>
          <w:tab w:val="left" w:pos="142"/>
        </w:tabs>
        <w:ind w:firstLine="709"/>
        <w:jc w:val="both"/>
        <w:rPr>
          <w:rFonts w:eastAsia="Calibri"/>
          <w:lang w:eastAsia="en-US"/>
        </w:rPr>
      </w:pPr>
      <w:r w:rsidRPr="00F96391">
        <w:rPr>
          <w:lang w:eastAsia="en-US"/>
        </w:rPr>
        <w:lastRenderedPageBreak/>
        <w:t>В случае личного обращения заявителя в администрацию заявление</w:t>
      </w:r>
      <w:r w:rsidRPr="00F96391">
        <w:rPr>
          <w:rFonts w:eastAsia="Calibri"/>
          <w:lang w:eastAsia="en-US"/>
        </w:rPr>
        <w:t xml:space="preserve"> </w:t>
      </w:r>
      <w:r w:rsidR="008A4683">
        <w:rPr>
          <w:rFonts w:eastAsia="Calibri"/>
          <w:lang w:eastAsia="en-US"/>
        </w:rPr>
        <w:t xml:space="preserve">               </w:t>
      </w:r>
      <w:r w:rsidRPr="00F96391">
        <w:rPr>
          <w:rFonts w:eastAsia="Calibri"/>
          <w:lang w:eastAsia="en-US"/>
        </w:rPr>
        <w:t>о предоставлении муниципальной услуги подлежит обязательной регистрации специалистом, ответственным за делопроизводство, в электронном докуме</w:t>
      </w:r>
      <w:r w:rsidRPr="00F96391">
        <w:rPr>
          <w:rFonts w:eastAsia="Calibri"/>
          <w:lang w:eastAsia="en-US"/>
        </w:rPr>
        <w:t>н</w:t>
      </w:r>
      <w:r w:rsidRPr="00F96391">
        <w:rPr>
          <w:rFonts w:eastAsia="Calibri"/>
          <w:lang w:eastAsia="en-US"/>
        </w:rPr>
        <w:t>тообороте в течение 15 минут.</w:t>
      </w:r>
    </w:p>
    <w:p w:rsidR="00F96391" w:rsidRPr="00F96391" w:rsidRDefault="00F96391" w:rsidP="008A4683">
      <w:pPr>
        <w:autoSpaceDE w:val="0"/>
        <w:autoSpaceDN w:val="0"/>
        <w:adjustRightInd w:val="0"/>
        <w:ind w:firstLine="709"/>
        <w:jc w:val="both"/>
        <w:rPr>
          <w:rFonts w:eastAsia="Calibri"/>
          <w:lang w:eastAsia="en-US"/>
        </w:rPr>
      </w:pPr>
      <w:r w:rsidRPr="00F96391">
        <w:rPr>
          <w:lang w:eastAsia="en-US"/>
        </w:rPr>
        <w:t>В случае подачи заявления в МФЦ письменные обращения подлежат обязательной регистрации специалистом МФЦ в течение 15 минут в журнале регистрации заявлений или в электронном документообороте.</w:t>
      </w:r>
    </w:p>
    <w:p w:rsidR="00F96391" w:rsidRPr="00F96391" w:rsidRDefault="00F96391" w:rsidP="00F96391">
      <w:pPr>
        <w:autoSpaceDE w:val="0"/>
        <w:autoSpaceDN w:val="0"/>
        <w:adjustRightInd w:val="0"/>
        <w:jc w:val="center"/>
        <w:rPr>
          <w:rFonts w:eastAsia="Calibri"/>
          <w:lang w:eastAsia="en-US"/>
        </w:rPr>
      </w:pPr>
    </w:p>
    <w:p w:rsidR="00F96391" w:rsidRPr="008A4683" w:rsidRDefault="00F96391" w:rsidP="008A4683">
      <w:pPr>
        <w:autoSpaceDE w:val="0"/>
        <w:autoSpaceDN w:val="0"/>
        <w:adjustRightInd w:val="0"/>
        <w:jc w:val="center"/>
        <w:outlineLvl w:val="1"/>
        <w:rPr>
          <w:rFonts w:eastAsia="Calibri"/>
          <w:b/>
          <w:lang w:eastAsia="en-US"/>
        </w:rPr>
      </w:pPr>
      <w:r w:rsidRPr="008A4683">
        <w:rPr>
          <w:rFonts w:eastAsia="Calibri"/>
          <w:b/>
          <w:lang w:eastAsia="en-US"/>
        </w:rPr>
        <w:t>Требования к помещениям, в которых предоставляется</w:t>
      </w:r>
    </w:p>
    <w:p w:rsidR="00F96391" w:rsidRPr="008A4683" w:rsidRDefault="00F96391" w:rsidP="008A4683">
      <w:pPr>
        <w:autoSpaceDE w:val="0"/>
        <w:autoSpaceDN w:val="0"/>
        <w:adjustRightInd w:val="0"/>
        <w:jc w:val="center"/>
        <w:rPr>
          <w:rFonts w:eastAsia="Calibri"/>
          <w:b/>
          <w:lang w:eastAsia="en-US"/>
        </w:rPr>
      </w:pPr>
      <w:r w:rsidRPr="008A4683">
        <w:rPr>
          <w:rFonts w:eastAsia="Calibri"/>
          <w:b/>
          <w:lang w:eastAsia="en-US"/>
        </w:rPr>
        <w:t>муниципальная услуга, к местам ожидания и приема</w:t>
      </w:r>
    </w:p>
    <w:p w:rsidR="00F96391" w:rsidRPr="008A4683" w:rsidRDefault="00F96391" w:rsidP="008A4683">
      <w:pPr>
        <w:autoSpaceDE w:val="0"/>
        <w:autoSpaceDN w:val="0"/>
        <w:adjustRightInd w:val="0"/>
        <w:jc w:val="center"/>
        <w:rPr>
          <w:rFonts w:eastAsia="Calibri"/>
          <w:b/>
          <w:lang w:eastAsia="en-US"/>
        </w:rPr>
      </w:pPr>
      <w:r w:rsidRPr="008A4683">
        <w:rPr>
          <w:rFonts w:eastAsia="Calibri"/>
          <w:b/>
          <w:lang w:eastAsia="en-US"/>
        </w:rPr>
        <w:t xml:space="preserve">заявителей, размещению и оформлению </w:t>
      </w:r>
      <w:proofErr w:type="gramStart"/>
      <w:r w:rsidRPr="008A4683">
        <w:rPr>
          <w:rFonts w:eastAsia="Calibri"/>
          <w:b/>
          <w:lang w:eastAsia="en-US"/>
        </w:rPr>
        <w:t>визуальной</w:t>
      </w:r>
      <w:proofErr w:type="gramEnd"/>
      <w:r w:rsidRPr="008A4683">
        <w:rPr>
          <w:rFonts w:eastAsia="Calibri"/>
          <w:b/>
          <w:lang w:eastAsia="en-US"/>
        </w:rPr>
        <w:t>, текстовой</w:t>
      </w:r>
    </w:p>
    <w:p w:rsidR="00F96391" w:rsidRPr="008A4683" w:rsidRDefault="00F96391" w:rsidP="008A4683">
      <w:pPr>
        <w:autoSpaceDE w:val="0"/>
        <w:autoSpaceDN w:val="0"/>
        <w:adjustRightInd w:val="0"/>
        <w:jc w:val="center"/>
        <w:rPr>
          <w:rFonts w:eastAsia="Calibri"/>
          <w:b/>
          <w:lang w:eastAsia="en-US"/>
        </w:rPr>
      </w:pPr>
      <w:r w:rsidRPr="008A4683">
        <w:rPr>
          <w:rFonts w:eastAsia="Calibri"/>
          <w:b/>
          <w:lang w:eastAsia="en-US"/>
        </w:rPr>
        <w:t>и мультимедийной информации о порядке предоставления</w:t>
      </w:r>
    </w:p>
    <w:p w:rsidR="00F96391" w:rsidRPr="008A4683" w:rsidRDefault="00F96391" w:rsidP="008A4683">
      <w:pPr>
        <w:autoSpaceDE w:val="0"/>
        <w:autoSpaceDN w:val="0"/>
        <w:adjustRightInd w:val="0"/>
        <w:jc w:val="center"/>
        <w:rPr>
          <w:rFonts w:eastAsia="Calibri"/>
          <w:b/>
          <w:lang w:eastAsia="en-US"/>
        </w:rPr>
      </w:pPr>
      <w:r w:rsidRPr="008A4683">
        <w:rPr>
          <w:rFonts w:eastAsia="Calibri"/>
          <w:b/>
          <w:lang w:eastAsia="en-US"/>
        </w:rPr>
        <w:t>муниципальной услуги</w:t>
      </w:r>
    </w:p>
    <w:p w:rsidR="00F96391" w:rsidRPr="008A4683" w:rsidRDefault="00F96391" w:rsidP="008A4683">
      <w:pPr>
        <w:autoSpaceDE w:val="0"/>
        <w:autoSpaceDN w:val="0"/>
        <w:adjustRightInd w:val="0"/>
        <w:jc w:val="center"/>
        <w:rPr>
          <w:rFonts w:eastAsia="Calibri"/>
          <w:b/>
          <w:lang w:eastAsia="en-US"/>
        </w:rPr>
      </w:pP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 xml:space="preserve">25. </w:t>
      </w:r>
      <w:proofErr w:type="gramStart"/>
      <w:r w:rsidRPr="00F96391">
        <w:rPr>
          <w:rFonts w:eastAsia="Calibri"/>
          <w:lang w:eastAsia="en-US"/>
        </w:rPr>
        <w:t>Здание, в котором предоставляется муниципальная услуга, распол</w:t>
      </w:r>
      <w:r w:rsidRPr="00F96391">
        <w:rPr>
          <w:rFonts w:eastAsia="Calibri"/>
          <w:lang w:eastAsia="en-US"/>
        </w:rPr>
        <w:t>о</w:t>
      </w:r>
      <w:r w:rsidRPr="00F96391">
        <w:rPr>
          <w:rFonts w:eastAsia="Calibri"/>
          <w:lang w:eastAsia="en-US"/>
        </w:rPr>
        <w:t>жено с учетом пешеходной доступности для заявителей от остановок общес</w:t>
      </w:r>
      <w:r w:rsidRPr="00F96391">
        <w:rPr>
          <w:rFonts w:eastAsia="Calibri"/>
          <w:lang w:eastAsia="en-US"/>
        </w:rPr>
        <w:t>т</w:t>
      </w:r>
      <w:r w:rsidRPr="00F96391">
        <w:rPr>
          <w:rFonts w:eastAsia="Calibri"/>
          <w:lang w:eastAsia="en-US"/>
        </w:rPr>
        <w:t>венного транспорта, оборудовано отдельным входом для свободного доступа заявителей, вход в здание оборудован информационными табличками, соде</w:t>
      </w:r>
      <w:r w:rsidRPr="00F96391">
        <w:rPr>
          <w:rFonts w:eastAsia="Calibri"/>
          <w:lang w:eastAsia="en-US"/>
        </w:rPr>
        <w:t>р</w:t>
      </w:r>
      <w:r w:rsidRPr="00F96391">
        <w:rPr>
          <w:rFonts w:eastAsia="Calibri"/>
          <w:lang w:eastAsia="en-US"/>
        </w:rPr>
        <w:t>жащими информацию о наименовании органа, его режима работы, телефонов.</w:t>
      </w:r>
      <w:proofErr w:type="gramEnd"/>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Помещения, в которых предоставляется муниципальная услуга, соотве</w:t>
      </w:r>
      <w:r w:rsidRPr="00F96391">
        <w:rPr>
          <w:rFonts w:eastAsia="Calibri"/>
          <w:lang w:eastAsia="en-US"/>
        </w:rPr>
        <w:t>т</w:t>
      </w:r>
      <w:r w:rsidRPr="00F96391">
        <w:rPr>
          <w:rFonts w:eastAsia="Calibri"/>
          <w:lang w:eastAsia="en-US"/>
        </w:rPr>
        <w:t>ствуют санитарно-эпидемиологическим требованиям, правилам пожарной безопасности, нормам охраны труда.</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Помещения, в которых предоставляется муниципальная услуга, обор</w:t>
      </w:r>
      <w:r w:rsidRPr="00F96391">
        <w:rPr>
          <w:rFonts w:eastAsia="Calibri"/>
          <w:lang w:eastAsia="en-US"/>
        </w:rPr>
        <w:t>у</w:t>
      </w:r>
      <w:r w:rsidRPr="00F96391">
        <w:rPr>
          <w:rFonts w:eastAsia="Calibri"/>
          <w:lang w:eastAsia="en-US"/>
        </w:rPr>
        <w:t>дуются соответствующими информационными стендами, вывесками, указат</w:t>
      </w:r>
      <w:r w:rsidRPr="00F96391">
        <w:rPr>
          <w:rFonts w:eastAsia="Calibri"/>
          <w:lang w:eastAsia="en-US"/>
        </w:rPr>
        <w:t>е</w:t>
      </w:r>
      <w:r w:rsidRPr="00F96391">
        <w:rPr>
          <w:rFonts w:eastAsia="Calibri"/>
          <w:lang w:eastAsia="en-US"/>
        </w:rPr>
        <w:t>лями.</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Места ожидания оборудуются информационными стендами, стульями, столами, обеспечиваются письменными принадлежностями. Места ожидания должны соответствовать комфортным условиям для заявителей.</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Информационные стенды размещаются на видном, доступном для за</w:t>
      </w:r>
      <w:r w:rsidRPr="00F96391">
        <w:rPr>
          <w:rFonts w:eastAsia="Calibri"/>
          <w:lang w:eastAsia="en-US"/>
        </w:rPr>
        <w:t>я</w:t>
      </w:r>
      <w:r w:rsidRPr="00F96391">
        <w:rPr>
          <w:rFonts w:eastAsia="Calibri"/>
          <w:lang w:eastAsia="en-US"/>
        </w:rPr>
        <w:t>вителей месте и призваны обеспечить заявителя исчерпывающей информац</w:t>
      </w:r>
      <w:r w:rsidRPr="00F96391">
        <w:rPr>
          <w:rFonts w:eastAsia="Calibri"/>
          <w:lang w:eastAsia="en-US"/>
        </w:rPr>
        <w:t>и</w:t>
      </w:r>
      <w:r w:rsidRPr="00F96391">
        <w:rPr>
          <w:rFonts w:eastAsia="Calibri"/>
          <w:lang w:eastAsia="en-US"/>
        </w:rPr>
        <w:t>ей. Стенды должны быть оформлены в едином стиле, надписи сделаны че</w:t>
      </w:r>
      <w:r w:rsidRPr="00F96391">
        <w:rPr>
          <w:rFonts w:eastAsia="Calibri"/>
          <w:lang w:eastAsia="en-US"/>
        </w:rPr>
        <w:t>р</w:t>
      </w:r>
      <w:r w:rsidRPr="00F96391">
        <w:rPr>
          <w:rFonts w:eastAsia="Calibri"/>
          <w:lang w:eastAsia="en-US"/>
        </w:rPr>
        <w:t>ным шрифтом на белом фоне. Оформление визуальной, текстовой информ</w:t>
      </w:r>
      <w:r w:rsidRPr="00F96391">
        <w:rPr>
          <w:rFonts w:eastAsia="Calibri"/>
          <w:lang w:eastAsia="en-US"/>
        </w:rPr>
        <w:t>а</w:t>
      </w:r>
      <w:r w:rsidRPr="00F96391">
        <w:rPr>
          <w:rFonts w:eastAsia="Calibri"/>
          <w:lang w:eastAsia="en-US"/>
        </w:rPr>
        <w:t>ции о порядке предоставления муниципальной услуги должно соответствовать оптимальному зрительному восприятию этой информации заявителями.</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Каждое рабочее место специалиста, участвующего в предоставлении муниципальной услуги, оборудуется персональным компьютером с возможн</w:t>
      </w:r>
      <w:r w:rsidRPr="00F96391">
        <w:rPr>
          <w:rFonts w:eastAsia="Calibri"/>
          <w:lang w:eastAsia="en-US"/>
        </w:rPr>
        <w:t>о</w:t>
      </w:r>
      <w:r w:rsidRPr="00F96391">
        <w:rPr>
          <w:rFonts w:eastAsia="Calibri"/>
          <w:lang w:eastAsia="en-US"/>
        </w:rPr>
        <w:t>стью доступа:</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а) к необходимым информационным базам данных, позволяющим сво</w:t>
      </w:r>
      <w:r w:rsidRPr="00F96391">
        <w:rPr>
          <w:rFonts w:eastAsia="Calibri"/>
          <w:lang w:eastAsia="en-US"/>
        </w:rPr>
        <w:t>е</w:t>
      </w:r>
      <w:r w:rsidRPr="00F96391">
        <w:rPr>
          <w:rFonts w:eastAsia="Calibri"/>
          <w:lang w:eastAsia="en-US"/>
        </w:rPr>
        <w:t>временно и в полном объеме получать справочную информацию по вопросам предоставления услуги</w:t>
      </w:r>
      <w:r w:rsidR="008A4683">
        <w:rPr>
          <w:rFonts w:eastAsia="Calibri"/>
          <w:lang w:eastAsia="en-US"/>
        </w:rPr>
        <w:t>;</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б) к печатающим и сканирующим устройствам, позволяющим организ</w:t>
      </w:r>
      <w:r w:rsidRPr="00F96391">
        <w:rPr>
          <w:rFonts w:eastAsia="Calibri"/>
          <w:lang w:eastAsia="en-US"/>
        </w:rPr>
        <w:t>о</w:t>
      </w:r>
      <w:r w:rsidRPr="00F96391">
        <w:rPr>
          <w:rFonts w:eastAsia="Calibri"/>
          <w:lang w:eastAsia="en-US"/>
        </w:rPr>
        <w:t>вать предоставление муниципальной услуги оперативно и в полном объеме.</w:t>
      </w:r>
    </w:p>
    <w:p w:rsidR="00F96391" w:rsidRDefault="00F96391" w:rsidP="008A4683">
      <w:pPr>
        <w:autoSpaceDE w:val="0"/>
        <w:autoSpaceDN w:val="0"/>
        <w:adjustRightInd w:val="0"/>
        <w:ind w:firstLine="709"/>
        <w:jc w:val="both"/>
        <w:rPr>
          <w:rFonts w:eastAsia="Calibri"/>
          <w:lang w:eastAsia="en-US"/>
        </w:rPr>
      </w:pPr>
    </w:p>
    <w:p w:rsidR="008A4683" w:rsidRPr="00F96391" w:rsidRDefault="008A4683" w:rsidP="008A4683">
      <w:pPr>
        <w:autoSpaceDE w:val="0"/>
        <w:autoSpaceDN w:val="0"/>
        <w:adjustRightInd w:val="0"/>
        <w:ind w:firstLine="709"/>
        <w:jc w:val="both"/>
        <w:rPr>
          <w:rFonts w:eastAsia="Calibri"/>
          <w:lang w:eastAsia="en-US"/>
        </w:rPr>
      </w:pPr>
    </w:p>
    <w:p w:rsidR="00F96391" w:rsidRPr="008A4683" w:rsidRDefault="00F96391" w:rsidP="008A4683">
      <w:pPr>
        <w:autoSpaceDE w:val="0"/>
        <w:autoSpaceDN w:val="0"/>
        <w:adjustRightInd w:val="0"/>
        <w:jc w:val="center"/>
        <w:outlineLvl w:val="1"/>
        <w:rPr>
          <w:rFonts w:eastAsia="Calibri"/>
          <w:b/>
          <w:lang w:eastAsia="en-US"/>
        </w:rPr>
      </w:pPr>
      <w:r w:rsidRPr="008A4683">
        <w:rPr>
          <w:rFonts w:eastAsia="Calibri"/>
          <w:b/>
          <w:lang w:eastAsia="en-US"/>
        </w:rPr>
        <w:t>Показатели доступности и качества муниципальной услуги</w:t>
      </w:r>
    </w:p>
    <w:p w:rsidR="00F96391" w:rsidRPr="008A4683" w:rsidRDefault="00F96391" w:rsidP="008A4683">
      <w:pPr>
        <w:autoSpaceDE w:val="0"/>
        <w:autoSpaceDN w:val="0"/>
        <w:adjustRightInd w:val="0"/>
        <w:jc w:val="center"/>
        <w:rPr>
          <w:rFonts w:eastAsia="Calibri"/>
          <w:b/>
          <w:lang w:eastAsia="en-US"/>
        </w:rPr>
      </w:pP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26. Показатели доступности:</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доступность информации о порядке предоставления муниципальной у</w:t>
      </w:r>
      <w:r w:rsidRPr="00F96391">
        <w:rPr>
          <w:rFonts w:eastAsia="Calibri"/>
          <w:lang w:eastAsia="en-US"/>
        </w:rPr>
        <w:t>с</w:t>
      </w:r>
      <w:r w:rsidRPr="00F96391">
        <w:rPr>
          <w:rFonts w:eastAsia="Calibri"/>
          <w:lang w:eastAsia="en-US"/>
        </w:rPr>
        <w:t>луги, об образцах оформления документов, необходимых для предоставления муниципальной услуги;</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бесплатность предоставления информации о процедуре предоставления муниципальной услуги;</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доступность форм документов, необходимых для получения муниц</w:t>
      </w:r>
      <w:r w:rsidRPr="00F96391">
        <w:rPr>
          <w:rFonts w:eastAsia="Calibri"/>
          <w:lang w:eastAsia="en-US"/>
        </w:rPr>
        <w:t>и</w:t>
      </w:r>
      <w:r w:rsidRPr="00F96391">
        <w:rPr>
          <w:rFonts w:eastAsia="Calibri"/>
          <w:lang w:eastAsia="en-US"/>
        </w:rPr>
        <w:t>пальной услуги, размещенных на Федеральном, Региональном, и официальном порталах;</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возможность получения информации о ходе предоставления муниц</w:t>
      </w:r>
      <w:r w:rsidRPr="00F96391">
        <w:rPr>
          <w:rFonts w:eastAsia="Calibri"/>
          <w:lang w:eastAsia="en-US"/>
        </w:rPr>
        <w:t>и</w:t>
      </w:r>
      <w:r w:rsidRPr="00F96391">
        <w:rPr>
          <w:rFonts w:eastAsia="Calibri"/>
          <w:lang w:eastAsia="en-US"/>
        </w:rPr>
        <w:t>пальной услуги, в том числе с использованием телефонной связи, электронной почты.</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Показатели качества муниципальной услуги:</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соблюдение времени ожидания в очереди при подаче заявления о пр</w:t>
      </w:r>
      <w:r w:rsidRPr="00F96391">
        <w:rPr>
          <w:rFonts w:eastAsia="Calibri"/>
          <w:lang w:eastAsia="en-US"/>
        </w:rPr>
        <w:t>е</w:t>
      </w:r>
      <w:r w:rsidRPr="00F96391">
        <w:rPr>
          <w:rFonts w:eastAsia="Calibri"/>
          <w:lang w:eastAsia="en-US"/>
        </w:rPr>
        <w:t>доставлении муниципальной услуги и при получении результата предоставл</w:t>
      </w:r>
      <w:r w:rsidRPr="00F96391">
        <w:rPr>
          <w:rFonts w:eastAsia="Calibri"/>
          <w:lang w:eastAsia="en-US"/>
        </w:rPr>
        <w:t>е</w:t>
      </w:r>
      <w:r w:rsidRPr="00F96391">
        <w:rPr>
          <w:rFonts w:eastAsia="Calibri"/>
          <w:lang w:eastAsia="en-US"/>
        </w:rPr>
        <w:t>ния муниципальной услуги;</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соблюдение должностными лицами сроков предоставления муниц</w:t>
      </w:r>
      <w:r w:rsidRPr="00F96391">
        <w:rPr>
          <w:rFonts w:eastAsia="Calibri"/>
          <w:lang w:eastAsia="en-US"/>
        </w:rPr>
        <w:t>и</w:t>
      </w:r>
      <w:r w:rsidRPr="00F96391">
        <w:rPr>
          <w:rFonts w:eastAsia="Calibri"/>
          <w:lang w:eastAsia="en-US"/>
        </w:rPr>
        <w:t>пальной услуги;</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w:t>
      </w:r>
      <w:r w:rsidRPr="00F96391">
        <w:rPr>
          <w:rFonts w:eastAsia="Calibri"/>
          <w:lang w:eastAsia="en-US"/>
        </w:rPr>
        <w:t>у</w:t>
      </w:r>
      <w:r w:rsidRPr="00F96391">
        <w:rPr>
          <w:rFonts w:eastAsia="Calibri"/>
          <w:lang w:eastAsia="en-US"/>
        </w:rPr>
        <w:t>ги. Обоснованность жалоб устанавливается решениями должностных лиц, уполномоченных государственных органов и судов об удовлетворении треб</w:t>
      </w:r>
      <w:r w:rsidRPr="00F96391">
        <w:rPr>
          <w:rFonts w:eastAsia="Calibri"/>
          <w:lang w:eastAsia="en-US"/>
        </w:rPr>
        <w:t>о</w:t>
      </w:r>
      <w:r w:rsidRPr="00F96391">
        <w:rPr>
          <w:rFonts w:eastAsia="Calibri"/>
          <w:lang w:eastAsia="en-US"/>
        </w:rPr>
        <w:t>ваний, содержащихся в жалобах.</w:t>
      </w:r>
    </w:p>
    <w:p w:rsidR="00F96391" w:rsidRPr="00F96391" w:rsidRDefault="00F96391" w:rsidP="00F96391">
      <w:pPr>
        <w:autoSpaceDE w:val="0"/>
        <w:autoSpaceDN w:val="0"/>
        <w:adjustRightInd w:val="0"/>
        <w:jc w:val="center"/>
        <w:rPr>
          <w:rFonts w:eastAsia="Calibri"/>
          <w:lang w:eastAsia="en-US"/>
        </w:rPr>
      </w:pPr>
    </w:p>
    <w:p w:rsidR="00F96391" w:rsidRPr="008A4683" w:rsidRDefault="00F96391" w:rsidP="00F96391">
      <w:pPr>
        <w:autoSpaceDE w:val="0"/>
        <w:autoSpaceDN w:val="0"/>
        <w:adjustRightInd w:val="0"/>
        <w:jc w:val="center"/>
        <w:outlineLvl w:val="1"/>
        <w:rPr>
          <w:rFonts w:eastAsia="Calibri"/>
          <w:b/>
          <w:lang w:eastAsia="en-US"/>
        </w:rPr>
      </w:pPr>
      <w:r w:rsidRPr="008A4683">
        <w:rPr>
          <w:rFonts w:eastAsia="Calibri"/>
          <w:b/>
          <w:lang w:eastAsia="en-US"/>
        </w:rPr>
        <w:t>Иные требования, в том числе учитывающие особенности</w:t>
      </w:r>
    </w:p>
    <w:p w:rsidR="00F96391" w:rsidRPr="008A4683" w:rsidRDefault="00F96391" w:rsidP="00F96391">
      <w:pPr>
        <w:autoSpaceDE w:val="0"/>
        <w:autoSpaceDN w:val="0"/>
        <w:adjustRightInd w:val="0"/>
        <w:jc w:val="center"/>
        <w:rPr>
          <w:rFonts w:eastAsia="Calibri"/>
          <w:b/>
          <w:lang w:eastAsia="en-US"/>
        </w:rPr>
      </w:pPr>
      <w:r w:rsidRPr="008A4683">
        <w:rPr>
          <w:rFonts w:eastAsia="Calibri"/>
          <w:b/>
          <w:lang w:eastAsia="en-US"/>
        </w:rPr>
        <w:t>предоставления муниципальной услуги в МФЦ</w:t>
      </w:r>
    </w:p>
    <w:p w:rsidR="00F96391" w:rsidRPr="008A4683" w:rsidRDefault="00F96391" w:rsidP="00F96391">
      <w:pPr>
        <w:autoSpaceDE w:val="0"/>
        <w:autoSpaceDN w:val="0"/>
        <w:adjustRightInd w:val="0"/>
        <w:jc w:val="center"/>
        <w:rPr>
          <w:rFonts w:eastAsia="Calibri"/>
          <w:b/>
          <w:lang w:eastAsia="en-US"/>
        </w:rPr>
      </w:pPr>
      <w:r w:rsidRPr="008A4683">
        <w:rPr>
          <w:rFonts w:eastAsia="Calibri"/>
          <w:b/>
          <w:lang w:eastAsia="en-US"/>
        </w:rPr>
        <w:t>и особенности предоставления муниципальной услуги</w:t>
      </w:r>
    </w:p>
    <w:p w:rsidR="00F96391" w:rsidRPr="008A4683" w:rsidRDefault="00F96391" w:rsidP="00F96391">
      <w:pPr>
        <w:autoSpaceDE w:val="0"/>
        <w:autoSpaceDN w:val="0"/>
        <w:adjustRightInd w:val="0"/>
        <w:jc w:val="center"/>
        <w:rPr>
          <w:rFonts w:eastAsia="Calibri"/>
          <w:b/>
          <w:lang w:eastAsia="en-US"/>
        </w:rPr>
      </w:pPr>
      <w:r w:rsidRPr="008A4683">
        <w:rPr>
          <w:rFonts w:eastAsia="Calibri"/>
          <w:b/>
          <w:lang w:eastAsia="en-US"/>
        </w:rPr>
        <w:t>в электронной форме</w:t>
      </w:r>
    </w:p>
    <w:p w:rsidR="00F96391" w:rsidRPr="00F96391" w:rsidRDefault="00F96391" w:rsidP="00F96391">
      <w:pPr>
        <w:autoSpaceDE w:val="0"/>
        <w:autoSpaceDN w:val="0"/>
        <w:adjustRightInd w:val="0"/>
        <w:rPr>
          <w:rFonts w:eastAsia="Calibri"/>
          <w:lang w:eastAsia="en-US"/>
        </w:rPr>
      </w:pPr>
    </w:p>
    <w:p w:rsidR="00F96391" w:rsidRPr="00F96391" w:rsidRDefault="00F96391" w:rsidP="008A4683">
      <w:pPr>
        <w:autoSpaceDE w:val="0"/>
        <w:autoSpaceDN w:val="0"/>
        <w:adjustRightInd w:val="0"/>
        <w:ind w:firstLine="709"/>
        <w:jc w:val="both"/>
        <w:rPr>
          <w:rFonts w:eastAsia="Calibri"/>
          <w:lang w:eastAsia="en-US"/>
        </w:rPr>
      </w:pPr>
      <w:bookmarkStart w:id="7" w:name="Par233"/>
      <w:bookmarkEnd w:id="7"/>
      <w:r w:rsidRPr="00F96391">
        <w:rPr>
          <w:rFonts w:eastAsia="Calibri"/>
          <w:lang w:eastAsia="en-US"/>
        </w:rPr>
        <w:t>27. Предоставление муниципальной услуги в МФЦ осуществляется по принципу «одного окна» в соответствии с законодательством Российской Ф</w:t>
      </w:r>
      <w:r w:rsidRPr="00F96391">
        <w:rPr>
          <w:rFonts w:eastAsia="Calibri"/>
          <w:lang w:eastAsia="en-US"/>
        </w:rPr>
        <w:t>е</w:t>
      </w:r>
      <w:r w:rsidRPr="00F96391">
        <w:rPr>
          <w:rFonts w:eastAsia="Calibri"/>
          <w:lang w:eastAsia="en-US"/>
        </w:rPr>
        <w:t>дерации.</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МФЦ осуществляет прием и регистрацию заявления о предоставлении муниципальной услуги, выдачу результата предоставления муниципальной услуги.</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27.1. Особенности предоставления муниципальной услуги в электро</w:t>
      </w:r>
      <w:r w:rsidRPr="00F96391">
        <w:rPr>
          <w:rFonts w:eastAsia="Calibri"/>
          <w:lang w:eastAsia="en-US"/>
        </w:rPr>
        <w:t>н</w:t>
      </w:r>
      <w:r w:rsidRPr="00F96391">
        <w:rPr>
          <w:rFonts w:eastAsia="Calibri"/>
          <w:lang w:eastAsia="en-US"/>
        </w:rPr>
        <w:t>ной форме.</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Заявитель может подать заявление в электронной форме с использов</w:t>
      </w:r>
      <w:r w:rsidRPr="00F96391">
        <w:rPr>
          <w:rFonts w:eastAsia="Calibri"/>
          <w:lang w:eastAsia="en-US"/>
        </w:rPr>
        <w:t>а</w:t>
      </w:r>
      <w:r w:rsidRPr="00F96391">
        <w:rPr>
          <w:rFonts w:eastAsia="Calibri"/>
          <w:lang w:eastAsia="en-US"/>
        </w:rPr>
        <w:t>нием Федерального портала и Регионального портала.</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 xml:space="preserve">Заявление регистрируется в порядке, предусмотренном </w:t>
      </w:r>
      <w:hyperlink r:id="rId19" w:anchor="Par194" w:history="1">
        <w:r w:rsidRPr="00F96391">
          <w:rPr>
            <w:rFonts w:eastAsia="Calibri"/>
            <w:lang w:eastAsia="en-US"/>
          </w:rPr>
          <w:t>пунктом 24</w:t>
        </w:r>
      </w:hyperlink>
      <w:r w:rsidRPr="00F96391">
        <w:rPr>
          <w:rFonts w:eastAsia="Calibri"/>
          <w:lang w:eastAsia="en-US"/>
        </w:rPr>
        <w:t xml:space="preserve"> </w:t>
      </w:r>
      <w:r w:rsidR="008A4683">
        <w:rPr>
          <w:rFonts w:eastAsia="Calibri"/>
          <w:lang w:eastAsia="en-US"/>
        </w:rPr>
        <w:t>а</w:t>
      </w:r>
      <w:r w:rsidRPr="00F96391">
        <w:rPr>
          <w:rFonts w:eastAsia="Calibri"/>
          <w:lang w:eastAsia="en-US"/>
        </w:rPr>
        <w:t>д</w:t>
      </w:r>
      <w:r w:rsidRPr="00F96391">
        <w:rPr>
          <w:rFonts w:eastAsia="Calibri"/>
          <w:lang w:eastAsia="en-US"/>
        </w:rPr>
        <w:t>министративного регламента.</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Заявление и документы, необходимые для предоставления муниципал</w:t>
      </w:r>
      <w:r w:rsidRPr="00F96391">
        <w:rPr>
          <w:rFonts w:eastAsia="Calibri"/>
          <w:lang w:eastAsia="en-US"/>
        </w:rPr>
        <w:t>ь</w:t>
      </w:r>
      <w:r w:rsidRPr="00F96391">
        <w:rPr>
          <w:rFonts w:eastAsia="Calibri"/>
          <w:lang w:eastAsia="en-US"/>
        </w:rPr>
        <w:t>ной услуги, которые представляются заявителем самостоятельно, направляю</w:t>
      </w:r>
      <w:r w:rsidRPr="00F96391">
        <w:rPr>
          <w:rFonts w:eastAsia="Calibri"/>
          <w:lang w:eastAsia="en-US"/>
        </w:rPr>
        <w:t>т</w:t>
      </w:r>
      <w:r w:rsidRPr="00F96391">
        <w:rPr>
          <w:rFonts w:eastAsia="Calibri"/>
          <w:lang w:eastAsia="en-US"/>
        </w:rPr>
        <w:lastRenderedPageBreak/>
        <w:t>ся в форме электронных документов с Федерального портала или Регионал</w:t>
      </w:r>
      <w:r w:rsidRPr="00F96391">
        <w:rPr>
          <w:rFonts w:eastAsia="Calibri"/>
          <w:lang w:eastAsia="en-US"/>
        </w:rPr>
        <w:t>ь</w:t>
      </w:r>
      <w:r w:rsidRPr="00F96391">
        <w:rPr>
          <w:rFonts w:eastAsia="Calibri"/>
          <w:lang w:eastAsia="en-US"/>
        </w:rPr>
        <w:t>ного портала с использованием средств электронной идентификации заявит</w:t>
      </w:r>
      <w:r w:rsidRPr="00F96391">
        <w:rPr>
          <w:rFonts w:eastAsia="Calibri"/>
          <w:lang w:eastAsia="en-US"/>
        </w:rPr>
        <w:t>е</w:t>
      </w:r>
      <w:r w:rsidRPr="00F96391">
        <w:rPr>
          <w:rFonts w:eastAsia="Calibri"/>
          <w:lang w:eastAsia="en-US"/>
        </w:rPr>
        <w:t>ля, в том числе электронной подписи.</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Заявителю сообщается о регистрации заявления путем отражения и</w:t>
      </w:r>
      <w:r w:rsidRPr="00F96391">
        <w:rPr>
          <w:rFonts w:eastAsia="Calibri"/>
          <w:lang w:eastAsia="en-US"/>
        </w:rPr>
        <w:t>н</w:t>
      </w:r>
      <w:r w:rsidRPr="00F96391">
        <w:rPr>
          <w:rFonts w:eastAsia="Calibri"/>
          <w:lang w:eastAsia="en-US"/>
        </w:rPr>
        <w:t>формации на Федеральном портале и Региональном портале.</w:t>
      </w:r>
    </w:p>
    <w:p w:rsidR="00F96391" w:rsidRPr="00F96391" w:rsidRDefault="00F96391" w:rsidP="008A4683">
      <w:pPr>
        <w:autoSpaceDE w:val="0"/>
        <w:autoSpaceDN w:val="0"/>
        <w:adjustRightInd w:val="0"/>
        <w:ind w:firstLine="709"/>
        <w:jc w:val="both"/>
        <w:rPr>
          <w:rFonts w:eastAsia="Calibri"/>
          <w:lang w:eastAsia="en-US"/>
        </w:rPr>
      </w:pPr>
    </w:p>
    <w:p w:rsidR="00F96391" w:rsidRPr="008A4683" w:rsidRDefault="00F96391" w:rsidP="00F96391">
      <w:pPr>
        <w:autoSpaceDE w:val="0"/>
        <w:autoSpaceDN w:val="0"/>
        <w:adjustRightInd w:val="0"/>
        <w:jc w:val="center"/>
        <w:outlineLvl w:val="0"/>
        <w:rPr>
          <w:rFonts w:eastAsia="Calibri"/>
          <w:b/>
          <w:lang w:eastAsia="en-US"/>
        </w:rPr>
      </w:pPr>
      <w:r w:rsidRPr="008A4683">
        <w:rPr>
          <w:rFonts w:eastAsia="Calibri"/>
          <w:b/>
          <w:lang w:eastAsia="en-US"/>
        </w:rPr>
        <w:t>III. Состав, последовательность и сроки выполнения</w:t>
      </w:r>
    </w:p>
    <w:p w:rsidR="00F96391" w:rsidRPr="008A4683" w:rsidRDefault="00F96391" w:rsidP="00F96391">
      <w:pPr>
        <w:autoSpaceDE w:val="0"/>
        <w:autoSpaceDN w:val="0"/>
        <w:adjustRightInd w:val="0"/>
        <w:jc w:val="center"/>
        <w:rPr>
          <w:rFonts w:eastAsia="Calibri"/>
          <w:b/>
          <w:lang w:eastAsia="en-US"/>
        </w:rPr>
      </w:pPr>
      <w:r w:rsidRPr="008A4683">
        <w:rPr>
          <w:rFonts w:eastAsia="Calibri"/>
          <w:b/>
          <w:lang w:eastAsia="en-US"/>
        </w:rPr>
        <w:t>административных процедур, требования к порядку</w:t>
      </w:r>
    </w:p>
    <w:p w:rsidR="00F96391" w:rsidRPr="008A4683" w:rsidRDefault="00F96391" w:rsidP="00F96391">
      <w:pPr>
        <w:autoSpaceDE w:val="0"/>
        <w:autoSpaceDN w:val="0"/>
        <w:adjustRightInd w:val="0"/>
        <w:jc w:val="center"/>
        <w:rPr>
          <w:rFonts w:eastAsia="Calibri"/>
          <w:b/>
          <w:lang w:eastAsia="en-US"/>
        </w:rPr>
      </w:pPr>
      <w:r w:rsidRPr="008A4683">
        <w:rPr>
          <w:rFonts w:eastAsia="Calibri"/>
          <w:b/>
          <w:lang w:eastAsia="en-US"/>
        </w:rPr>
        <w:t>их выполнения, в том числе особенности выполнения</w:t>
      </w:r>
    </w:p>
    <w:p w:rsidR="00F96391" w:rsidRPr="008A4683" w:rsidRDefault="00F96391" w:rsidP="00F96391">
      <w:pPr>
        <w:autoSpaceDE w:val="0"/>
        <w:autoSpaceDN w:val="0"/>
        <w:adjustRightInd w:val="0"/>
        <w:jc w:val="center"/>
        <w:rPr>
          <w:rFonts w:eastAsia="Calibri"/>
          <w:b/>
          <w:lang w:eastAsia="en-US"/>
        </w:rPr>
      </w:pPr>
      <w:r w:rsidRPr="008A4683">
        <w:rPr>
          <w:rFonts w:eastAsia="Calibri"/>
          <w:b/>
          <w:lang w:eastAsia="en-US"/>
        </w:rPr>
        <w:t>административных процедур в электронной форме</w:t>
      </w:r>
    </w:p>
    <w:p w:rsidR="00F96391" w:rsidRPr="00F96391" w:rsidRDefault="00F96391" w:rsidP="00F96391">
      <w:pPr>
        <w:autoSpaceDE w:val="0"/>
        <w:autoSpaceDN w:val="0"/>
        <w:adjustRightInd w:val="0"/>
        <w:jc w:val="center"/>
        <w:rPr>
          <w:rFonts w:eastAsia="Calibri"/>
          <w:lang w:eastAsia="en-US"/>
        </w:rPr>
      </w:pPr>
    </w:p>
    <w:p w:rsidR="00F96391" w:rsidRPr="00F96391" w:rsidRDefault="00F96391" w:rsidP="008A4683">
      <w:pPr>
        <w:tabs>
          <w:tab w:val="left" w:pos="1134"/>
        </w:tabs>
        <w:autoSpaceDE w:val="0"/>
        <w:autoSpaceDN w:val="0"/>
        <w:adjustRightInd w:val="0"/>
        <w:ind w:firstLine="709"/>
        <w:jc w:val="both"/>
        <w:rPr>
          <w:rFonts w:eastAsia="Calibri"/>
          <w:lang w:eastAsia="en-US"/>
        </w:rPr>
      </w:pPr>
      <w:r w:rsidRPr="00F96391">
        <w:rPr>
          <w:rFonts w:eastAsia="Calibri"/>
          <w:lang w:eastAsia="en-US"/>
        </w:rPr>
        <w:t>28. Предоставление муниципальной услуги включает в себя следующие административные процедуры:</w:t>
      </w:r>
    </w:p>
    <w:p w:rsidR="00F96391" w:rsidRPr="00F96391" w:rsidRDefault="00F96391" w:rsidP="008A4683">
      <w:pPr>
        <w:tabs>
          <w:tab w:val="left" w:pos="1134"/>
        </w:tabs>
        <w:autoSpaceDE w:val="0"/>
        <w:autoSpaceDN w:val="0"/>
        <w:adjustRightInd w:val="0"/>
        <w:ind w:firstLine="709"/>
        <w:contextualSpacing/>
        <w:jc w:val="both"/>
        <w:rPr>
          <w:rFonts w:eastAsia="Calibri"/>
          <w:lang w:eastAsia="en-US"/>
        </w:rPr>
      </w:pPr>
      <w:r w:rsidRPr="00F96391">
        <w:rPr>
          <w:rFonts w:eastAsia="Calibri"/>
          <w:lang w:eastAsia="en-US"/>
        </w:rPr>
        <w:t>прием и регистрация заявления;</w:t>
      </w:r>
    </w:p>
    <w:p w:rsidR="00F96391" w:rsidRPr="00F96391" w:rsidRDefault="00F96391" w:rsidP="008A4683">
      <w:pPr>
        <w:tabs>
          <w:tab w:val="left" w:pos="1134"/>
        </w:tabs>
        <w:autoSpaceDE w:val="0"/>
        <w:autoSpaceDN w:val="0"/>
        <w:adjustRightInd w:val="0"/>
        <w:ind w:firstLine="709"/>
        <w:contextualSpacing/>
        <w:jc w:val="both"/>
        <w:rPr>
          <w:rFonts w:eastAsia="Calibri"/>
          <w:lang w:eastAsia="en-US"/>
        </w:rPr>
      </w:pPr>
      <w:r w:rsidRPr="00F96391">
        <w:rPr>
          <w:rFonts w:eastAsia="Calibri"/>
          <w:lang w:eastAsia="en-US"/>
        </w:rPr>
        <w:t>рассмотрение заявления, экспертиза представленных заявителем док</w:t>
      </w:r>
      <w:r w:rsidRPr="00F96391">
        <w:rPr>
          <w:rFonts w:eastAsia="Calibri"/>
          <w:lang w:eastAsia="en-US"/>
        </w:rPr>
        <w:t>у</w:t>
      </w:r>
      <w:r w:rsidRPr="00F96391">
        <w:rPr>
          <w:rFonts w:eastAsia="Calibri"/>
          <w:lang w:eastAsia="en-US"/>
        </w:rPr>
        <w:t>ментов;</w:t>
      </w:r>
    </w:p>
    <w:p w:rsidR="00F96391" w:rsidRPr="00F96391" w:rsidRDefault="00F96391" w:rsidP="008A4683">
      <w:pPr>
        <w:tabs>
          <w:tab w:val="left" w:pos="1134"/>
        </w:tabs>
        <w:autoSpaceDE w:val="0"/>
        <w:autoSpaceDN w:val="0"/>
        <w:adjustRightInd w:val="0"/>
        <w:ind w:firstLine="709"/>
        <w:contextualSpacing/>
        <w:jc w:val="both"/>
        <w:rPr>
          <w:rFonts w:eastAsia="Calibri"/>
          <w:lang w:eastAsia="en-US"/>
        </w:rPr>
      </w:pPr>
      <w:r w:rsidRPr="00F96391">
        <w:rPr>
          <w:rFonts w:eastAsia="Calibri"/>
          <w:lang w:eastAsia="en-US"/>
        </w:rPr>
        <w:t>формирование и направление межведомственных запросов;</w:t>
      </w:r>
    </w:p>
    <w:p w:rsidR="00F96391" w:rsidRPr="00F96391" w:rsidRDefault="00F96391" w:rsidP="008A4683">
      <w:pPr>
        <w:tabs>
          <w:tab w:val="left" w:pos="1134"/>
        </w:tabs>
        <w:autoSpaceDE w:val="0"/>
        <w:autoSpaceDN w:val="0"/>
        <w:adjustRightInd w:val="0"/>
        <w:ind w:firstLine="709"/>
        <w:contextualSpacing/>
        <w:jc w:val="both"/>
        <w:rPr>
          <w:rFonts w:eastAsia="Calibri"/>
          <w:lang w:eastAsia="en-US"/>
        </w:rPr>
      </w:pPr>
      <w:r w:rsidRPr="00F96391">
        <w:rPr>
          <w:rFonts w:eastAsia="Calibri"/>
          <w:lang w:eastAsia="en-US"/>
        </w:rPr>
        <w:t>принятие решения о выдаче разрешения или об отказе в выдаче разр</w:t>
      </w:r>
      <w:r w:rsidRPr="00F96391">
        <w:rPr>
          <w:rFonts w:eastAsia="Calibri"/>
          <w:lang w:eastAsia="en-US"/>
        </w:rPr>
        <w:t>е</w:t>
      </w:r>
      <w:r w:rsidRPr="00F96391">
        <w:rPr>
          <w:rFonts w:eastAsia="Calibri"/>
          <w:lang w:eastAsia="en-US"/>
        </w:rPr>
        <w:t>шения;</w:t>
      </w:r>
    </w:p>
    <w:p w:rsidR="00F96391" w:rsidRPr="00F96391" w:rsidRDefault="00F96391" w:rsidP="008A4683">
      <w:pPr>
        <w:tabs>
          <w:tab w:val="left" w:pos="1134"/>
        </w:tabs>
        <w:autoSpaceDE w:val="0"/>
        <w:autoSpaceDN w:val="0"/>
        <w:adjustRightInd w:val="0"/>
        <w:ind w:firstLine="709"/>
        <w:contextualSpacing/>
        <w:jc w:val="both"/>
        <w:rPr>
          <w:rFonts w:eastAsia="Calibri"/>
          <w:lang w:eastAsia="en-US"/>
        </w:rPr>
      </w:pPr>
      <w:r w:rsidRPr="00F96391">
        <w:rPr>
          <w:rFonts w:eastAsia="Calibri"/>
          <w:lang w:eastAsia="en-US"/>
        </w:rPr>
        <w:t>вручение (направление) заявителю результата предоставления муниц</w:t>
      </w:r>
      <w:r w:rsidRPr="00F96391">
        <w:rPr>
          <w:rFonts w:eastAsia="Calibri"/>
          <w:lang w:eastAsia="en-US"/>
        </w:rPr>
        <w:t>и</w:t>
      </w:r>
      <w:r w:rsidRPr="00F96391">
        <w:rPr>
          <w:rFonts w:eastAsia="Calibri"/>
          <w:lang w:eastAsia="en-US"/>
        </w:rPr>
        <w:t>пальной услуги.</w:t>
      </w:r>
    </w:p>
    <w:p w:rsidR="00F96391" w:rsidRPr="00F96391" w:rsidRDefault="00F96391" w:rsidP="00F96391">
      <w:pPr>
        <w:autoSpaceDE w:val="0"/>
        <w:autoSpaceDN w:val="0"/>
        <w:adjustRightInd w:val="0"/>
        <w:jc w:val="both"/>
        <w:rPr>
          <w:rFonts w:eastAsia="Calibri"/>
          <w:lang w:eastAsia="en-US"/>
        </w:rPr>
      </w:pPr>
    </w:p>
    <w:p w:rsidR="00F96391" w:rsidRPr="008A4683" w:rsidRDefault="00F96391" w:rsidP="00F96391">
      <w:pPr>
        <w:autoSpaceDE w:val="0"/>
        <w:autoSpaceDN w:val="0"/>
        <w:adjustRightInd w:val="0"/>
        <w:jc w:val="center"/>
        <w:outlineLvl w:val="1"/>
        <w:rPr>
          <w:rFonts w:eastAsia="Calibri"/>
          <w:b/>
          <w:lang w:eastAsia="en-US"/>
        </w:rPr>
      </w:pPr>
      <w:r w:rsidRPr="008A4683">
        <w:rPr>
          <w:rFonts w:eastAsia="Calibri"/>
          <w:b/>
          <w:lang w:eastAsia="en-US"/>
        </w:rPr>
        <w:t>Прием и регистрация заявления</w:t>
      </w:r>
    </w:p>
    <w:p w:rsidR="00F96391" w:rsidRPr="00F96391" w:rsidRDefault="00F96391" w:rsidP="00F96391">
      <w:pPr>
        <w:autoSpaceDE w:val="0"/>
        <w:autoSpaceDN w:val="0"/>
        <w:adjustRightInd w:val="0"/>
        <w:rPr>
          <w:rFonts w:eastAsia="Calibri"/>
          <w:lang w:eastAsia="en-US"/>
        </w:rPr>
      </w:pPr>
    </w:p>
    <w:p w:rsidR="00F96391" w:rsidRPr="00F96391" w:rsidRDefault="00F96391" w:rsidP="008A4683">
      <w:pPr>
        <w:ind w:firstLine="709"/>
        <w:jc w:val="both"/>
        <w:rPr>
          <w:lang w:eastAsia="en-US"/>
        </w:rPr>
      </w:pPr>
      <w:r w:rsidRPr="00F96391">
        <w:rPr>
          <w:rFonts w:eastAsia="Calibri"/>
          <w:lang w:eastAsia="en-US"/>
        </w:rPr>
        <w:t xml:space="preserve">29. </w:t>
      </w:r>
      <w:r w:rsidRPr="00F96391">
        <w:rPr>
          <w:lang w:eastAsia="en-US"/>
        </w:rPr>
        <w:t>Основанием для начала административной процедуры является п</w:t>
      </w:r>
      <w:r w:rsidRPr="00F96391">
        <w:rPr>
          <w:lang w:eastAsia="en-US"/>
        </w:rPr>
        <w:t>о</w:t>
      </w:r>
      <w:r w:rsidRPr="00F96391">
        <w:rPr>
          <w:lang w:eastAsia="en-US"/>
        </w:rPr>
        <w:t>ступление в администрацию</w:t>
      </w:r>
      <w:r w:rsidRPr="00F96391">
        <w:rPr>
          <w:b/>
          <w:lang w:eastAsia="en-US"/>
        </w:rPr>
        <w:t xml:space="preserve"> </w:t>
      </w:r>
      <w:r w:rsidRPr="00F96391">
        <w:rPr>
          <w:lang w:eastAsia="en-US"/>
        </w:rPr>
        <w:t>заявления о предоставлении муниципальной у</w:t>
      </w:r>
      <w:r w:rsidRPr="00F96391">
        <w:rPr>
          <w:lang w:eastAsia="en-US"/>
        </w:rPr>
        <w:t>с</w:t>
      </w:r>
      <w:r w:rsidRPr="00F96391">
        <w:rPr>
          <w:lang w:eastAsia="en-US"/>
        </w:rPr>
        <w:t>луги</w:t>
      </w:r>
      <w:r w:rsidRPr="00F96391">
        <w:rPr>
          <w:spacing w:val="-1"/>
          <w:lang w:eastAsia="en-US"/>
        </w:rPr>
        <w:t>.</w:t>
      </w:r>
    </w:p>
    <w:p w:rsidR="00F96391" w:rsidRPr="00F96391" w:rsidRDefault="00F96391" w:rsidP="008A4683">
      <w:pPr>
        <w:ind w:firstLine="709"/>
        <w:jc w:val="both"/>
      </w:pPr>
      <w:r w:rsidRPr="00F96391">
        <w:t>Сведения о должностных лицах, ответственных за выполнение каждого административного действия, входящего в состав административной процед</w:t>
      </w:r>
      <w:r w:rsidRPr="00F96391">
        <w:t>у</w:t>
      </w:r>
      <w:r w:rsidRPr="00F96391">
        <w:t xml:space="preserve">ры: </w:t>
      </w:r>
    </w:p>
    <w:p w:rsidR="00F96391" w:rsidRPr="00F96391" w:rsidRDefault="00F96391" w:rsidP="008A4683">
      <w:pPr>
        <w:widowControl w:val="0"/>
        <w:autoSpaceDE w:val="0"/>
        <w:autoSpaceDN w:val="0"/>
        <w:adjustRightInd w:val="0"/>
        <w:ind w:firstLine="709"/>
        <w:jc w:val="both"/>
      </w:pPr>
      <w:r w:rsidRPr="00F96391">
        <w:t>за прием и регистрацию заявления, поступившего по почте</w:t>
      </w:r>
      <w:r w:rsidRPr="00F96391">
        <w:rPr>
          <w:lang w:eastAsia="en-US"/>
        </w:rPr>
        <w:t xml:space="preserve"> в адрес а</w:t>
      </w:r>
      <w:r w:rsidRPr="00F96391">
        <w:rPr>
          <w:lang w:eastAsia="en-US"/>
        </w:rPr>
        <w:t>д</w:t>
      </w:r>
      <w:r w:rsidRPr="00F96391">
        <w:rPr>
          <w:lang w:eastAsia="en-US"/>
        </w:rPr>
        <w:t>министрации</w:t>
      </w:r>
      <w:r w:rsidRPr="00F96391">
        <w:t>: специалист администрации,</w:t>
      </w:r>
      <w:r w:rsidRPr="00F96391">
        <w:rPr>
          <w:rFonts w:eastAsia="Calibri"/>
          <w:szCs w:val="22"/>
          <w:lang w:eastAsia="en-US"/>
        </w:rPr>
        <w:t xml:space="preserve"> </w:t>
      </w:r>
      <w:r w:rsidRPr="00F96391">
        <w:t>ответственный за делопроизводс</w:t>
      </w:r>
      <w:r w:rsidRPr="00F96391">
        <w:t>т</w:t>
      </w:r>
      <w:r w:rsidRPr="00F96391">
        <w:t>во;</w:t>
      </w:r>
    </w:p>
    <w:p w:rsidR="00F96391" w:rsidRPr="00F96391" w:rsidRDefault="00F96391" w:rsidP="008A4683">
      <w:pPr>
        <w:widowControl w:val="0"/>
        <w:autoSpaceDE w:val="0"/>
        <w:autoSpaceDN w:val="0"/>
        <w:adjustRightInd w:val="0"/>
        <w:ind w:firstLine="709"/>
        <w:jc w:val="both"/>
      </w:pPr>
      <w:r w:rsidRPr="00F96391">
        <w:t>за прием и регистрацию заявления, предоставленного заявителем лично в администрации: специалист администрации, ответственный за делопрои</w:t>
      </w:r>
      <w:r w:rsidRPr="00F96391">
        <w:t>з</w:t>
      </w:r>
      <w:r w:rsidRPr="00F96391">
        <w:t>водство;</w:t>
      </w:r>
    </w:p>
    <w:p w:rsidR="00F96391" w:rsidRPr="00F96391" w:rsidRDefault="00F96391" w:rsidP="008A4683">
      <w:pPr>
        <w:widowControl w:val="0"/>
        <w:autoSpaceDE w:val="0"/>
        <w:autoSpaceDN w:val="0"/>
        <w:adjustRightInd w:val="0"/>
        <w:ind w:firstLine="709"/>
        <w:jc w:val="both"/>
      </w:pPr>
      <w:r w:rsidRPr="00F96391">
        <w:t>за прием и регистрацию заявления в МФЦ: специалист МФЦ.</w:t>
      </w:r>
    </w:p>
    <w:p w:rsidR="00F96391" w:rsidRPr="00F96391" w:rsidRDefault="00F96391" w:rsidP="008A4683">
      <w:pPr>
        <w:ind w:firstLine="709"/>
        <w:jc w:val="both"/>
        <w:rPr>
          <w:lang w:eastAsia="en-US"/>
        </w:rPr>
      </w:pPr>
      <w:r w:rsidRPr="00F96391">
        <w:rPr>
          <w:lang w:eastAsia="en-US"/>
        </w:rPr>
        <w:t>Содержание административных действий, входящих в состав админис</w:t>
      </w:r>
      <w:r w:rsidRPr="00F96391">
        <w:rPr>
          <w:lang w:eastAsia="en-US"/>
        </w:rPr>
        <w:t>т</w:t>
      </w:r>
      <w:r w:rsidRPr="00F96391">
        <w:rPr>
          <w:lang w:eastAsia="en-US"/>
        </w:rPr>
        <w:t>ративной процедуры: прием и регистрация заявления о предоставлении мун</w:t>
      </w:r>
      <w:r w:rsidRPr="00F96391">
        <w:rPr>
          <w:lang w:eastAsia="en-US"/>
        </w:rPr>
        <w:t>и</w:t>
      </w:r>
      <w:r w:rsidRPr="00F96391">
        <w:rPr>
          <w:lang w:eastAsia="en-US"/>
        </w:rPr>
        <w:t>ципальной услуги (продолжительность и (или) максимальный срок их выпо</w:t>
      </w:r>
      <w:r w:rsidRPr="00F96391">
        <w:rPr>
          <w:lang w:eastAsia="en-US"/>
        </w:rPr>
        <w:t>л</w:t>
      </w:r>
      <w:r w:rsidRPr="00F96391">
        <w:rPr>
          <w:lang w:eastAsia="en-US"/>
        </w:rPr>
        <w:t xml:space="preserve">нения </w:t>
      </w:r>
      <w:r w:rsidR="008A4683">
        <w:rPr>
          <w:lang w:eastAsia="en-US"/>
        </w:rPr>
        <w:t>‒</w:t>
      </w:r>
      <w:r w:rsidRPr="00F96391">
        <w:rPr>
          <w:lang w:eastAsia="en-US"/>
        </w:rPr>
        <w:t xml:space="preserve"> в день поступления обращения в администрацию; при личном обр</w:t>
      </w:r>
      <w:r w:rsidRPr="00F96391">
        <w:rPr>
          <w:lang w:eastAsia="en-US"/>
        </w:rPr>
        <w:t>а</w:t>
      </w:r>
      <w:r w:rsidRPr="00F96391">
        <w:rPr>
          <w:lang w:eastAsia="en-US"/>
        </w:rPr>
        <w:t xml:space="preserve">щении заявителя </w:t>
      </w:r>
      <w:r w:rsidR="008A4683">
        <w:rPr>
          <w:lang w:eastAsia="en-US"/>
        </w:rPr>
        <w:t>‒</w:t>
      </w:r>
      <w:r w:rsidRPr="00F96391">
        <w:rPr>
          <w:lang w:eastAsia="en-US"/>
        </w:rPr>
        <w:t xml:space="preserve"> 15 минут с момента получения заявления о предоставлении муниципальной услуги).</w:t>
      </w:r>
    </w:p>
    <w:p w:rsidR="00F96391" w:rsidRPr="00F96391" w:rsidRDefault="00F96391" w:rsidP="008A4683">
      <w:pPr>
        <w:ind w:firstLine="709"/>
        <w:jc w:val="both"/>
        <w:rPr>
          <w:lang w:eastAsia="en-US"/>
        </w:rPr>
      </w:pPr>
      <w:r w:rsidRPr="00F96391">
        <w:rPr>
          <w:lang w:eastAsia="en-US"/>
        </w:rPr>
        <w:t>Критерий принятия решения о приеме и регистрации заявления: наличие заявления о предоставлении муниципальной услуги.</w:t>
      </w:r>
    </w:p>
    <w:p w:rsidR="00F96391" w:rsidRPr="00F96391" w:rsidRDefault="00F96391" w:rsidP="008A4683">
      <w:pPr>
        <w:ind w:firstLine="709"/>
        <w:jc w:val="both"/>
        <w:rPr>
          <w:lang w:eastAsia="en-US"/>
        </w:rPr>
      </w:pPr>
      <w:r w:rsidRPr="00F96391">
        <w:rPr>
          <w:lang w:eastAsia="en-US"/>
        </w:rPr>
        <w:lastRenderedPageBreak/>
        <w:t xml:space="preserve">Результат </w:t>
      </w:r>
      <w:r w:rsidRPr="00F96391">
        <w:t>выполнения</w:t>
      </w:r>
      <w:r w:rsidRPr="00F96391">
        <w:rPr>
          <w:sz w:val="24"/>
        </w:rPr>
        <w:t xml:space="preserve"> </w:t>
      </w:r>
      <w:r w:rsidRPr="00F96391">
        <w:rPr>
          <w:lang w:eastAsia="en-US"/>
        </w:rPr>
        <w:t>административной процедуры: зарегистрирова</w:t>
      </w:r>
      <w:r w:rsidRPr="00F96391">
        <w:rPr>
          <w:lang w:eastAsia="en-US"/>
        </w:rPr>
        <w:t>н</w:t>
      </w:r>
      <w:r w:rsidRPr="00F96391">
        <w:rPr>
          <w:lang w:eastAsia="en-US"/>
        </w:rPr>
        <w:t>ное заявление о предоставлении муниципальной услуги.</w:t>
      </w:r>
    </w:p>
    <w:p w:rsidR="00F96391" w:rsidRPr="00F96391" w:rsidRDefault="00F96391" w:rsidP="008A4683">
      <w:pPr>
        <w:shd w:val="clear" w:color="auto" w:fill="FFFFFF"/>
        <w:ind w:firstLine="709"/>
        <w:jc w:val="both"/>
        <w:rPr>
          <w:spacing w:val="-1"/>
          <w:lang w:eastAsia="en-US"/>
        </w:rPr>
      </w:pPr>
      <w:r w:rsidRPr="00F96391">
        <w:rPr>
          <w:spacing w:val="-1"/>
          <w:lang w:eastAsia="en-US"/>
        </w:rPr>
        <w:t xml:space="preserve">Способ </w:t>
      </w:r>
      <w:proofErr w:type="gramStart"/>
      <w:r w:rsidRPr="00F96391">
        <w:rPr>
          <w:spacing w:val="-1"/>
          <w:lang w:eastAsia="en-US"/>
        </w:rPr>
        <w:t xml:space="preserve">фиксации результата </w:t>
      </w:r>
      <w:r w:rsidRPr="00F96391">
        <w:t>выполнения</w:t>
      </w:r>
      <w:r w:rsidRPr="00F96391">
        <w:rPr>
          <w:sz w:val="24"/>
        </w:rPr>
        <w:t xml:space="preserve"> </w:t>
      </w:r>
      <w:r w:rsidRPr="00F96391">
        <w:rPr>
          <w:spacing w:val="-1"/>
          <w:lang w:eastAsia="en-US"/>
        </w:rPr>
        <w:t>административной процедуры</w:t>
      </w:r>
      <w:proofErr w:type="gramEnd"/>
      <w:r w:rsidRPr="00F96391">
        <w:rPr>
          <w:spacing w:val="-1"/>
          <w:lang w:eastAsia="en-US"/>
        </w:rPr>
        <w:t xml:space="preserve">: </w:t>
      </w:r>
    </w:p>
    <w:p w:rsidR="00F96391" w:rsidRPr="00F96391" w:rsidRDefault="00F96391" w:rsidP="008A4683">
      <w:pPr>
        <w:widowControl w:val="0"/>
        <w:autoSpaceDE w:val="0"/>
        <w:autoSpaceDN w:val="0"/>
        <w:adjustRightInd w:val="0"/>
        <w:ind w:firstLine="709"/>
        <w:jc w:val="both"/>
      </w:pPr>
      <w:r w:rsidRPr="00F96391">
        <w:t>в случае поступления заявления по почте или подачи заявления лично специалист администрации, ответственный за делопроизводство, регистрирует заявление о предоставлении муниципальной услуги в электронном докуме</w:t>
      </w:r>
      <w:r w:rsidRPr="00F96391">
        <w:t>н</w:t>
      </w:r>
      <w:r w:rsidRPr="00F96391">
        <w:t>тообороте;</w:t>
      </w:r>
    </w:p>
    <w:p w:rsidR="00F96391" w:rsidRPr="00F96391" w:rsidRDefault="00F96391" w:rsidP="008A4683">
      <w:pPr>
        <w:autoSpaceDE w:val="0"/>
        <w:autoSpaceDN w:val="0"/>
        <w:adjustRightInd w:val="0"/>
        <w:ind w:firstLine="709"/>
        <w:jc w:val="both"/>
      </w:pPr>
      <w:r w:rsidRPr="00F96391">
        <w:t>в случае подачи заявления в МФЦ специалист МФЦ регистрирует зая</w:t>
      </w:r>
      <w:r w:rsidRPr="00F96391">
        <w:t>в</w:t>
      </w:r>
      <w:r w:rsidRPr="00F96391">
        <w:t>ление о предоставлении муниципальной услуги в журнале регистрации зая</w:t>
      </w:r>
      <w:r w:rsidRPr="00F96391">
        <w:t>в</w:t>
      </w:r>
      <w:r w:rsidRPr="00F96391">
        <w:t>лений или в электронном документообороте;</w:t>
      </w:r>
    </w:p>
    <w:p w:rsidR="00F96391" w:rsidRPr="00F96391" w:rsidRDefault="00F96391" w:rsidP="008A4683">
      <w:pPr>
        <w:autoSpaceDE w:val="0"/>
        <w:autoSpaceDN w:val="0"/>
        <w:adjustRightInd w:val="0"/>
        <w:ind w:firstLine="709"/>
        <w:jc w:val="both"/>
      </w:pPr>
      <w:proofErr w:type="gramStart"/>
      <w:r w:rsidRPr="00F96391">
        <w:rPr>
          <w:rFonts w:eastAsia="Calibri"/>
          <w:lang w:eastAsia="en-US"/>
        </w:rPr>
        <w:t>в случае направления заявления посредством Единого и Регионального порталов, специалист администрации или специалист учреждения регистрир</w:t>
      </w:r>
      <w:r w:rsidRPr="00F96391">
        <w:rPr>
          <w:rFonts w:eastAsia="Calibri"/>
          <w:lang w:eastAsia="en-US"/>
        </w:rPr>
        <w:t>у</w:t>
      </w:r>
      <w:r w:rsidRPr="00F96391">
        <w:rPr>
          <w:rFonts w:eastAsia="Calibri"/>
          <w:lang w:eastAsia="en-US"/>
        </w:rPr>
        <w:t>ет заявление о предоставлении муниципальной услуги в электронном док</w:t>
      </w:r>
      <w:r w:rsidRPr="00F96391">
        <w:rPr>
          <w:rFonts w:eastAsia="Calibri"/>
          <w:lang w:eastAsia="en-US"/>
        </w:rPr>
        <w:t>у</w:t>
      </w:r>
      <w:r w:rsidRPr="00F96391">
        <w:rPr>
          <w:rFonts w:eastAsia="Calibri"/>
          <w:lang w:eastAsia="en-US"/>
        </w:rPr>
        <w:t>ментообороте</w:t>
      </w:r>
      <w:r w:rsidRPr="00F96391">
        <w:t>.</w:t>
      </w:r>
      <w:proofErr w:type="gramEnd"/>
    </w:p>
    <w:p w:rsidR="00F96391" w:rsidRPr="008A4683" w:rsidRDefault="00F96391" w:rsidP="008A4683">
      <w:pPr>
        <w:widowControl w:val="0"/>
        <w:autoSpaceDE w:val="0"/>
        <w:autoSpaceDN w:val="0"/>
        <w:adjustRightInd w:val="0"/>
        <w:ind w:firstLine="709"/>
        <w:jc w:val="both"/>
        <w:rPr>
          <w:rFonts w:eastAsia="Calibri"/>
          <w:lang w:eastAsia="en-US"/>
        </w:rPr>
      </w:pPr>
      <w:proofErr w:type="gramStart"/>
      <w:r w:rsidRPr="00F96391">
        <w:t>В случае поступления заявления по почте зарегистрированное заявление о предоставлении муниципальной услуги с приложениями</w:t>
      </w:r>
      <w:proofErr w:type="gramEnd"/>
      <w:r w:rsidRPr="00F96391">
        <w:t xml:space="preserve"> передается специ</w:t>
      </w:r>
      <w:r w:rsidRPr="00F96391">
        <w:t>а</w:t>
      </w:r>
      <w:r w:rsidRPr="00F96391">
        <w:t xml:space="preserve">листу </w:t>
      </w:r>
      <w:r w:rsidRPr="008A4683">
        <w:t>учреждения</w:t>
      </w:r>
      <w:r w:rsidRPr="008A4683">
        <w:rPr>
          <w:rFonts w:eastAsia="Calibri"/>
          <w:lang w:eastAsia="en-US"/>
        </w:rPr>
        <w:t xml:space="preserve"> в </w:t>
      </w:r>
      <w:r w:rsidRPr="008A4683">
        <w:t>срок 3 рабочих дня</w:t>
      </w:r>
      <w:r w:rsidRPr="008A4683">
        <w:rPr>
          <w:rFonts w:eastAsia="Calibri"/>
          <w:lang w:eastAsia="en-US"/>
        </w:rPr>
        <w:t>.</w:t>
      </w:r>
    </w:p>
    <w:p w:rsidR="00F96391" w:rsidRPr="00F96391" w:rsidRDefault="00F96391" w:rsidP="008A4683">
      <w:pPr>
        <w:autoSpaceDE w:val="0"/>
        <w:autoSpaceDN w:val="0"/>
        <w:adjustRightInd w:val="0"/>
        <w:ind w:firstLine="709"/>
        <w:jc w:val="both"/>
        <w:rPr>
          <w:rFonts w:eastAsia="Calibri"/>
          <w:lang w:eastAsia="en-US"/>
        </w:rPr>
      </w:pPr>
      <w:r w:rsidRPr="00F96391">
        <w:t>В случае подачи заявления в МФЦ зарегистрированное заявление о пр</w:t>
      </w:r>
      <w:r w:rsidRPr="00F96391">
        <w:t>е</w:t>
      </w:r>
      <w:r w:rsidRPr="00F96391">
        <w:t>доставлении муниципальной услуги с приложениями передается в админис</w:t>
      </w:r>
      <w:r w:rsidRPr="00F96391">
        <w:t>т</w:t>
      </w:r>
      <w:r w:rsidRPr="00F96391">
        <w:t>рацию района в срок 2 рабочих дня</w:t>
      </w:r>
      <w:r w:rsidRPr="00F96391">
        <w:rPr>
          <w:color w:val="FF0000"/>
        </w:rPr>
        <w:t>.</w:t>
      </w:r>
    </w:p>
    <w:p w:rsidR="00F96391" w:rsidRPr="00F96391" w:rsidRDefault="00F96391" w:rsidP="00F96391">
      <w:pPr>
        <w:autoSpaceDE w:val="0"/>
        <w:autoSpaceDN w:val="0"/>
        <w:adjustRightInd w:val="0"/>
        <w:jc w:val="both"/>
        <w:rPr>
          <w:rFonts w:eastAsia="Calibri"/>
          <w:lang w:eastAsia="en-US"/>
        </w:rPr>
      </w:pPr>
    </w:p>
    <w:p w:rsidR="00F96391" w:rsidRPr="008A4683" w:rsidRDefault="00F96391" w:rsidP="00F96391">
      <w:pPr>
        <w:autoSpaceDE w:val="0"/>
        <w:autoSpaceDN w:val="0"/>
        <w:adjustRightInd w:val="0"/>
        <w:jc w:val="center"/>
        <w:outlineLvl w:val="1"/>
        <w:rPr>
          <w:rFonts w:eastAsia="Calibri"/>
          <w:b/>
          <w:lang w:eastAsia="en-US"/>
        </w:rPr>
      </w:pPr>
      <w:r w:rsidRPr="008A4683">
        <w:rPr>
          <w:rFonts w:eastAsia="Calibri"/>
          <w:b/>
          <w:lang w:eastAsia="en-US"/>
        </w:rPr>
        <w:t xml:space="preserve">Рассмотрение заявления, </w:t>
      </w:r>
    </w:p>
    <w:p w:rsidR="00F96391" w:rsidRPr="008A4683" w:rsidRDefault="00F96391" w:rsidP="00F96391">
      <w:pPr>
        <w:autoSpaceDE w:val="0"/>
        <w:autoSpaceDN w:val="0"/>
        <w:adjustRightInd w:val="0"/>
        <w:jc w:val="center"/>
        <w:outlineLvl w:val="1"/>
        <w:rPr>
          <w:rFonts w:eastAsia="Calibri"/>
          <w:b/>
          <w:lang w:eastAsia="en-US"/>
        </w:rPr>
      </w:pPr>
      <w:r w:rsidRPr="008A4683">
        <w:rPr>
          <w:rFonts w:eastAsia="Calibri"/>
          <w:b/>
          <w:lang w:eastAsia="en-US"/>
        </w:rPr>
        <w:t xml:space="preserve">экспертиза представленных заявителем документов </w:t>
      </w:r>
    </w:p>
    <w:p w:rsidR="00F96391" w:rsidRPr="00F96391" w:rsidRDefault="00F96391" w:rsidP="00F96391">
      <w:pPr>
        <w:autoSpaceDE w:val="0"/>
        <w:autoSpaceDN w:val="0"/>
        <w:adjustRightInd w:val="0"/>
        <w:jc w:val="center"/>
        <w:outlineLvl w:val="1"/>
        <w:rPr>
          <w:rFonts w:eastAsia="Calibri"/>
          <w:lang w:eastAsia="en-US"/>
        </w:rPr>
      </w:pP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30. Основанием для начала исполнения процедуры является поступл</w:t>
      </w:r>
      <w:r w:rsidRPr="00F96391">
        <w:rPr>
          <w:rFonts w:eastAsia="Calibri"/>
          <w:lang w:eastAsia="en-US"/>
        </w:rPr>
        <w:t>е</w:t>
      </w:r>
      <w:r w:rsidRPr="00F96391">
        <w:rPr>
          <w:rFonts w:eastAsia="Calibri"/>
          <w:lang w:eastAsia="en-US"/>
        </w:rPr>
        <w:t>ние в администрацию зарегистрированного заявления.</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Сведения о должностном лице, ответственном за выполнение админис</w:t>
      </w:r>
      <w:r w:rsidRPr="00F96391">
        <w:rPr>
          <w:rFonts w:eastAsia="Calibri"/>
          <w:lang w:eastAsia="en-US"/>
        </w:rPr>
        <w:t>т</w:t>
      </w:r>
      <w:r w:rsidRPr="00F96391">
        <w:rPr>
          <w:rFonts w:eastAsia="Calibri"/>
          <w:lang w:eastAsia="en-US"/>
        </w:rPr>
        <w:t>ративной процедуры: специалист учреждения.</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Содержание административных действий, входящих в состав админис</w:t>
      </w:r>
      <w:r w:rsidRPr="00F96391">
        <w:rPr>
          <w:rFonts w:eastAsia="Calibri"/>
          <w:lang w:eastAsia="en-US"/>
        </w:rPr>
        <w:t>т</w:t>
      </w:r>
      <w:r w:rsidRPr="00F96391">
        <w:rPr>
          <w:rFonts w:eastAsia="Calibri"/>
          <w:lang w:eastAsia="en-US"/>
        </w:rPr>
        <w:t>ративной процедуры:</w:t>
      </w:r>
    </w:p>
    <w:p w:rsidR="00F96391" w:rsidRPr="00F96391" w:rsidRDefault="00F96391" w:rsidP="008A4683">
      <w:pPr>
        <w:tabs>
          <w:tab w:val="left" w:pos="1134"/>
        </w:tabs>
        <w:autoSpaceDE w:val="0"/>
        <w:autoSpaceDN w:val="0"/>
        <w:adjustRightInd w:val="0"/>
        <w:ind w:firstLine="709"/>
        <w:contextualSpacing/>
        <w:jc w:val="both"/>
        <w:rPr>
          <w:rFonts w:eastAsia="Calibri"/>
          <w:lang w:eastAsia="en-US"/>
        </w:rPr>
      </w:pPr>
      <w:r w:rsidRPr="00F96391">
        <w:rPr>
          <w:rFonts w:eastAsia="Calibri"/>
          <w:lang w:eastAsia="en-US"/>
        </w:rPr>
        <w:t xml:space="preserve">проведение экспертизы документов, представленных заявителем, </w:t>
      </w:r>
      <w:r w:rsidR="008A4683">
        <w:rPr>
          <w:rFonts w:eastAsia="Calibri"/>
          <w:lang w:eastAsia="en-US"/>
        </w:rPr>
        <w:t xml:space="preserve">                </w:t>
      </w:r>
      <w:r w:rsidRPr="00F96391">
        <w:rPr>
          <w:rFonts w:eastAsia="Calibri"/>
          <w:lang w:eastAsia="en-US"/>
        </w:rPr>
        <w:t>на предмет отсутствия основания для отказа в предоставлении муниципальной услуги;</w:t>
      </w:r>
    </w:p>
    <w:p w:rsidR="00F96391" w:rsidRPr="00F96391" w:rsidRDefault="00F96391" w:rsidP="008A4683">
      <w:pPr>
        <w:tabs>
          <w:tab w:val="left" w:pos="1134"/>
        </w:tabs>
        <w:autoSpaceDE w:val="0"/>
        <w:autoSpaceDN w:val="0"/>
        <w:adjustRightInd w:val="0"/>
        <w:ind w:firstLine="709"/>
        <w:contextualSpacing/>
        <w:jc w:val="both"/>
        <w:rPr>
          <w:rFonts w:eastAsia="Calibri"/>
          <w:lang w:eastAsia="en-US"/>
        </w:rPr>
      </w:pPr>
      <w:r w:rsidRPr="00F96391">
        <w:rPr>
          <w:rFonts w:eastAsia="Calibri"/>
          <w:lang w:eastAsia="en-US"/>
        </w:rPr>
        <w:t>решение вопроса о соответствии представленных документов перечням, указанным в пунктах 11, 14 настоящего регламента;</w:t>
      </w:r>
    </w:p>
    <w:p w:rsidR="00F96391" w:rsidRPr="00F96391" w:rsidRDefault="00F96391" w:rsidP="008A4683">
      <w:pPr>
        <w:tabs>
          <w:tab w:val="left" w:pos="1134"/>
        </w:tabs>
        <w:autoSpaceDE w:val="0"/>
        <w:autoSpaceDN w:val="0"/>
        <w:adjustRightInd w:val="0"/>
        <w:ind w:firstLine="709"/>
        <w:contextualSpacing/>
        <w:jc w:val="both"/>
        <w:rPr>
          <w:rFonts w:eastAsia="Calibri"/>
          <w:lang w:eastAsia="en-US"/>
        </w:rPr>
      </w:pPr>
      <w:r w:rsidRPr="00F96391">
        <w:rPr>
          <w:rFonts w:eastAsia="Calibri"/>
          <w:lang w:eastAsia="en-US"/>
        </w:rPr>
        <w:t>решение вопроса о необходимости формирования и направления межв</w:t>
      </w:r>
      <w:r w:rsidRPr="00F96391">
        <w:rPr>
          <w:rFonts w:eastAsia="Calibri"/>
          <w:lang w:eastAsia="en-US"/>
        </w:rPr>
        <w:t>е</w:t>
      </w:r>
      <w:r w:rsidRPr="00F96391">
        <w:rPr>
          <w:rFonts w:eastAsia="Calibri"/>
          <w:lang w:eastAsia="en-US"/>
        </w:rPr>
        <w:t>домственных запросов, а также запроса документов (информации), пред</w:t>
      </w:r>
      <w:r w:rsidRPr="00F96391">
        <w:rPr>
          <w:rFonts w:eastAsia="Calibri"/>
          <w:lang w:eastAsia="en-US"/>
        </w:rPr>
        <w:t>у</w:t>
      </w:r>
      <w:r w:rsidRPr="00F96391">
        <w:rPr>
          <w:rFonts w:eastAsia="Calibri"/>
          <w:lang w:eastAsia="en-US"/>
        </w:rPr>
        <w:t>смотренных пунктом 11 настоящего регламента, от заявителя, если такие д</w:t>
      </w:r>
      <w:r w:rsidRPr="00F96391">
        <w:rPr>
          <w:rFonts w:eastAsia="Calibri"/>
          <w:lang w:eastAsia="en-US"/>
        </w:rPr>
        <w:t>о</w:t>
      </w:r>
      <w:r w:rsidRPr="00F96391">
        <w:rPr>
          <w:rFonts w:eastAsia="Calibri"/>
          <w:lang w:eastAsia="en-US"/>
        </w:rPr>
        <w:t>кументы (информация) не предоставлены им ранее.</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Критерием принятия решения является соответствие заявителя и (или) предоставленных им документов требованиям законодательства РФ, ХМАО</w:t>
      </w:r>
      <w:r w:rsidR="008A4683">
        <w:rPr>
          <w:rFonts w:eastAsia="Calibri"/>
          <w:lang w:eastAsia="en-US"/>
        </w:rPr>
        <w:t xml:space="preserve"> ‒ </w:t>
      </w:r>
      <w:r w:rsidRPr="00F96391">
        <w:rPr>
          <w:rFonts w:eastAsia="Calibri"/>
          <w:lang w:eastAsia="en-US"/>
        </w:rPr>
        <w:t>Югры.</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 xml:space="preserve">Результатом административной процедуры является одно из заключений специалиста учреждения: </w:t>
      </w:r>
    </w:p>
    <w:p w:rsidR="00F96391" w:rsidRPr="00F96391" w:rsidRDefault="00F96391" w:rsidP="008A4683">
      <w:pPr>
        <w:tabs>
          <w:tab w:val="left" w:pos="1134"/>
        </w:tabs>
        <w:autoSpaceDE w:val="0"/>
        <w:autoSpaceDN w:val="0"/>
        <w:adjustRightInd w:val="0"/>
        <w:ind w:firstLine="709"/>
        <w:contextualSpacing/>
        <w:jc w:val="both"/>
        <w:rPr>
          <w:rFonts w:eastAsia="Calibri"/>
          <w:lang w:eastAsia="en-US"/>
        </w:rPr>
      </w:pPr>
      <w:r w:rsidRPr="00F96391">
        <w:rPr>
          <w:rFonts w:eastAsia="Calibri"/>
          <w:lang w:eastAsia="en-US"/>
        </w:rPr>
        <w:lastRenderedPageBreak/>
        <w:t>о возможности подготовки проекта решения о выдаче разрешения или об отказе в выдаче разрешения (далее – проект решения);</w:t>
      </w:r>
    </w:p>
    <w:p w:rsidR="00F96391" w:rsidRPr="00F96391" w:rsidRDefault="00F96391" w:rsidP="008A4683">
      <w:pPr>
        <w:tabs>
          <w:tab w:val="left" w:pos="1134"/>
        </w:tabs>
        <w:autoSpaceDE w:val="0"/>
        <w:autoSpaceDN w:val="0"/>
        <w:adjustRightInd w:val="0"/>
        <w:ind w:firstLine="709"/>
        <w:contextualSpacing/>
        <w:jc w:val="both"/>
        <w:rPr>
          <w:rFonts w:eastAsia="Calibri"/>
          <w:lang w:eastAsia="en-US"/>
        </w:rPr>
      </w:pPr>
      <w:r w:rsidRPr="00F96391">
        <w:rPr>
          <w:rFonts w:eastAsia="Calibri"/>
          <w:lang w:eastAsia="en-US"/>
        </w:rPr>
        <w:t>о необходимости формирования и направления запросов.</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 xml:space="preserve">Максимальный срок выполнения административной процедуры </w:t>
      </w:r>
      <w:r w:rsidR="008A4683">
        <w:rPr>
          <w:rFonts w:eastAsia="Calibri"/>
          <w:lang w:eastAsia="en-US"/>
        </w:rPr>
        <w:t>‒</w:t>
      </w:r>
      <w:r w:rsidRPr="00F96391">
        <w:rPr>
          <w:rFonts w:eastAsia="Calibri"/>
          <w:lang w:eastAsia="en-US"/>
        </w:rPr>
        <w:t xml:space="preserve"> 2 р</w:t>
      </w:r>
      <w:r w:rsidRPr="00F96391">
        <w:rPr>
          <w:rFonts w:eastAsia="Calibri"/>
          <w:lang w:eastAsia="en-US"/>
        </w:rPr>
        <w:t>а</w:t>
      </w:r>
      <w:r w:rsidRPr="00F96391">
        <w:rPr>
          <w:rFonts w:eastAsia="Calibri"/>
          <w:lang w:eastAsia="en-US"/>
        </w:rPr>
        <w:t>бочих дня.</w:t>
      </w:r>
    </w:p>
    <w:p w:rsidR="00F96391" w:rsidRPr="00F96391" w:rsidRDefault="00F96391" w:rsidP="008A4683">
      <w:pPr>
        <w:autoSpaceDE w:val="0"/>
        <w:autoSpaceDN w:val="0"/>
        <w:adjustRightInd w:val="0"/>
        <w:ind w:firstLine="709"/>
        <w:jc w:val="both"/>
        <w:rPr>
          <w:rFonts w:eastAsia="Calibri"/>
          <w:lang w:eastAsia="en-US"/>
        </w:rPr>
      </w:pPr>
    </w:p>
    <w:p w:rsidR="00F96391" w:rsidRPr="008A4683" w:rsidRDefault="00F96391" w:rsidP="00F96391">
      <w:pPr>
        <w:autoSpaceDE w:val="0"/>
        <w:autoSpaceDN w:val="0"/>
        <w:adjustRightInd w:val="0"/>
        <w:jc w:val="center"/>
        <w:rPr>
          <w:rFonts w:eastAsia="Calibri"/>
          <w:b/>
          <w:lang w:eastAsia="en-US"/>
        </w:rPr>
      </w:pPr>
      <w:r w:rsidRPr="008A4683">
        <w:rPr>
          <w:rFonts w:eastAsia="Calibri"/>
          <w:b/>
          <w:lang w:eastAsia="en-US"/>
        </w:rPr>
        <w:t>Формирование и направление межведомственных запросов,</w:t>
      </w:r>
    </w:p>
    <w:p w:rsidR="00F96391" w:rsidRPr="008A4683" w:rsidRDefault="00F96391" w:rsidP="00F96391">
      <w:pPr>
        <w:autoSpaceDE w:val="0"/>
        <w:autoSpaceDN w:val="0"/>
        <w:adjustRightInd w:val="0"/>
        <w:jc w:val="center"/>
        <w:rPr>
          <w:rFonts w:eastAsia="Calibri"/>
          <w:b/>
          <w:lang w:eastAsia="en-US"/>
        </w:rPr>
      </w:pPr>
      <w:r w:rsidRPr="008A4683">
        <w:rPr>
          <w:rFonts w:eastAsia="Calibri"/>
          <w:b/>
          <w:lang w:eastAsia="en-US"/>
        </w:rPr>
        <w:t>получение ответов на них</w:t>
      </w:r>
    </w:p>
    <w:p w:rsidR="00F96391" w:rsidRPr="00F96391" w:rsidRDefault="00F96391" w:rsidP="00F96391">
      <w:pPr>
        <w:autoSpaceDE w:val="0"/>
        <w:autoSpaceDN w:val="0"/>
        <w:adjustRightInd w:val="0"/>
        <w:rPr>
          <w:rFonts w:eastAsia="Calibri"/>
          <w:lang w:eastAsia="en-US"/>
        </w:rPr>
      </w:pP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31. Основанием для начала административной процедуры является зар</w:t>
      </w:r>
      <w:r w:rsidRPr="00F96391">
        <w:rPr>
          <w:rFonts w:eastAsia="Calibri"/>
          <w:lang w:eastAsia="en-US"/>
        </w:rPr>
        <w:t>е</w:t>
      </w:r>
      <w:r w:rsidRPr="00F96391">
        <w:rPr>
          <w:rFonts w:eastAsia="Calibri"/>
          <w:lang w:eastAsia="en-US"/>
        </w:rPr>
        <w:t>гистрированное заявление.</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Должностным лицом, ответственным за формирование и направление запросов, получение на них ответов, является специалист учреждения.</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 xml:space="preserve">Документы, подлежащие представлению в рамках межведомственного взаимодействия, запрашиваются в течение </w:t>
      </w:r>
      <w:r w:rsidRPr="00F96391">
        <w:rPr>
          <w:lang w:eastAsia="en-US"/>
        </w:rPr>
        <w:t>2 рабочих дня со дня поступления зарегистрированного заявления специалисту учреждения</w:t>
      </w:r>
      <w:r w:rsidRPr="00F96391">
        <w:rPr>
          <w:rFonts w:eastAsia="Calibri"/>
          <w:lang w:eastAsia="en-US"/>
        </w:rPr>
        <w:t>. Срок получения о</w:t>
      </w:r>
      <w:r w:rsidRPr="00F96391">
        <w:rPr>
          <w:rFonts w:eastAsia="Calibri"/>
          <w:lang w:eastAsia="en-US"/>
        </w:rPr>
        <w:t>т</w:t>
      </w:r>
      <w:r w:rsidRPr="00F96391">
        <w:rPr>
          <w:rFonts w:eastAsia="Calibri"/>
          <w:lang w:eastAsia="en-US"/>
        </w:rPr>
        <w:t xml:space="preserve">вета на межведомственные запросы составляет </w:t>
      </w:r>
      <w:r w:rsidR="008A4683">
        <w:rPr>
          <w:rFonts w:eastAsia="Calibri"/>
          <w:lang w:eastAsia="en-US"/>
        </w:rPr>
        <w:t>‒</w:t>
      </w:r>
      <w:r w:rsidRPr="00F96391">
        <w:rPr>
          <w:rFonts w:eastAsia="Calibri"/>
          <w:lang w:eastAsia="en-US"/>
        </w:rPr>
        <w:t xml:space="preserve"> 5 рабочих дней со дня н</w:t>
      </w:r>
      <w:r w:rsidRPr="00F96391">
        <w:rPr>
          <w:rFonts w:eastAsia="Calibri"/>
          <w:lang w:eastAsia="en-US"/>
        </w:rPr>
        <w:t>а</w:t>
      </w:r>
      <w:r w:rsidRPr="00F96391">
        <w:rPr>
          <w:rFonts w:eastAsia="Calibri"/>
          <w:lang w:eastAsia="en-US"/>
        </w:rPr>
        <w:t>правления в органы, участвующие в предоставлении муниципальной услуги, межведомственного запроса.</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Непредставление (несвоевременное представление) органами по межв</w:t>
      </w:r>
      <w:r w:rsidRPr="00F96391">
        <w:rPr>
          <w:rFonts w:eastAsia="Calibri"/>
          <w:lang w:eastAsia="en-US"/>
        </w:rPr>
        <w:t>е</w:t>
      </w:r>
      <w:r w:rsidRPr="00F96391">
        <w:rPr>
          <w:rFonts w:eastAsia="Calibri"/>
          <w:lang w:eastAsia="en-US"/>
        </w:rPr>
        <w:t>домственному запросу информации, указанной в настоящем пункте, не может являться основанием для отказа в предоставлении муниципальной услуги.</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Критерием для принятия решения о направлении запросов является н</w:t>
      </w:r>
      <w:r w:rsidRPr="00F96391">
        <w:rPr>
          <w:rFonts w:eastAsia="Calibri"/>
          <w:lang w:eastAsia="en-US"/>
        </w:rPr>
        <w:t>е</w:t>
      </w:r>
      <w:r w:rsidRPr="00F96391">
        <w:rPr>
          <w:rFonts w:eastAsia="Calibri"/>
          <w:lang w:eastAsia="en-US"/>
        </w:rPr>
        <w:t xml:space="preserve">представление заявителем документов, указанных в пункте 14 </w:t>
      </w:r>
      <w:r w:rsidR="00824B2F">
        <w:rPr>
          <w:rFonts w:eastAsia="Calibri"/>
          <w:lang w:eastAsia="en-US"/>
        </w:rPr>
        <w:t>а</w:t>
      </w:r>
      <w:r w:rsidRPr="00F96391">
        <w:rPr>
          <w:rFonts w:eastAsia="Calibri"/>
          <w:lang w:eastAsia="en-US"/>
        </w:rPr>
        <w:t>дминистр</w:t>
      </w:r>
      <w:r w:rsidRPr="00F96391">
        <w:rPr>
          <w:rFonts w:eastAsia="Calibri"/>
          <w:lang w:eastAsia="en-US"/>
        </w:rPr>
        <w:t>а</w:t>
      </w:r>
      <w:r w:rsidRPr="00F96391">
        <w:rPr>
          <w:rFonts w:eastAsia="Calibri"/>
          <w:lang w:eastAsia="en-US"/>
        </w:rPr>
        <w:t>тивного регламента.</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Результатами выполнения данной административной процедуры явл</w:t>
      </w:r>
      <w:r w:rsidRPr="00F96391">
        <w:rPr>
          <w:rFonts w:eastAsia="Calibri"/>
          <w:lang w:eastAsia="en-US"/>
        </w:rPr>
        <w:t>я</w:t>
      </w:r>
      <w:r w:rsidRPr="00F96391">
        <w:rPr>
          <w:rFonts w:eastAsia="Calibri"/>
          <w:lang w:eastAsia="en-US"/>
        </w:rPr>
        <w:t>ются: полученные ответы на запросы.</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Запрошенные сведения и документы могут представляться на бумажном носителе, в форме электронного документа либо в виде заверенных уполном</w:t>
      </w:r>
      <w:r w:rsidRPr="00F96391">
        <w:rPr>
          <w:rFonts w:eastAsia="Calibri"/>
          <w:lang w:eastAsia="en-US"/>
        </w:rPr>
        <w:t>о</w:t>
      </w:r>
      <w:r w:rsidRPr="00F96391">
        <w:rPr>
          <w:rFonts w:eastAsia="Calibri"/>
          <w:lang w:eastAsia="en-US"/>
        </w:rPr>
        <w:t>ченным лицом копий запрошенных документов, в том числе в форме эле</w:t>
      </w:r>
      <w:r w:rsidRPr="00F96391">
        <w:rPr>
          <w:rFonts w:eastAsia="Calibri"/>
          <w:lang w:eastAsia="en-US"/>
        </w:rPr>
        <w:t>к</w:t>
      </w:r>
      <w:r w:rsidRPr="00F96391">
        <w:rPr>
          <w:rFonts w:eastAsia="Calibri"/>
          <w:lang w:eastAsia="en-US"/>
        </w:rPr>
        <w:t>тронного документа.</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Способ фиксации результата административной процедуры:</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специалист учреждения регистрирует ответ на запрос в электронной форме;</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в случае поступления ответа на межведомственный запрос по почте сп</w:t>
      </w:r>
      <w:r w:rsidRPr="00F96391">
        <w:rPr>
          <w:rFonts w:eastAsia="Calibri"/>
          <w:lang w:eastAsia="en-US"/>
        </w:rPr>
        <w:t>е</w:t>
      </w:r>
      <w:r w:rsidRPr="00F96391">
        <w:rPr>
          <w:rFonts w:eastAsia="Calibri"/>
          <w:lang w:eastAsia="en-US"/>
        </w:rPr>
        <w:t>циалист учреждения, ответственный за делопроизводство, регистрирует ответ на запрос в электронном документообороте.</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После регистрации полученные ответы передаются специалисту учре</w:t>
      </w:r>
      <w:r w:rsidRPr="00F96391">
        <w:rPr>
          <w:rFonts w:eastAsia="Calibri"/>
          <w:lang w:eastAsia="en-US"/>
        </w:rPr>
        <w:t>ж</w:t>
      </w:r>
      <w:r w:rsidRPr="00F96391">
        <w:rPr>
          <w:rFonts w:eastAsia="Calibri"/>
          <w:lang w:eastAsia="en-US"/>
        </w:rPr>
        <w:t>дению, подготавливающему проект решения.</w:t>
      </w:r>
    </w:p>
    <w:p w:rsidR="00F96391" w:rsidRPr="00F96391" w:rsidRDefault="00F96391" w:rsidP="008A4683">
      <w:pPr>
        <w:autoSpaceDE w:val="0"/>
        <w:autoSpaceDN w:val="0"/>
        <w:adjustRightInd w:val="0"/>
        <w:ind w:firstLine="709"/>
        <w:jc w:val="both"/>
        <w:rPr>
          <w:rFonts w:eastAsia="Calibri"/>
          <w:lang w:eastAsia="en-US"/>
        </w:rPr>
      </w:pPr>
      <w:r w:rsidRPr="00F96391">
        <w:rPr>
          <w:rFonts w:eastAsia="Calibri"/>
          <w:lang w:eastAsia="en-US"/>
        </w:rPr>
        <w:t xml:space="preserve">Максимальный срок выполнения административной процедуры </w:t>
      </w:r>
      <w:r w:rsidR="00824B2F">
        <w:rPr>
          <w:rFonts w:eastAsia="Calibri"/>
          <w:lang w:eastAsia="en-US"/>
        </w:rPr>
        <w:t>‒</w:t>
      </w:r>
      <w:r w:rsidRPr="00F96391">
        <w:rPr>
          <w:rFonts w:eastAsia="Calibri"/>
          <w:lang w:eastAsia="en-US"/>
        </w:rPr>
        <w:t xml:space="preserve"> 7 р</w:t>
      </w:r>
      <w:r w:rsidRPr="00F96391">
        <w:rPr>
          <w:rFonts w:eastAsia="Calibri"/>
          <w:lang w:eastAsia="en-US"/>
        </w:rPr>
        <w:t>а</w:t>
      </w:r>
      <w:r w:rsidRPr="00F96391">
        <w:rPr>
          <w:rFonts w:eastAsia="Calibri"/>
          <w:lang w:eastAsia="en-US"/>
        </w:rPr>
        <w:t>бочих дней со дня регистрации заявления в администрации.</w:t>
      </w:r>
    </w:p>
    <w:p w:rsidR="00F96391" w:rsidRDefault="00F96391" w:rsidP="00F96391">
      <w:pPr>
        <w:autoSpaceDE w:val="0"/>
        <w:autoSpaceDN w:val="0"/>
        <w:adjustRightInd w:val="0"/>
        <w:jc w:val="center"/>
        <w:rPr>
          <w:rFonts w:eastAsia="Calibri"/>
          <w:lang w:eastAsia="en-US"/>
        </w:rPr>
      </w:pPr>
    </w:p>
    <w:p w:rsidR="00824B2F" w:rsidRPr="00F96391" w:rsidRDefault="00824B2F" w:rsidP="00F96391">
      <w:pPr>
        <w:autoSpaceDE w:val="0"/>
        <w:autoSpaceDN w:val="0"/>
        <w:adjustRightInd w:val="0"/>
        <w:jc w:val="center"/>
        <w:rPr>
          <w:rFonts w:eastAsia="Calibri"/>
          <w:lang w:eastAsia="en-US"/>
        </w:rPr>
      </w:pPr>
    </w:p>
    <w:p w:rsidR="00824B2F" w:rsidRDefault="00F96391" w:rsidP="00F96391">
      <w:pPr>
        <w:autoSpaceDE w:val="0"/>
        <w:autoSpaceDN w:val="0"/>
        <w:adjustRightInd w:val="0"/>
        <w:jc w:val="center"/>
        <w:rPr>
          <w:rFonts w:eastAsia="Calibri"/>
          <w:b/>
          <w:lang w:eastAsia="en-US"/>
        </w:rPr>
      </w:pPr>
      <w:r w:rsidRPr="00824B2F">
        <w:rPr>
          <w:rFonts w:eastAsia="Calibri"/>
          <w:b/>
          <w:lang w:eastAsia="en-US"/>
        </w:rPr>
        <w:t>Принятие решения о выдаче разрешения или об отказе в выдаче</w:t>
      </w:r>
    </w:p>
    <w:p w:rsidR="00F96391" w:rsidRPr="00824B2F" w:rsidRDefault="00F96391" w:rsidP="00F96391">
      <w:pPr>
        <w:autoSpaceDE w:val="0"/>
        <w:autoSpaceDN w:val="0"/>
        <w:adjustRightInd w:val="0"/>
        <w:jc w:val="center"/>
        <w:rPr>
          <w:rFonts w:eastAsia="Calibri"/>
          <w:b/>
          <w:lang w:eastAsia="en-US"/>
        </w:rPr>
      </w:pPr>
      <w:r w:rsidRPr="00824B2F">
        <w:rPr>
          <w:rFonts w:eastAsia="Calibri"/>
          <w:b/>
          <w:lang w:eastAsia="en-US"/>
        </w:rPr>
        <w:t>разрешения</w:t>
      </w:r>
    </w:p>
    <w:p w:rsidR="00F96391" w:rsidRPr="00F96391" w:rsidRDefault="00F96391" w:rsidP="00824B2F">
      <w:pPr>
        <w:autoSpaceDE w:val="0"/>
        <w:autoSpaceDN w:val="0"/>
        <w:adjustRightInd w:val="0"/>
        <w:ind w:firstLine="709"/>
        <w:jc w:val="both"/>
        <w:rPr>
          <w:rFonts w:eastAsia="Calibri"/>
          <w:lang w:eastAsia="en-US"/>
        </w:rPr>
      </w:pP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32. Основанием для начала исполнения процедуры является поступл</w:t>
      </w:r>
      <w:r w:rsidRPr="00F96391">
        <w:rPr>
          <w:rFonts w:eastAsia="Calibri"/>
          <w:lang w:eastAsia="en-US"/>
        </w:rPr>
        <w:t>е</w:t>
      </w:r>
      <w:r w:rsidRPr="00F96391">
        <w:rPr>
          <w:rFonts w:eastAsia="Calibri"/>
          <w:lang w:eastAsia="en-US"/>
        </w:rPr>
        <w:t>ние специалисту учреждения, ответственному за подготовку проекта решения, заявления и прилагаемых к нему документов, ответа на межведомственный запрос.</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Сведения о должностных лицах, ответственных за выполнение каждого административного действия, входящего в состав административной процед</w:t>
      </w:r>
      <w:r w:rsidRPr="00F96391">
        <w:rPr>
          <w:rFonts w:eastAsia="Calibri"/>
          <w:lang w:eastAsia="en-US"/>
        </w:rPr>
        <w:t>у</w:t>
      </w:r>
      <w:r w:rsidRPr="00F96391">
        <w:rPr>
          <w:rFonts w:eastAsia="Calibri"/>
          <w:lang w:eastAsia="en-US"/>
        </w:rPr>
        <w:t xml:space="preserve">ры: </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за рассмотрение заявления о предоставлении муниципальной услуги, оформление документов, являющихся результатом предоставления муниц</w:t>
      </w:r>
      <w:r w:rsidRPr="00F96391">
        <w:rPr>
          <w:rFonts w:eastAsia="Calibri"/>
          <w:lang w:eastAsia="en-US"/>
        </w:rPr>
        <w:t>и</w:t>
      </w:r>
      <w:r w:rsidRPr="00F96391">
        <w:rPr>
          <w:rFonts w:eastAsia="Calibri"/>
          <w:lang w:eastAsia="en-US"/>
        </w:rPr>
        <w:t>пальной услуги, специалист учреждения;</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за подписание документов, являющихся результатом предоставления муниципальной услуги</w:t>
      </w:r>
      <w:r w:rsidR="00824B2F">
        <w:rPr>
          <w:rFonts w:eastAsia="Calibri"/>
          <w:lang w:eastAsia="en-US"/>
        </w:rPr>
        <w:t>, ‒</w:t>
      </w:r>
      <w:r w:rsidRPr="00F96391">
        <w:rPr>
          <w:rFonts w:eastAsia="Calibri"/>
          <w:lang w:eastAsia="en-US"/>
        </w:rPr>
        <w:t xml:space="preserve"> глава администрации района либо уполномоченное им лицо;</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за регистрацию подписанных главой администрации района либо упо</w:t>
      </w:r>
      <w:r w:rsidRPr="00F96391">
        <w:rPr>
          <w:rFonts w:eastAsia="Calibri"/>
          <w:lang w:eastAsia="en-US"/>
        </w:rPr>
        <w:t>л</w:t>
      </w:r>
      <w:r w:rsidRPr="00F96391">
        <w:rPr>
          <w:rFonts w:eastAsia="Calibri"/>
          <w:lang w:eastAsia="en-US"/>
        </w:rPr>
        <w:t>номоченным им лицом, документов, являющихся результатом предоставления муниципальной услуги, специалист администрации, специалист учреждения.</w:t>
      </w:r>
    </w:p>
    <w:p w:rsidR="00F96391" w:rsidRPr="00F96391" w:rsidRDefault="00F96391" w:rsidP="00824B2F">
      <w:pPr>
        <w:tabs>
          <w:tab w:val="left" w:pos="1134"/>
        </w:tabs>
        <w:autoSpaceDE w:val="0"/>
        <w:autoSpaceDN w:val="0"/>
        <w:adjustRightInd w:val="0"/>
        <w:ind w:firstLine="709"/>
        <w:jc w:val="both"/>
        <w:rPr>
          <w:rFonts w:eastAsia="Calibri"/>
          <w:lang w:eastAsia="en-US"/>
        </w:rPr>
      </w:pPr>
      <w:r w:rsidRPr="00F96391">
        <w:rPr>
          <w:rFonts w:eastAsia="Calibri"/>
          <w:lang w:eastAsia="en-US"/>
        </w:rPr>
        <w:t>В ходе административной процедуры специалист учреждения выполняет следующие административные действия:</w:t>
      </w:r>
    </w:p>
    <w:p w:rsidR="00F96391" w:rsidRPr="00F96391" w:rsidRDefault="00F96391" w:rsidP="00824B2F">
      <w:pPr>
        <w:tabs>
          <w:tab w:val="left" w:pos="1134"/>
        </w:tabs>
        <w:autoSpaceDE w:val="0"/>
        <w:autoSpaceDN w:val="0"/>
        <w:adjustRightInd w:val="0"/>
        <w:ind w:firstLine="709"/>
        <w:jc w:val="both"/>
        <w:rPr>
          <w:rFonts w:eastAsia="Calibri"/>
          <w:lang w:eastAsia="en-US"/>
        </w:rPr>
      </w:pPr>
      <w:r w:rsidRPr="00F96391">
        <w:rPr>
          <w:rFonts w:eastAsia="Calibri"/>
          <w:lang w:eastAsia="en-US"/>
        </w:rPr>
        <w:t>1) проводит анализ поступивших к нему документов на предмет наличия (отсутствия) основания для отказа в предоставлении муниципальной услуги;</w:t>
      </w:r>
    </w:p>
    <w:p w:rsidR="00F96391" w:rsidRPr="00F96391" w:rsidRDefault="00F96391" w:rsidP="00824B2F">
      <w:pPr>
        <w:tabs>
          <w:tab w:val="left" w:pos="1134"/>
        </w:tabs>
        <w:autoSpaceDE w:val="0"/>
        <w:autoSpaceDN w:val="0"/>
        <w:adjustRightInd w:val="0"/>
        <w:ind w:firstLine="709"/>
        <w:jc w:val="both"/>
        <w:rPr>
          <w:rFonts w:eastAsia="Calibri"/>
          <w:lang w:eastAsia="en-US"/>
        </w:rPr>
      </w:pPr>
      <w:r w:rsidRPr="00F96391">
        <w:rPr>
          <w:rFonts w:eastAsia="Calibri"/>
          <w:lang w:eastAsia="en-US"/>
        </w:rPr>
        <w:t>2) готовит проект одного из решений, являющихся результатом предо</w:t>
      </w:r>
      <w:r w:rsidRPr="00F96391">
        <w:rPr>
          <w:rFonts w:eastAsia="Calibri"/>
          <w:lang w:eastAsia="en-US"/>
        </w:rPr>
        <w:t>с</w:t>
      </w:r>
      <w:r w:rsidRPr="00F96391">
        <w:rPr>
          <w:rFonts w:eastAsia="Calibri"/>
          <w:lang w:eastAsia="en-US"/>
        </w:rPr>
        <w:t>тавления муниципальной услуги:</w:t>
      </w:r>
    </w:p>
    <w:p w:rsidR="00F96391" w:rsidRPr="00F96391" w:rsidRDefault="00F96391" w:rsidP="00824B2F">
      <w:pPr>
        <w:tabs>
          <w:tab w:val="left" w:pos="1134"/>
        </w:tabs>
        <w:autoSpaceDE w:val="0"/>
        <w:autoSpaceDN w:val="0"/>
        <w:adjustRightInd w:val="0"/>
        <w:ind w:firstLine="709"/>
        <w:jc w:val="both"/>
        <w:rPr>
          <w:rFonts w:eastAsia="Calibri"/>
          <w:lang w:eastAsia="en-US"/>
        </w:rPr>
      </w:pPr>
      <w:r w:rsidRPr="00F96391">
        <w:rPr>
          <w:rFonts w:eastAsia="Calibri"/>
          <w:lang w:eastAsia="en-US"/>
        </w:rPr>
        <w:t>2.1</w:t>
      </w:r>
      <w:r w:rsidR="00824B2F">
        <w:rPr>
          <w:rFonts w:eastAsia="Calibri"/>
          <w:lang w:eastAsia="en-US"/>
        </w:rPr>
        <w:t>.</w:t>
      </w:r>
      <w:r w:rsidRPr="00F96391">
        <w:rPr>
          <w:rFonts w:eastAsia="Calibri"/>
          <w:lang w:eastAsia="en-US"/>
        </w:rPr>
        <w:t>) о выдаче разрешения на использование земель или земельного уч</w:t>
      </w:r>
      <w:r w:rsidRPr="00F96391">
        <w:rPr>
          <w:rFonts w:eastAsia="Calibri"/>
          <w:lang w:eastAsia="en-US"/>
        </w:rPr>
        <w:t>а</w:t>
      </w:r>
      <w:r w:rsidRPr="00F96391">
        <w:rPr>
          <w:rFonts w:eastAsia="Calibri"/>
          <w:lang w:eastAsia="en-US"/>
        </w:rPr>
        <w:t>стка - в случае, если земли или земельный участок испрашиваются в целях, предусмотренных пунктом</w:t>
      </w:r>
      <w:r w:rsidR="00824B2F">
        <w:rPr>
          <w:rFonts w:eastAsia="Calibri"/>
          <w:lang w:eastAsia="en-US"/>
        </w:rPr>
        <w:t xml:space="preserve"> </w:t>
      </w:r>
      <w:r w:rsidRPr="00F96391">
        <w:rPr>
          <w:rFonts w:eastAsia="Calibri"/>
          <w:lang w:eastAsia="en-US"/>
        </w:rPr>
        <w:t>1 статьи</w:t>
      </w:r>
      <w:r w:rsidR="00824B2F">
        <w:rPr>
          <w:rFonts w:eastAsia="Calibri"/>
          <w:lang w:eastAsia="en-US"/>
        </w:rPr>
        <w:t xml:space="preserve"> </w:t>
      </w:r>
      <w:r w:rsidRPr="00F96391">
        <w:rPr>
          <w:rFonts w:eastAsia="Calibri"/>
          <w:lang w:eastAsia="en-US"/>
        </w:rPr>
        <w:t>39.34</w:t>
      </w:r>
      <w:r w:rsidR="00824B2F">
        <w:rPr>
          <w:rFonts w:eastAsia="Calibri"/>
          <w:lang w:eastAsia="en-US"/>
        </w:rPr>
        <w:t>.</w:t>
      </w:r>
      <w:r w:rsidRPr="00F96391">
        <w:rPr>
          <w:rFonts w:eastAsia="Calibri"/>
          <w:lang w:eastAsia="en-US"/>
        </w:rPr>
        <w:t xml:space="preserve"> Земельного кодекса РФ;</w:t>
      </w:r>
    </w:p>
    <w:p w:rsidR="00F96391" w:rsidRPr="00F96391" w:rsidRDefault="00F96391" w:rsidP="00824B2F">
      <w:pPr>
        <w:tabs>
          <w:tab w:val="left" w:pos="1134"/>
        </w:tabs>
        <w:autoSpaceDE w:val="0"/>
        <w:autoSpaceDN w:val="0"/>
        <w:adjustRightInd w:val="0"/>
        <w:ind w:firstLine="709"/>
        <w:jc w:val="both"/>
        <w:rPr>
          <w:rFonts w:eastAsia="Calibri"/>
          <w:lang w:eastAsia="en-US"/>
        </w:rPr>
      </w:pPr>
      <w:proofErr w:type="gramStart"/>
      <w:r w:rsidRPr="00F96391">
        <w:rPr>
          <w:rFonts w:eastAsia="Calibri"/>
          <w:lang w:eastAsia="en-US"/>
        </w:rPr>
        <w:t>2.2</w:t>
      </w:r>
      <w:r w:rsidR="00824B2F">
        <w:rPr>
          <w:rFonts w:eastAsia="Calibri"/>
          <w:lang w:eastAsia="en-US"/>
        </w:rPr>
        <w:t>.</w:t>
      </w:r>
      <w:r w:rsidRPr="00F96391">
        <w:rPr>
          <w:rFonts w:eastAsia="Calibri"/>
          <w:lang w:eastAsia="en-US"/>
        </w:rPr>
        <w:t xml:space="preserve">) о выдаче разрешения на размещение объектов в случае, если земли или земельный участок испрашиваются для размещения объектов, виды </w:t>
      </w:r>
      <w:r w:rsidR="00824B2F">
        <w:rPr>
          <w:rFonts w:eastAsia="Calibri"/>
          <w:lang w:eastAsia="en-US"/>
        </w:rPr>
        <w:t xml:space="preserve">               </w:t>
      </w:r>
      <w:r w:rsidRPr="00F96391">
        <w:rPr>
          <w:rFonts w:eastAsia="Calibri"/>
          <w:lang w:eastAsia="en-US"/>
        </w:rPr>
        <w:t>которых установлены постановлением Правительства Российской Федерации от</w:t>
      </w:r>
      <w:r w:rsidR="00824B2F">
        <w:rPr>
          <w:rFonts w:eastAsia="Calibri"/>
          <w:lang w:eastAsia="en-US"/>
        </w:rPr>
        <w:t xml:space="preserve"> 0</w:t>
      </w:r>
      <w:r w:rsidRPr="00F96391">
        <w:rPr>
          <w:rFonts w:eastAsia="Calibri"/>
          <w:lang w:eastAsia="en-US"/>
        </w:rPr>
        <w:t>3</w:t>
      </w:r>
      <w:r w:rsidR="00824B2F">
        <w:rPr>
          <w:rFonts w:eastAsia="Calibri"/>
          <w:lang w:eastAsia="en-US"/>
        </w:rPr>
        <w:t>.12.</w:t>
      </w:r>
      <w:r w:rsidRPr="00F96391">
        <w:rPr>
          <w:rFonts w:eastAsia="Calibri"/>
          <w:lang w:eastAsia="en-US"/>
        </w:rPr>
        <w:t>2014 № 1300 «Об</w:t>
      </w:r>
      <w:r w:rsidR="00824B2F">
        <w:rPr>
          <w:rFonts w:eastAsia="Calibri"/>
          <w:lang w:eastAsia="en-US"/>
        </w:rPr>
        <w:t xml:space="preserve"> </w:t>
      </w:r>
      <w:r w:rsidRPr="00F96391">
        <w:rPr>
          <w:rFonts w:eastAsia="Calibri"/>
          <w:lang w:eastAsia="en-US"/>
        </w:rPr>
        <w:t>утверждении перечня видов объектов, размещение которых может осуществляться на землях или земельных участках, наход</w:t>
      </w:r>
      <w:r w:rsidRPr="00F96391">
        <w:rPr>
          <w:rFonts w:eastAsia="Calibri"/>
          <w:lang w:eastAsia="en-US"/>
        </w:rPr>
        <w:t>я</w:t>
      </w:r>
      <w:r w:rsidRPr="00F96391">
        <w:rPr>
          <w:rFonts w:eastAsia="Calibri"/>
          <w:lang w:eastAsia="en-US"/>
        </w:rPr>
        <w:t>щихся в государственной или муниципальной собственности, без предоста</w:t>
      </w:r>
      <w:r w:rsidRPr="00F96391">
        <w:rPr>
          <w:rFonts w:eastAsia="Calibri"/>
          <w:lang w:eastAsia="en-US"/>
        </w:rPr>
        <w:t>в</w:t>
      </w:r>
      <w:r w:rsidRPr="00F96391">
        <w:rPr>
          <w:rFonts w:eastAsia="Calibri"/>
          <w:lang w:eastAsia="en-US"/>
        </w:rPr>
        <w:t>ления земельных участков и установления сервитутов»;</w:t>
      </w:r>
      <w:proofErr w:type="gramEnd"/>
    </w:p>
    <w:p w:rsidR="00F96391" w:rsidRPr="00F96391" w:rsidRDefault="00F96391" w:rsidP="00824B2F">
      <w:pPr>
        <w:tabs>
          <w:tab w:val="left" w:pos="1134"/>
        </w:tabs>
        <w:autoSpaceDE w:val="0"/>
        <w:autoSpaceDN w:val="0"/>
        <w:adjustRightInd w:val="0"/>
        <w:ind w:firstLine="709"/>
        <w:jc w:val="both"/>
        <w:rPr>
          <w:rFonts w:eastAsia="Calibri"/>
          <w:lang w:eastAsia="en-US"/>
        </w:rPr>
      </w:pPr>
      <w:r w:rsidRPr="00F96391">
        <w:rPr>
          <w:rFonts w:eastAsia="Calibri"/>
          <w:lang w:eastAsia="en-US"/>
        </w:rPr>
        <w:t>2.3</w:t>
      </w:r>
      <w:r w:rsidR="00824B2F">
        <w:rPr>
          <w:rFonts w:eastAsia="Calibri"/>
          <w:lang w:eastAsia="en-US"/>
        </w:rPr>
        <w:t>.</w:t>
      </w:r>
      <w:r w:rsidRPr="00F96391">
        <w:rPr>
          <w:rFonts w:eastAsia="Calibri"/>
          <w:lang w:eastAsia="en-US"/>
        </w:rPr>
        <w:t>) об отказе в выдаче разрешения на использование земель или з</w:t>
      </w:r>
      <w:r w:rsidRPr="00F96391">
        <w:rPr>
          <w:rFonts w:eastAsia="Calibri"/>
          <w:lang w:eastAsia="en-US"/>
        </w:rPr>
        <w:t>е</w:t>
      </w:r>
      <w:r w:rsidRPr="00F96391">
        <w:rPr>
          <w:rFonts w:eastAsia="Calibri"/>
          <w:lang w:eastAsia="en-US"/>
        </w:rPr>
        <w:t>мельного участка;</w:t>
      </w:r>
    </w:p>
    <w:p w:rsidR="00F96391" w:rsidRPr="00F96391" w:rsidRDefault="00F96391" w:rsidP="00824B2F">
      <w:pPr>
        <w:tabs>
          <w:tab w:val="left" w:pos="1134"/>
        </w:tabs>
        <w:autoSpaceDE w:val="0"/>
        <w:autoSpaceDN w:val="0"/>
        <w:adjustRightInd w:val="0"/>
        <w:ind w:firstLine="709"/>
        <w:jc w:val="both"/>
        <w:rPr>
          <w:rFonts w:eastAsia="Calibri"/>
          <w:lang w:eastAsia="en-US"/>
        </w:rPr>
      </w:pPr>
      <w:r w:rsidRPr="00F96391">
        <w:rPr>
          <w:rFonts w:eastAsia="Calibri"/>
          <w:lang w:eastAsia="en-US"/>
        </w:rPr>
        <w:t>2.4</w:t>
      </w:r>
      <w:r w:rsidR="00824B2F">
        <w:rPr>
          <w:rFonts w:eastAsia="Calibri"/>
          <w:lang w:eastAsia="en-US"/>
        </w:rPr>
        <w:t>.</w:t>
      </w:r>
      <w:r w:rsidRPr="00F96391">
        <w:rPr>
          <w:rFonts w:eastAsia="Calibri"/>
          <w:lang w:eastAsia="en-US"/>
        </w:rPr>
        <w:t>) об отказе в выдаче разрешения на размещение объектов;</w:t>
      </w:r>
    </w:p>
    <w:p w:rsidR="00F96391" w:rsidRPr="00F96391" w:rsidRDefault="00F96391" w:rsidP="00824B2F">
      <w:pPr>
        <w:tabs>
          <w:tab w:val="left" w:pos="1134"/>
        </w:tabs>
        <w:autoSpaceDE w:val="0"/>
        <w:autoSpaceDN w:val="0"/>
        <w:adjustRightInd w:val="0"/>
        <w:ind w:firstLine="709"/>
        <w:jc w:val="both"/>
        <w:rPr>
          <w:rFonts w:eastAsia="Calibri"/>
          <w:lang w:eastAsia="en-US"/>
        </w:rPr>
      </w:pPr>
      <w:r w:rsidRPr="00F96391">
        <w:rPr>
          <w:rFonts w:eastAsia="Calibri"/>
          <w:lang w:eastAsia="en-US"/>
        </w:rPr>
        <w:t>3)</w:t>
      </w:r>
      <w:r w:rsidR="00824B2F">
        <w:rPr>
          <w:rFonts w:eastAsia="Calibri"/>
          <w:lang w:eastAsia="en-US"/>
        </w:rPr>
        <w:t xml:space="preserve"> </w:t>
      </w:r>
      <w:r w:rsidRPr="00F96391">
        <w:rPr>
          <w:rFonts w:eastAsia="Calibri"/>
          <w:lang w:eastAsia="en-US"/>
        </w:rPr>
        <w:t>передает проект решения на подпись глав</w:t>
      </w:r>
      <w:r w:rsidR="00824B2F">
        <w:rPr>
          <w:rFonts w:eastAsia="Calibri"/>
          <w:lang w:eastAsia="en-US"/>
        </w:rPr>
        <w:t>е</w:t>
      </w:r>
      <w:r w:rsidRPr="00F96391">
        <w:rPr>
          <w:rFonts w:eastAsia="Calibri"/>
          <w:lang w:eastAsia="en-US"/>
        </w:rPr>
        <w:t xml:space="preserve"> админист</w:t>
      </w:r>
      <w:r w:rsidR="00824B2F">
        <w:rPr>
          <w:rFonts w:eastAsia="Calibri"/>
          <w:lang w:eastAsia="en-US"/>
        </w:rPr>
        <w:t>рации района л</w:t>
      </w:r>
      <w:r w:rsidR="00824B2F">
        <w:rPr>
          <w:rFonts w:eastAsia="Calibri"/>
          <w:lang w:eastAsia="en-US"/>
        </w:rPr>
        <w:t>и</w:t>
      </w:r>
      <w:r w:rsidR="00824B2F">
        <w:rPr>
          <w:rFonts w:eastAsia="Calibri"/>
          <w:lang w:eastAsia="en-US"/>
        </w:rPr>
        <w:t>бо уполномоченному</w:t>
      </w:r>
      <w:r w:rsidRPr="00F96391">
        <w:rPr>
          <w:rFonts w:eastAsia="Calibri"/>
          <w:lang w:eastAsia="en-US"/>
        </w:rPr>
        <w:t xml:space="preserve"> им лицом, и регистрацию подписанного решения;</w:t>
      </w:r>
    </w:p>
    <w:p w:rsidR="00F96391" w:rsidRPr="00F96391" w:rsidRDefault="00F96391" w:rsidP="00824B2F">
      <w:pPr>
        <w:tabs>
          <w:tab w:val="left" w:pos="1134"/>
        </w:tabs>
        <w:autoSpaceDE w:val="0"/>
        <w:autoSpaceDN w:val="0"/>
        <w:adjustRightInd w:val="0"/>
        <w:ind w:firstLine="709"/>
        <w:jc w:val="both"/>
        <w:rPr>
          <w:rFonts w:eastAsia="Calibri"/>
          <w:lang w:eastAsia="en-US"/>
        </w:rPr>
      </w:pPr>
      <w:proofErr w:type="gramStart"/>
      <w:r w:rsidRPr="00F96391">
        <w:rPr>
          <w:rFonts w:eastAsia="Calibri"/>
          <w:lang w:eastAsia="en-US"/>
        </w:rPr>
        <w:t>4)</w:t>
      </w:r>
      <w:r w:rsidR="00824B2F">
        <w:rPr>
          <w:rFonts w:eastAsia="Calibri"/>
          <w:lang w:eastAsia="en-US"/>
        </w:rPr>
        <w:t xml:space="preserve"> </w:t>
      </w:r>
      <w:r w:rsidRPr="00F96391">
        <w:rPr>
          <w:rFonts w:eastAsia="Calibri"/>
          <w:lang w:eastAsia="en-US"/>
        </w:rPr>
        <w:t>в случае принятия решения, предусмотренного подпунктом 2.1</w:t>
      </w:r>
      <w:r w:rsidR="00824B2F">
        <w:rPr>
          <w:rFonts w:eastAsia="Calibri"/>
          <w:lang w:eastAsia="en-US"/>
        </w:rPr>
        <w:t>.</w:t>
      </w:r>
      <w:r w:rsidRPr="00F96391">
        <w:rPr>
          <w:rFonts w:eastAsia="Calibri"/>
          <w:lang w:eastAsia="en-US"/>
        </w:rPr>
        <w:t xml:space="preserve"> или 2.2</w:t>
      </w:r>
      <w:r w:rsidR="00824B2F">
        <w:rPr>
          <w:rFonts w:eastAsia="Calibri"/>
          <w:lang w:eastAsia="en-US"/>
        </w:rPr>
        <w:t>.</w:t>
      </w:r>
      <w:r w:rsidRPr="00F96391">
        <w:rPr>
          <w:rFonts w:eastAsia="Calibri"/>
          <w:lang w:eastAsia="en-US"/>
        </w:rPr>
        <w:t xml:space="preserve"> настоящего пункта, обеспечивает направление такого решения с прилож</w:t>
      </w:r>
      <w:r w:rsidRPr="00F96391">
        <w:rPr>
          <w:rFonts w:eastAsia="Calibri"/>
          <w:lang w:eastAsia="en-US"/>
        </w:rPr>
        <w:t>е</w:t>
      </w:r>
      <w:r w:rsidRPr="00F96391">
        <w:rPr>
          <w:rFonts w:eastAsia="Calibri"/>
          <w:lang w:eastAsia="en-US"/>
        </w:rPr>
        <w:t>нием схемы границ в</w:t>
      </w:r>
      <w:r w:rsidR="00824B2F">
        <w:rPr>
          <w:rFonts w:eastAsia="Calibri"/>
          <w:lang w:eastAsia="en-US"/>
        </w:rPr>
        <w:t xml:space="preserve"> </w:t>
      </w:r>
      <w:r w:rsidRPr="00F96391">
        <w:rPr>
          <w:rFonts w:eastAsia="Calibri"/>
          <w:lang w:eastAsia="en-US"/>
        </w:rPr>
        <w:t>федеральный орган исполнительной власти, уполном</w:t>
      </w:r>
      <w:r w:rsidRPr="00F96391">
        <w:rPr>
          <w:rFonts w:eastAsia="Calibri"/>
          <w:lang w:eastAsia="en-US"/>
        </w:rPr>
        <w:t>о</w:t>
      </w:r>
      <w:r w:rsidRPr="00F96391">
        <w:rPr>
          <w:rFonts w:eastAsia="Calibri"/>
          <w:lang w:eastAsia="en-US"/>
        </w:rPr>
        <w:t>ченный на осуществление государственного земельного надзора, в срок не б</w:t>
      </w:r>
      <w:r w:rsidRPr="00F96391">
        <w:rPr>
          <w:rFonts w:eastAsia="Calibri"/>
          <w:lang w:eastAsia="en-US"/>
        </w:rPr>
        <w:t>о</w:t>
      </w:r>
      <w:r w:rsidRPr="00F96391">
        <w:rPr>
          <w:rFonts w:eastAsia="Calibri"/>
          <w:lang w:eastAsia="en-US"/>
        </w:rPr>
        <w:t>лее чем десять рабочих дней со дня принятия указанного решения, в следу</w:t>
      </w:r>
      <w:r w:rsidRPr="00F96391">
        <w:rPr>
          <w:rFonts w:eastAsia="Calibri"/>
          <w:lang w:eastAsia="en-US"/>
        </w:rPr>
        <w:t>ю</w:t>
      </w:r>
      <w:r w:rsidRPr="00F96391">
        <w:rPr>
          <w:rFonts w:eastAsia="Calibri"/>
          <w:lang w:eastAsia="en-US"/>
        </w:rPr>
        <w:t>щих формах:</w:t>
      </w:r>
      <w:proofErr w:type="gramEnd"/>
    </w:p>
    <w:p w:rsidR="00F96391" w:rsidRPr="00F96391" w:rsidRDefault="00F96391" w:rsidP="00824B2F">
      <w:pPr>
        <w:tabs>
          <w:tab w:val="left" w:pos="1134"/>
        </w:tabs>
        <w:autoSpaceDE w:val="0"/>
        <w:autoSpaceDN w:val="0"/>
        <w:adjustRightInd w:val="0"/>
        <w:ind w:firstLine="709"/>
        <w:contextualSpacing/>
        <w:jc w:val="both"/>
        <w:rPr>
          <w:rFonts w:eastAsia="Calibri"/>
          <w:lang w:eastAsia="en-US"/>
        </w:rPr>
      </w:pPr>
      <w:r w:rsidRPr="00F96391">
        <w:rPr>
          <w:rFonts w:eastAsia="Calibri"/>
          <w:lang w:eastAsia="en-US"/>
        </w:rPr>
        <w:lastRenderedPageBreak/>
        <w:t xml:space="preserve">в электронной форме </w:t>
      </w:r>
      <w:r w:rsidR="00824B2F">
        <w:rPr>
          <w:rFonts w:eastAsia="Calibri"/>
          <w:lang w:eastAsia="en-US"/>
        </w:rPr>
        <w:t>‒</w:t>
      </w:r>
      <w:r w:rsidRPr="00F96391">
        <w:rPr>
          <w:rFonts w:eastAsia="Calibri"/>
          <w:lang w:eastAsia="en-US"/>
        </w:rPr>
        <w:t xml:space="preserve"> с использованием единой системы межведомс</w:t>
      </w:r>
      <w:r w:rsidRPr="00F96391">
        <w:rPr>
          <w:rFonts w:eastAsia="Calibri"/>
          <w:lang w:eastAsia="en-US"/>
        </w:rPr>
        <w:t>т</w:t>
      </w:r>
      <w:r w:rsidRPr="00F96391">
        <w:rPr>
          <w:rFonts w:eastAsia="Calibri"/>
          <w:lang w:eastAsia="en-US"/>
        </w:rPr>
        <w:t>венного электронного взаимодействия и подключаемых к ней региональных систем межведомственного электронного взаимодействия;</w:t>
      </w:r>
    </w:p>
    <w:p w:rsidR="00F96391" w:rsidRPr="00F96391" w:rsidRDefault="00F96391" w:rsidP="00824B2F">
      <w:pPr>
        <w:tabs>
          <w:tab w:val="left" w:pos="1134"/>
        </w:tabs>
        <w:autoSpaceDE w:val="0"/>
        <w:autoSpaceDN w:val="0"/>
        <w:adjustRightInd w:val="0"/>
        <w:ind w:firstLine="709"/>
        <w:contextualSpacing/>
        <w:jc w:val="both"/>
        <w:rPr>
          <w:rFonts w:eastAsia="Calibri"/>
          <w:lang w:eastAsia="en-US"/>
        </w:rPr>
      </w:pPr>
      <w:proofErr w:type="gramStart"/>
      <w:r w:rsidRPr="00F96391">
        <w:rPr>
          <w:rFonts w:eastAsia="Calibri"/>
          <w:lang w:eastAsia="en-US"/>
        </w:rPr>
        <w:t xml:space="preserve">на бумажном носителе </w:t>
      </w:r>
      <w:r w:rsidR="00824B2F">
        <w:rPr>
          <w:rFonts w:eastAsia="Calibri"/>
          <w:lang w:eastAsia="en-US"/>
        </w:rPr>
        <w:t>‒</w:t>
      </w:r>
      <w:r w:rsidRPr="00F96391">
        <w:rPr>
          <w:rFonts w:eastAsia="Calibri"/>
          <w:lang w:eastAsia="en-US"/>
        </w:rPr>
        <w:t xml:space="preserve"> почтовым отправлением (заказным письмом с уведомлением на почтовый адрес федерального органа исполнительной вл</w:t>
      </w:r>
      <w:r w:rsidRPr="00F96391">
        <w:rPr>
          <w:rFonts w:eastAsia="Calibri"/>
          <w:lang w:eastAsia="en-US"/>
        </w:rPr>
        <w:t>а</w:t>
      </w:r>
      <w:r w:rsidRPr="00F96391">
        <w:rPr>
          <w:rFonts w:eastAsia="Calibri"/>
          <w:lang w:eastAsia="en-US"/>
        </w:rPr>
        <w:t>сти, уполномоченный на осуществление государственного земельного надз</w:t>
      </w:r>
      <w:r w:rsidRPr="00F96391">
        <w:rPr>
          <w:rFonts w:eastAsia="Calibri"/>
          <w:lang w:eastAsia="en-US"/>
        </w:rPr>
        <w:t>о</w:t>
      </w:r>
      <w:r w:rsidRPr="00F96391">
        <w:rPr>
          <w:rFonts w:eastAsia="Calibri"/>
          <w:lang w:eastAsia="en-US"/>
        </w:rPr>
        <w:t>ра).</w:t>
      </w:r>
      <w:proofErr w:type="gramEnd"/>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Критерием для принятия решения является отсутствие либо наличие о</w:t>
      </w:r>
      <w:r w:rsidRPr="00F96391">
        <w:rPr>
          <w:rFonts w:eastAsia="Calibri"/>
          <w:lang w:eastAsia="en-US"/>
        </w:rPr>
        <w:t>с</w:t>
      </w:r>
      <w:r w:rsidRPr="00F96391">
        <w:rPr>
          <w:rFonts w:eastAsia="Calibri"/>
          <w:lang w:eastAsia="en-US"/>
        </w:rPr>
        <w:t xml:space="preserve">нований для отказа в предоставлении муниципальной услуги, указанных в </w:t>
      </w:r>
      <w:hyperlink r:id="rId20" w:anchor="Par167" w:history="1">
        <w:r w:rsidRPr="00F96391">
          <w:rPr>
            <w:rFonts w:eastAsia="Calibri"/>
            <w:lang w:eastAsia="en-US"/>
          </w:rPr>
          <w:t>пункте 21</w:t>
        </w:r>
      </w:hyperlink>
      <w:r w:rsidRPr="00F96391">
        <w:rPr>
          <w:rFonts w:eastAsia="Calibri"/>
          <w:lang w:eastAsia="en-US"/>
        </w:rPr>
        <w:t xml:space="preserve"> </w:t>
      </w:r>
      <w:r w:rsidR="00824B2F">
        <w:rPr>
          <w:rFonts w:eastAsia="Calibri"/>
          <w:lang w:eastAsia="en-US"/>
        </w:rPr>
        <w:t>а</w:t>
      </w:r>
      <w:r w:rsidRPr="00F96391">
        <w:rPr>
          <w:rFonts w:eastAsia="Calibri"/>
          <w:lang w:eastAsia="en-US"/>
        </w:rPr>
        <w:t>дминистративного регламента.</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 xml:space="preserve">Максимальный срок выполнения административной процедуры </w:t>
      </w:r>
      <w:r w:rsidR="00824B2F">
        <w:rPr>
          <w:rFonts w:eastAsia="Calibri"/>
          <w:lang w:eastAsia="en-US"/>
        </w:rPr>
        <w:t>‒</w:t>
      </w:r>
      <w:r w:rsidRPr="00F96391">
        <w:rPr>
          <w:rFonts w:eastAsia="Calibri"/>
          <w:lang w:eastAsia="en-US"/>
        </w:rPr>
        <w:t xml:space="preserve"> 10 р</w:t>
      </w:r>
      <w:r w:rsidRPr="00F96391">
        <w:rPr>
          <w:rFonts w:eastAsia="Calibri"/>
          <w:lang w:eastAsia="en-US"/>
        </w:rPr>
        <w:t>а</w:t>
      </w:r>
      <w:r w:rsidRPr="00F96391">
        <w:rPr>
          <w:rFonts w:eastAsia="Calibri"/>
          <w:lang w:eastAsia="en-US"/>
        </w:rPr>
        <w:t>бочих (14 календарных) дней.</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Результатом административной процедуры является одно из подписа</w:t>
      </w:r>
      <w:r w:rsidRPr="00F96391">
        <w:rPr>
          <w:rFonts w:eastAsia="Calibri"/>
          <w:lang w:eastAsia="en-US"/>
        </w:rPr>
        <w:t>н</w:t>
      </w:r>
      <w:r w:rsidRPr="00F96391">
        <w:rPr>
          <w:rFonts w:eastAsia="Calibri"/>
          <w:lang w:eastAsia="en-US"/>
        </w:rPr>
        <w:t>ных лицом, уполномоченным на принятие решения, окончательно оформле</w:t>
      </w:r>
      <w:r w:rsidRPr="00F96391">
        <w:rPr>
          <w:rFonts w:eastAsia="Calibri"/>
          <w:lang w:eastAsia="en-US"/>
        </w:rPr>
        <w:t>н</w:t>
      </w:r>
      <w:r w:rsidRPr="00F96391">
        <w:rPr>
          <w:rFonts w:eastAsia="Calibri"/>
          <w:lang w:eastAsia="en-US"/>
        </w:rPr>
        <w:t>ных решений:</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 xml:space="preserve">в форме постановления </w:t>
      </w:r>
      <w:r w:rsidR="00824B2F">
        <w:rPr>
          <w:rFonts w:eastAsia="Calibri"/>
          <w:lang w:eastAsia="en-US"/>
        </w:rPr>
        <w:t xml:space="preserve">администрации района </w:t>
      </w:r>
      <w:r w:rsidRPr="00F96391">
        <w:rPr>
          <w:rFonts w:eastAsia="Calibri"/>
          <w:lang w:eastAsia="en-US"/>
        </w:rPr>
        <w:t>о выдаче разрешения на использование земель или земельного участка;</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 xml:space="preserve">в форме постановления </w:t>
      </w:r>
      <w:r w:rsidR="00824B2F">
        <w:rPr>
          <w:rFonts w:eastAsia="Calibri"/>
          <w:lang w:eastAsia="en-US"/>
        </w:rPr>
        <w:t xml:space="preserve">администрации района </w:t>
      </w:r>
      <w:r w:rsidRPr="00F96391">
        <w:rPr>
          <w:rFonts w:eastAsia="Calibri"/>
          <w:lang w:eastAsia="en-US"/>
        </w:rPr>
        <w:t>о выдаче разрешения на размещение объектов;</w:t>
      </w:r>
    </w:p>
    <w:p w:rsidR="00F96391" w:rsidRPr="00F96391" w:rsidRDefault="00F96391" w:rsidP="00824B2F">
      <w:pPr>
        <w:autoSpaceDE w:val="0"/>
        <w:autoSpaceDN w:val="0"/>
        <w:adjustRightInd w:val="0"/>
        <w:ind w:firstLine="709"/>
        <w:jc w:val="both"/>
        <w:rPr>
          <w:rFonts w:eastAsia="Calibri"/>
          <w:lang w:eastAsia="en-US"/>
        </w:rPr>
      </w:pPr>
      <w:proofErr w:type="gramStart"/>
      <w:r w:rsidRPr="00F96391">
        <w:rPr>
          <w:rFonts w:eastAsia="Calibri"/>
          <w:lang w:eastAsia="en-US"/>
        </w:rPr>
        <w:t>в форме уведомления об отказе в выдаче разрешения на использование</w:t>
      </w:r>
      <w:proofErr w:type="gramEnd"/>
      <w:r w:rsidRPr="00F96391">
        <w:rPr>
          <w:rFonts w:eastAsia="Calibri"/>
          <w:lang w:eastAsia="en-US"/>
        </w:rPr>
        <w:t xml:space="preserve"> земель или земельного участка;</w:t>
      </w:r>
    </w:p>
    <w:p w:rsidR="00F96391" w:rsidRPr="00F96391" w:rsidRDefault="00F96391" w:rsidP="00824B2F">
      <w:pPr>
        <w:autoSpaceDE w:val="0"/>
        <w:autoSpaceDN w:val="0"/>
        <w:adjustRightInd w:val="0"/>
        <w:ind w:firstLine="709"/>
        <w:jc w:val="both"/>
        <w:rPr>
          <w:rFonts w:eastAsia="Calibri"/>
          <w:lang w:eastAsia="en-US"/>
        </w:rPr>
      </w:pPr>
      <w:proofErr w:type="gramStart"/>
      <w:r w:rsidRPr="00F96391">
        <w:rPr>
          <w:rFonts w:eastAsia="Calibri"/>
          <w:lang w:eastAsia="en-US"/>
        </w:rPr>
        <w:t>в форме уведомления об отказе в выдаче разрешения на размещение</w:t>
      </w:r>
      <w:proofErr w:type="gramEnd"/>
      <w:r w:rsidRPr="00F96391">
        <w:rPr>
          <w:rFonts w:eastAsia="Calibri"/>
          <w:lang w:eastAsia="en-US"/>
        </w:rPr>
        <w:t xml:space="preserve"> объектов.</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Способ фиксации результата административной процедуры: регистрация в электронном документообороте.</w:t>
      </w:r>
    </w:p>
    <w:p w:rsidR="00F96391" w:rsidRPr="00F96391" w:rsidRDefault="00F96391" w:rsidP="00F96391">
      <w:pPr>
        <w:tabs>
          <w:tab w:val="left" w:pos="1276"/>
        </w:tabs>
        <w:autoSpaceDE w:val="0"/>
        <w:autoSpaceDN w:val="0"/>
        <w:adjustRightInd w:val="0"/>
        <w:jc w:val="both"/>
        <w:rPr>
          <w:rFonts w:eastAsia="Calibri"/>
          <w:lang w:eastAsia="en-US"/>
        </w:rPr>
      </w:pPr>
    </w:p>
    <w:p w:rsidR="00F96391" w:rsidRPr="00824B2F" w:rsidRDefault="00F96391" w:rsidP="00F96391">
      <w:pPr>
        <w:autoSpaceDE w:val="0"/>
        <w:autoSpaceDN w:val="0"/>
        <w:adjustRightInd w:val="0"/>
        <w:jc w:val="center"/>
        <w:rPr>
          <w:rFonts w:eastAsia="Calibri"/>
          <w:b/>
          <w:lang w:eastAsia="en-US"/>
        </w:rPr>
      </w:pPr>
      <w:r w:rsidRPr="00824B2F">
        <w:rPr>
          <w:rFonts w:eastAsia="Calibri"/>
          <w:b/>
          <w:lang w:eastAsia="en-US"/>
        </w:rPr>
        <w:t xml:space="preserve">Вручение (направление) заявителю результата предоставления </w:t>
      </w:r>
    </w:p>
    <w:p w:rsidR="00F96391" w:rsidRPr="00824B2F" w:rsidRDefault="00F96391" w:rsidP="00F96391">
      <w:pPr>
        <w:autoSpaceDE w:val="0"/>
        <w:autoSpaceDN w:val="0"/>
        <w:adjustRightInd w:val="0"/>
        <w:jc w:val="center"/>
        <w:rPr>
          <w:rFonts w:eastAsia="Calibri"/>
          <w:b/>
          <w:lang w:eastAsia="en-US"/>
        </w:rPr>
      </w:pPr>
      <w:r w:rsidRPr="00824B2F">
        <w:rPr>
          <w:rFonts w:eastAsia="Calibri"/>
          <w:b/>
          <w:lang w:eastAsia="en-US"/>
        </w:rPr>
        <w:t>муниципальной услуги</w:t>
      </w:r>
    </w:p>
    <w:p w:rsidR="00F96391" w:rsidRPr="00F96391" w:rsidRDefault="00F96391" w:rsidP="00F96391">
      <w:pPr>
        <w:autoSpaceDE w:val="0"/>
        <w:autoSpaceDN w:val="0"/>
        <w:adjustRightInd w:val="0"/>
        <w:jc w:val="center"/>
        <w:rPr>
          <w:rFonts w:eastAsia="Calibri"/>
          <w:lang w:eastAsia="en-US"/>
        </w:rPr>
      </w:pP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33. Основанием для начала административной процедуры является: з</w:t>
      </w:r>
      <w:r w:rsidRPr="00F96391">
        <w:rPr>
          <w:rFonts w:eastAsia="Calibri"/>
          <w:lang w:eastAsia="en-US"/>
        </w:rPr>
        <w:t>а</w:t>
      </w:r>
      <w:r w:rsidRPr="00F96391">
        <w:rPr>
          <w:rFonts w:eastAsia="Calibri"/>
          <w:lang w:eastAsia="en-US"/>
        </w:rPr>
        <w:t>регистрированные документы, являющиеся результатом предоставления м</w:t>
      </w:r>
      <w:r w:rsidRPr="00F96391">
        <w:rPr>
          <w:rFonts w:eastAsia="Calibri"/>
          <w:lang w:eastAsia="en-US"/>
        </w:rPr>
        <w:t>у</w:t>
      </w:r>
      <w:r w:rsidRPr="00F96391">
        <w:rPr>
          <w:rFonts w:eastAsia="Calibri"/>
          <w:lang w:eastAsia="en-US"/>
        </w:rPr>
        <w:t>ниципальной услуги, либо поступление их специалисту учреждения или сп</w:t>
      </w:r>
      <w:r w:rsidRPr="00F96391">
        <w:rPr>
          <w:rFonts w:eastAsia="Calibri"/>
          <w:lang w:eastAsia="en-US"/>
        </w:rPr>
        <w:t>е</w:t>
      </w:r>
      <w:r w:rsidRPr="00F96391">
        <w:rPr>
          <w:rFonts w:eastAsia="Calibri"/>
          <w:lang w:eastAsia="en-US"/>
        </w:rPr>
        <w:t>циалисту МФЦ.</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Сведения о должностных лицах, ответственных за выполнение каждого административного действия, входящего в состав административной процед</w:t>
      </w:r>
      <w:r w:rsidRPr="00F96391">
        <w:rPr>
          <w:rFonts w:eastAsia="Calibri"/>
          <w:lang w:eastAsia="en-US"/>
        </w:rPr>
        <w:t>у</w:t>
      </w:r>
      <w:r w:rsidRPr="00F96391">
        <w:rPr>
          <w:rFonts w:eastAsia="Calibri"/>
          <w:lang w:eastAsia="en-US"/>
        </w:rPr>
        <w:t xml:space="preserve">ры: </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за направление заявителю документов, являющихся результатом предо</w:t>
      </w:r>
      <w:r w:rsidRPr="00F96391">
        <w:rPr>
          <w:rFonts w:eastAsia="Calibri"/>
          <w:lang w:eastAsia="en-US"/>
        </w:rPr>
        <w:t>с</w:t>
      </w:r>
      <w:r w:rsidRPr="00F96391">
        <w:rPr>
          <w:rFonts w:eastAsia="Calibri"/>
          <w:lang w:eastAsia="en-US"/>
        </w:rPr>
        <w:t>тавления муниципальной услуги, почтой, в том числе на электронную почту заявителя – специалист учреждения;</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за выдачу заявителю документов, являющихся результатом предоста</w:t>
      </w:r>
      <w:r w:rsidRPr="00F96391">
        <w:rPr>
          <w:rFonts w:eastAsia="Calibri"/>
          <w:lang w:eastAsia="en-US"/>
        </w:rPr>
        <w:t>в</w:t>
      </w:r>
      <w:r w:rsidRPr="00F96391">
        <w:rPr>
          <w:rFonts w:eastAsia="Calibri"/>
          <w:lang w:eastAsia="en-US"/>
        </w:rPr>
        <w:t>ления муниципальной услуги, нарочно – специалист учреждения;</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за выдачу документов, являющихся результатом предоставления мун</w:t>
      </w:r>
      <w:r w:rsidRPr="00F96391">
        <w:rPr>
          <w:rFonts w:eastAsia="Calibri"/>
          <w:lang w:eastAsia="en-US"/>
        </w:rPr>
        <w:t>и</w:t>
      </w:r>
      <w:r w:rsidRPr="00F96391">
        <w:rPr>
          <w:rFonts w:eastAsia="Calibri"/>
          <w:lang w:eastAsia="en-US"/>
        </w:rPr>
        <w:t>ципальной услуги, в МФЦ – специалист МФЦ.</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lastRenderedPageBreak/>
        <w:t>Содержание административных действий, входящих в состав админис</w:t>
      </w:r>
      <w:r w:rsidRPr="00F96391">
        <w:rPr>
          <w:rFonts w:eastAsia="Calibri"/>
          <w:lang w:eastAsia="en-US"/>
        </w:rPr>
        <w:t>т</w:t>
      </w:r>
      <w:r w:rsidRPr="00F96391">
        <w:rPr>
          <w:rFonts w:eastAsia="Calibri"/>
          <w:lang w:eastAsia="en-US"/>
        </w:rPr>
        <w:t>ративной процедуры: выдача (направление) документов, являющихся резул</w:t>
      </w:r>
      <w:r w:rsidRPr="00F96391">
        <w:rPr>
          <w:rFonts w:eastAsia="Calibri"/>
          <w:lang w:eastAsia="en-US"/>
        </w:rPr>
        <w:t>ь</w:t>
      </w:r>
      <w:r w:rsidRPr="00F96391">
        <w:rPr>
          <w:rFonts w:eastAsia="Calibri"/>
          <w:lang w:eastAsia="en-US"/>
        </w:rPr>
        <w:t>татом предоставления муниципальной услуги.</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Критерий принятия решения: зарегистрированные документы, явля</w:t>
      </w:r>
      <w:r w:rsidRPr="00F96391">
        <w:rPr>
          <w:rFonts w:eastAsia="Calibri"/>
          <w:lang w:eastAsia="en-US"/>
        </w:rPr>
        <w:t>ю</w:t>
      </w:r>
      <w:r w:rsidRPr="00F96391">
        <w:rPr>
          <w:rFonts w:eastAsia="Calibri"/>
          <w:lang w:eastAsia="en-US"/>
        </w:rPr>
        <w:t>щиеся результатом предоставления муниципальной услуги.</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Результат выполнения административной процедуры: выданные (н</w:t>
      </w:r>
      <w:r w:rsidRPr="00F96391">
        <w:rPr>
          <w:rFonts w:eastAsia="Calibri"/>
          <w:lang w:eastAsia="en-US"/>
        </w:rPr>
        <w:t>а</w:t>
      </w:r>
      <w:r w:rsidRPr="00F96391">
        <w:rPr>
          <w:rFonts w:eastAsia="Calibri"/>
          <w:lang w:eastAsia="en-US"/>
        </w:rPr>
        <w:t>правленные) заявителю документы, являющиеся результатом предоставления муниципальной услуги, нарочно или по адресу, указанному в заявлении, в том числе на электронную почту заявителя, либо через МФЦ.</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 xml:space="preserve">Способ </w:t>
      </w:r>
      <w:proofErr w:type="gramStart"/>
      <w:r w:rsidRPr="00F96391">
        <w:rPr>
          <w:rFonts w:eastAsia="Calibri"/>
          <w:lang w:eastAsia="en-US"/>
        </w:rPr>
        <w:t>фиксации результата выполнения административной процедуры</w:t>
      </w:r>
      <w:proofErr w:type="gramEnd"/>
      <w:r w:rsidRPr="00F96391">
        <w:rPr>
          <w:rFonts w:eastAsia="Calibri"/>
          <w:lang w:eastAsia="en-US"/>
        </w:rPr>
        <w:t>:</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в случае выдачи документов, являющихся результатом предоставления муниципальной услуги, нарочно заявителю, выдача подтверждается записью заявителя на копии сопроводительного письма;</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в случае направления заявителю документов, являющихся результатом предоставления муниципальной услуги, почтой, получение подтверждается уведомлением о вручении письма или документом, подтверждающим оплату услуг почтовой связи по направлению письма (чек, квитанция, реестр зака</w:t>
      </w:r>
      <w:r w:rsidRPr="00F96391">
        <w:rPr>
          <w:rFonts w:eastAsia="Calibri"/>
          <w:lang w:eastAsia="en-US"/>
        </w:rPr>
        <w:t>з</w:t>
      </w:r>
      <w:r w:rsidRPr="00F96391">
        <w:rPr>
          <w:rFonts w:eastAsia="Calibri"/>
          <w:lang w:eastAsia="en-US"/>
        </w:rPr>
        <w:t>ных писем и др.);</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при направлении по электронной почте заявителя выдача документов заявителю подтверждается отправкой электронного письма;</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в случае выдачи документов, являющихся результатом предоставления муниципальной услуги, в МФЦ выдача подтверждается записью заявителя в расписке или журнале регистрации (реестре).</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34. Блок-схема предоставления муниципальной услуги приводится в приложении 2 к</w:t>
      </w:r>
      <w:r w:rsidR="00824B2F">
        <w:rPr>
          <w:rFonts w:eastAsia="Calibri"/>
          <w:lang w:eastAsia="en-US"/>
        </w:rPr>
        <w:t xml:space="preserve"> а</w:t>
      </w:r>
      <w:r w:rsidRPr="00F96391">
        <w:rPr>
          <w:rFonts w:eastAsia="Calibri"/>
          <w:lang w:eastAsia="en-US"/>
        </w:rPr>
        <w:t>дминистративному регламенту.</w:t>
      </w:r>
    </w:p>
    <w:p w:rsidR="00F96391" w:rsidRPr="00F96391" w:rsidRDefault="00F96391" w:rsidP="00824B2F">
      <w:pPr>
        <w:autoSpaceDE w:val="0"/>
        <w:autoSpaceDN w:val="0"/>
        <w:adjustRightInd w:val="0"/>
        <w:ind w:firstLine="709"/>
        <w:jc w:val="both"/>
        <w:rPr>
          <w:rFonts w:eastAsia="Calibri"/>
          <w:lang w:eastAsia="en-US"/>
        </w:rPr>
      </w:pPr>
    </w:p>
    <w:p w:rsidR="00F96391" w:rsidRPr="00824B2F" w:rsidRDefault="00F96391" w:rsidP="00F96391">
      <w:pPr>
        <w:autoSpaceDE w:val="0"/>
        <w:autoSpaceDN w:val="0"/>
        <w:adjustRightInd w:val="0"/>
        <w:jc w:val="center"/>
        <w:rPr>
          <w:rFonts w:eastAsia="Calibri"/>
          <w:b/>
          <w:lang w:eastAsia="en-US"/>
        </w:rPr>
      </w:pPr>
      <w:r w:rsidRPr="00824B2F">
        <w:rPr>
          <w:rFonts w:eastAsia="Calibri"/>
          <w:b/>
          <w:lang w:eastAsia="en-US"/>
        </w:rPr>
        <w:t>Порядок осуществления административных процедур в электронной форме</w:t>
      </w:r>
    </w:p>
    <w:p w:rsidR="00F96391" w:rsidRPr="00F96391" w:rsidRDefault="00F96391" w:rsidP="00F96391">
      <w:pPr>
        <w:autoSpaceDE w:val="0"/>
        <w:autoSpaceDN w:val="0"/>
        <w:adjustRightInd w:val="0"/>
        <w:jc w:val="both"/>
        <w:rPr>
          <w:rFonts w:eastAsia="Calibri"/>
          <w:lang w:eastAsia="en-US"/>
        </w:rPr>
      </w:pP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35. Информация и сведения о муниципальной услуге доступны через федеральную государственную информационную систему «Единый портал государственных и муниципальных услуг (функций)».</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Информирование о ходе предоставления муниципальной услуги осущ</w:t>
      </w:r>
      <w:r w:rsidRPr="00F96391">
        <w:rPr>
          <w:rFonts w:eastAsia="Calibri"/>
          <w:lang w:eastAsia="en-US"/>
        </w:rPr>
        <w:t>е</w:t>
      </w:r>
      <w:r w:rsidRPr="00F96391">
        <w:rPr>
          <w:rFonts w:eastAsia="Calibri"/>
          <w:lang w:eastAsia="en-US"/>
        </w:rPr>
        <w:t>ствляется при использовании раздела «Личный кабинет» федеральной гос</w:t>
      </w:r>
      <w:r w:rsidRPr="00F96391">
        <w:rPr>
          <w:rFonts w:eastAsia="Calibri"/>
          <w:lang w:eastAsia="en-US"/>
        </w:rPr>
        <w:t>у</w:t>
      </w:r>
      <w:r w:rsidRPr="00F96391">
        <w:rPr>
          <w:rFonts w:eastAsia="Calibri"/>
          <w:lang w:eastAsia="en-US"/>
        </w:rPr>
        <w:t>дарственной информационной системы «Единый портал государственных и муниципальных услуг (функций)».</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В случае получения муниципальной услуги в электронной форме заяв</w:t>
      </w:r>
      <w:r w:rsidRPr="00F96391">
        <w:rPr>
          <w:rFonts w:eastAsia="Calibri"/>
          <w:lang w:eastAsia="en-US"/>
        </w:rPr>
        <w:t>и</w:t>
      </w:r>
      <w:r w:rsidRPr="00F96391">
        <w:rPr>
          <w:rFonts w:eastAsia="Calibri"/>
          <w:lang w:eastAsia="en-US"/>
        </w:rPr>
        <w:t>тель формирует заявление посредством заполнения электронной формы в ра</w:t>
      </w:r>
      <w:r w:rsidRPr="00F96391">
        <w:rPr>
          <w:rFonts w:eastAsia="Calibri"/>
          <w:lang w:eastAsia="en-US"/>
        </w:rPr>
        <w:t>з</w:t>
      </w:r>
      <w:r w:rsidRPr="00F96391">
        <w:rPr>
          <w:rFonts w:eastAsia="Calibri"/>
          <w:lang w:eastAsia="en-US"/>
        </w:rPr>
        <w:t>деле «Личный кабинет» федеральной государственной информационной си</w:t>
      </w:r>
      <w:r w:rsidRPr="00F96391">
        <w:rPr>
          <w:rFonts w:eastAsia="Calibri"/>
          <w:lang w:eastAsia="en-US"/>
        </w:rPr>
        <w:t>с</w:t>
      </w:r>
      <w:r w:rsidRPr="00F96391">
        <w:rPr>
          <w:rFonts w:eastAsia="Calibri"/>
          <w:lang w:eastAsia="en-US"/>
        </w:rPr>
        <w:t>темы «Единый портал государственных и муниципальных услуг (функций)». В случае если предусмотрена личная идентификация заявителя, то заявление и прилагаемые документы должны быть подписаны электронной подписью за</w:t>
      </w:r>
      <w:r w:rsidRPr="00F96391">
        <w:rPr>
          <w:rFonts w:eastAsia="Calibri"/>
          <w:lang w:eastAsia="en-US"/>
        </w:rPr>
        <w:t>я</w:t>
      </w:r>
      <w:r w:rsidRPr="00F96391">
        <w:rPr>
          <w:rFonts w:eastAsia="Calibri"/>
          <w:lang w:eastAsia="en-US"/>
        </w:rPr>
        <w:t>вителя.</w:t>
      </w:r>
    </w:p>
    <w:p w:rsidR="00F96391" w:rsidRPr="00F96391" w:rsidRDefault="00F96391" w:rsidP="00824B2F">
      <w:pPr>
        <w:autoSpaceDE w:val="0"/>
        <w:autoSpaceDN w:val="0"/>
        <w:adjustRightInd w:val="0"/>
        <w:ind w:firstLine="709"/>
        <w:jc w:val="both"/>
        <w:rPr>
          <w:rFonts w:eastAsia="Calibri"/>
          <w:lang w:eastAsia="en-US"/>
        </w:rPr>
      </w:pPr>
      <w:proofErr w:type="gramStart"/>
      <w:r w:rsidRPr="00F96391">
        <w:rPr>
          <w:rFonts w:eastAsia="Calibri"/>
          <w:lang w:eastAsia="en-US"/>
        </w:rPr>
        <w:t>В случае предоставления муниципальной услуги в электронной форме административные процедуры по приему и регистрации заявления и докуме</w:t>
      </w:r>
      <w:r w:rsidRPr="00F96391">
        <w:rPr>
          <w:rFonts w:eastAsia="Calibri"/>
          <w:lang w:eastAsia="en-US"/>
        </w:rPr>
        <w:t>н</w:t>
      </w:r>
      <w:r w:rsidRPr="00F96391">
        <w:rPr>
          <w:rFonts w:eastAsia="Calibri"/>
          <w:lang w:eastAsia="en-US"/>
        </w:rPr>
        <w:lastRenderedPageBreak/>
        <w:t>тов и по выдаче заявителю результата предоставления муниципальной услуги осуществляются в следующем порядке:</w:t>
      </w:r>
      <w:proofErr w:type="gramEnd"/>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документы внешнего пользования изготавливаются в форме электронн</w:t>
      </w:r>
      <w:r w:rsidRPr="00F96391">
        <w:rPr>
          <w:rFonts w:eastAsia="Calibri"/>
          <w:lang w:eastAsia="en-US"/>
        </w:rPr>
        <w:t>о</w:t>
      </w:r>
      <w:r w:rsidRPr="00F96391">
        <w:rPr>
          <w:rFonts w:eastAsia="Calibri"/>
          <w:lang w:eastAsia="en-US"/>
        </w:rPr>
        <w:t>го документа и подписываются электронной подписью уполномоченного л</w:t>
      </w:r>
      <w:r w:rsidRPr="00F96391">
        <w:rPr>
          <w:rFonts w:eastAsia="Calibri"/>
          <w:lang w:eastAsia="en-US"/>
        </w:rPr>
        <w:t>и</w:t>
      </w:r>
      <w:r w:rsidRPr="00F96391">
        <w:rPr>
          <w:rFonts w:eastAsia="Calibri"/>
          <w:lang w:eastAsia="en-US"/>
        </w:rPr>
        <w:t>ца;</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для входящих документов на бумажных носителях изготавливаются электронные образы;</w:t>
      </w: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передача документов заявителю осуществляется посредством отправки соответствующих сведений в раздел «Личный кабинет».</w:t>
      </w:r>
    </w:p>
    <w:p w:rsidR="00F96391" w:rsidRPr="00F96391" w:rsidRDefault="00F96391" w:rsidP="00824B2F">
      <w:pPr>
        <w:autoSpaceDE w:val="0"/>
        <w:autoSpaceDN w:val="0"/>
        <w:adjustRightInd w:val="0"/>
        <w:ind w:firstLine="709"/>
        <w:jc w:val="both"/>
      </w:pPr>
      <w:proofErr w:type="gramStart"/>
      <w:r w:rsidRPr="00F96391">
        <w:rPr>
          <w:rFonts w:eastAsia="Calibri"/>
          <w:lang w:eastAsia="en-US"/>
        </w:rPr>
        <w:t>Требования к средствам электронной подписи при предоставлении м</w:t>
      </w:r>
      <w:r w:rsidRPr="00F96391">
        <w:rPr>
          <w:rFonts w:eastAsia="Calibri"/>
          <w:lang w:eastAsia="en-US"/>
        </w:rPr>
        <w:t>у</w:t>
      </w:r>
      <w:r w:rsidRPr="00F96391">
        <w:rPr>
          <w:rFonts w:eastAsia="Calibri"/>
          <w:lang w:eastAsia="en-US"/>
        </w:rPr>
        <w:t xml:space="preserve">ниципальной услуги в электронной форме устанавливаются в соответствии с Федеральным </w:t>
      </w:r>
      <w:hyperlink r:id="rId21" w:history="1">
        <w:r w:rsidRPr="00F96391">
          <w:rPr>
            <w:rFonts w:eastAsia="Calibri"/>
            <w:szCs w:val="22"/>
            <w:lang w:eastAsia="en-US"/>
          </w:rPr>
          <w:t>законом</w:t>
        </w:r>
      </w:hyperlink>
      <w:r w:rsidRPr="00F96391">
        <w:rPr>
          <w:rFonts w:eastAsia="Calibri"/>
          <w:lang w:eastAsia="en-US"/>
        </w:rPr>
        <w:t xml:space="preserve"> от 06.04.2011 № 63-ФЗ «Об электронной подписи».</w:t>
      </w:r>
      <w:proofErr w:type="gramEnd"/>
    </w:p>
    <w:p w:rsidR="00F96391" w:rsidRPr="00F96391" w:rsidRDefault="00F96391" w:rsidP="00F96391">
      <w:pPr>
        <w:autoSpaceDE w:val="0"/>
        <w:autoSpaceDN w:val="0"/>
        <w:adjustRightInd w:val="0"/>
        <w:jc w:val="both"/>
        <w:rPr>
          <w:rFonts w:eastAsia="Calibri"/>
          <w:lang w:eastAsia="en-US"/>
        </w:rPr>
      </w:pPr>
    </w:p>
    <w:p w:rsidR="00F96391" w:rsidRPr="00824B2F" w:rsidRDefault="00F96391" w:rsidP="00F96391">
      <w:pPr>
        <w:autoSpaceDE w:val="0"/>
        <w:autoSpaceDN w:val="0"/>
        <w:adjustRightInd w:val="0"/>
        <w:jc w:val="center"/>
        <w:outlineLvl w:val="0"/>
        <w:rPr>
          <w:rFonts w:eastAsia="Calibri"/>
          <w:b/>
          <w:lang w:eastAsia="en-US"/>
        </w:rPr>
      </w:pPr>
      <w:r w:rsidRPr="00824B2F">
        <w:rPr>
          <w:rFonts w:eastAsia="Calibri"/>
          <w:b/>
          <w:lang w:eastAsia="en-US"/>
        </w:rPr>
        <w:t xml:space="preserve">IV. Формы </w:t>
      </w:r>
      <w:proofErr w:type="gramStart"/>
      <w:r w:rsidRPr="00824B2F">
        <w:rPr>
          <w:rFonts w:eastAsia="Calibri"/>
          <w:b/>
          <w:lang w:eastAsia="en-US"/>
        </w:rPr>
        <w:t>контроля за</w:t>
      </w:r>
      <w:proofErr w:type="gramEnd"/>
      <w:r w:rsidRPr="00824B2F">
        <w:rPr>
          <w:rFonts w:eastAsia="Calibri"/>
          <w:b/>
          <w:lang w:eastAsia="en-US"/>
        </w:rPr>
        <w:t xml:space="preserve"> исполнением административного регламента</w:t>
      </w:r>
    </w:p>
    <w:p w:rsidR="00F96391" w:rsidRPr="00F96391" w:rsidRDefault="00F96391" w:rsidP="00F96391">
      <w:pPr>
        <w:autoSpaceDE w:val="0"/>
        <w:autoSpaceDN w:val="0"/>
        <w:adjustRightInd w:val="0"/>
        <w:jc w:val="center"/>
        <w:outlineLvl w:val="1"/>
        <w:rPr>
          <w:rFonts w:eastAsia="Calibri"/>
          <w:lang w:eastAsia="en-US"/>
        </w:rPr>
      </w:pPr>
    </w:p>
    <w:p w:rsidR="00FF0423" w:rsidRDefault="00F96391" w:rsidP="00FF0423">
      <w:pPr>
        <w:autoSpaceDE w:val="0"/>
        <w:autoSpaceDN w:val="0"/>
        <w:adjustRightInd w:val="0"/>
        <w:ind w:firstLine="709"/>
        <w:jc w:val="center"/>
        <w:rPr>
          <w:rFonts w:eastAsia="Calibri"/>
          <w:b/>
          <w:lang w:eastAsia="en-US"/>
        </w:rPr>
      </w:pPr>
      <w:r w:rsidRPr="00FF0423">
        <w:rPr>
          <w:rFonts w:eastAsia="Calibri"/>
          <w:b/>
          <w:lang w:eastAsia="en-US"/>
        </w:rPr>
        <w:t xml:space="preserve">Порядок осуществления текущего </w:t>
      </w:r>
      <w:proofErr w:type="gramStart"/>
      <w:r w:rsidRPr="00FF0423">
        <w:rPr>
          <w:rFonts w:eastAsia="Calibri"/>
          <w:b/>
          <w:lang w:eastAsia="en-US"/>
        </w:rPr>
        <w:t>контроля за</w:t>
      </w:r>
      <w:proofErr w:type="gramEnd"/>
      <w:r w:rsidRPr="00FF0423">
        <w:rPr>
          <w:rFonts w:eastAsia="Calibri"/>
          <w:b/>
          <w:lang w:eastAsia="en-US"/>
        </w:rPr>
        <w:t xml:space="preserve"> соблюдением </w:t>
      </w:r>
    </w:p>
    <w:p w:rsidR="00FF0423" w:rsidRDefault="00F96391" w:rsidP="00FF0423">
      <w:pPr>
        <w:autoSpaceDE w:val="0"/>
        <w:autoSpaceDN w:val="0"/>
        <w:adjustRightInd w:val="0"/>
        <w:ind w:firstLine="709"/>
        <w:jc w:val="center"/>
        <w:rPr>
          <w:rFonts w:eastAsia="Calibri"/>
          <w:b/>
          <w:lang w:eastAsia="en-US"/>
        </w:rPr>
      </w:pPr>
      <w:r w:rsidRPr="00FF0423">
        <w:rPr>
          <w:rFonts w:eastAsia="Calibri"/>
          <w:b/>
          <w:lang w:eastAsia="en-US"/>
        </w:rPr>
        <w:t xml:space="preserve">и исполнением ответственными должностными лицами положений административного регламента и иных правовых актов, </w:t>
      </w:r>
    </w:p>
    <w:p w:rsidR="00F96391" w:rsidRPr="00FF0423" w:rsidRDefault="00F96391" w:rsidP="00FF0423">
      <w:pPr>
        <w:autoSpaceDE w:val="0"/>
        <w:autoSpaceDN w:val="0"/>
        <w:adjustRightInd w:val="0"/>
        <w:ind w:firstLine="709"/>
        <w:jc w:val="center"/>
        <w:rPr>
          <w:rFonts w:eastAsia="Calibri"/>
          <w:b/>
          <w:lang w:eastAsia="en-US"/>
        </w:rPr>
      </w:pPr>
      <w:r w:rsidRPr="00FF0423">
        <w:rPr>
          <w:rFonts w:eastAsia="Calibri"/>
          <w:b/>
          <w:lang w:eastAsia="en-US"/>
        </w:rPr>
        <w:t>устанавливающих требования к предоставлению муниципальной услуги, а также принятием ими решений</w:t>
      </w:r>
    </w:p>
    <w:p w:rsidR="00FF0423" w:rsidRDefault="00FF0423" w:rsidP="00824B2F">
      <w:pPr>
        <w:autoSpaceDE w:val="0"/>
        <w:autoSpaceDN w:val="0"/>
        <w:adjustRightInd w:val="0"/>
        <w:ind w:firstLine="709"/>
        <w:jc w:val="both"/>
        <w:rPr>
          <w:rFonts w:eastAsia="Calibri"/>
          <w:lang w:eastAsia="en-US"/>
        </w:rPr>
      </w:pPr>
    </w:p>
    <w:p w:rsidR="00F96391" w:rsidRPr="00F96391" w:rsidRDefault="00F96391" w:rsidP="00824B2F">
      <w:pPr>
        <w:autoSpaceDE w:val="0"/>
        <w:autoSpaceDN w:val="0"/>
        <w:adjustRightInd w:val="0"/>
        <w:ind w:firstLine="709"/>
        <w:jc w:val="both"/>
        <w:rPr>
          <w:rFonts w:eastAsia="Calibri"/>
          <w:lang w:eastAsia="en-US"/>
        </w:rPr>
      </w:pPr>
      <w:r w:rsidRPr="00F96391">
        <w:rPr>
          <w:rFonts w:eastAsia="Calibri"/>
          <w:lang w:eastAsia="en-US"/>
        </w:rPr>
        <w:t xml:space="preserve">36. Текущий </w:t>
      </w:r>
      <w:proofErr w:type="gramStart"/>
      <w:r w:rsidRPr="00F96391">
        <w:rPr>
          <w:rFonts w:eastAsia="Calibri"/>
          <w:lang w:eastAsia="en-US"/>
        </w:rPr>
        <w:t>контроль за</w:t>
      </w:r>
      <w:proofErr w:type="gramEnd"/>
      <w:r w:rsidRPr="00F96391">
        <w:rPr>
          <w:rFonts w:eastAsia="Calibri"/>
          <w:lang w:eastAsia="en-US"/>
        </w:rPr>
        <w:t xml:space="preserve"> соблюдением и исполнением последовательн</w:t>
      </w:r>
      <w:r w:rsidRPr="00F96391">
        <w:rPr>
          <w:rFonts w:eastAsia="Calibri"/>
          <w:lang w:eastAsia="en-US"/>
        </w:rPr>
        <w:t>о</w:t>
      </w:r>
      <w:r w:rsidRPr="00F96391">
        <w:rPr>
          <w:rFonts w:eastAsia="Calibri"/>
          <w:lang w:eastAsia="en-US"/>
        </w:rPr>
        <w:t>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главой администр</w:t>
      </w:r>
      <w:r w:rsidRPr="00F96391">
        <w:rPr>
          <w:rFonts w:eastAsia="Calibri"/>
          <w:lang w:eastAsia="en-US"/>
        </w:rPr>
        <w:t>а</w:t>
      </w:r>
      <w:r w:rsidRPr="00F96391">
        <w:rPr>
          <w:rFonts w:eastAsia="Calibri"/>
          <w:lang w:eastAsia="en-US"/>
        </w:rPr>
        <w:t xml:space="preserve">ции района. </w:t>
      </w:r>
    </w:p>
    <w:p w:rsidR="00FF0423" w:rsidRDefault="00FF0423" w:rsidP="00824B2F">
      <w:pPr>
        <w:autoSpaceDE w:val="0"/>
        <w:autoSpaceDN w:val="0"/>
        <w:adjustRightInd w:val="0"/>
        <w:ind w:firstLine="709"/>
        <w:jc w:val="both"/>
        <w:rPr>
          <w:rFonts w:eastAsia="Calibri"/>
          <w:lang w:eastAsia="en-US"/>
        </w:rPr>
      </w:pPr>
    </w:p>
    <w:p w:rsidR="00FF0423" w:rsidRDefault="00F96391" w:rsidP="00FF0423">
      <w:pPr>
        <w:autoSpaceDE w:val="0"/>
        <w:autoSpaceDN w:val="0"/>
        <w:adjustRightInd w:val="0"/>
        <w:ind w:firstLine="709"/>
        <w:jc w:val="center"/>
        <w:rPr>
          <w:rFonts w:eastAsia="Calibri"/>
          <w:b/>
          <w:lang w:eastAsia="en-US"/>
        </w:rPr>
      </w:pPr>
      <w:proofErr w:type="gramStart"/>
      <w:r w:rsidRPr="00FF0423">
        <w:rPr>
          <w:rFonts w:eastAsia="Calibri"/>
          <w:b/>
          <w:lang w:eastAsia="en-US"/>
        </w:rPr>
        <w:t xml:space="preserve">Порядок и периодичность осуществления плановых и внеплановых проверок полноты и качества предоставления муниципальной услуги, порядок и формы контроля за полнотой и качеством предоставления </w:t>
      </w:r>
      <w:proofErr w:type="gramEnd"/>
    </w:p>
    <w:p w:rsidR="00FF0423" w:rsidRDefault="00F96391" w:rsidP="00FF0423">
      <w:pPr>
        <w:autoSpaceDE w:val="0"/>
        <w:autoSpaceDN w:val="0"/>
        <w:adjustRightInd w:val="0"/>
        <w:ind w:firstLine="709"/>
        <w:jc w:val="center"/>
        <w:rPr>
          <w:rFonts w:eastAsia="Calibri"/>
          <w:b/>
          <w:lang w:eastAsia="en-US"/>
        </w:rPr>
      </w:pPr>
      <w:r w:rsidRPr="00FF0423">
        <w:rPr>
          <w:rFonts w:eastAsia="Calibri"/>
          <w:b/>
          <w:lang w:eastAsia="en-US"/>
        </w:rPr>
        <w:t xml:space="preserve">муниципальной услуги, в том числе со стороны граждан, </w:t>
      </w:r>
    </w:p>
    <w:p w:rsidR="00F96391" w:rsidRPr="00FF0423" w:rsidRDefault="00F96391" w:rsidP="00FF0423">
      <w:pPr>
        <w:autoSpaceDE w:val="0"/>
        <w:autoSpaceDN w:val="0"/>
        <w:adjustRightInd w:val="0"/>
        <w:ind w:firstLine="709"/>
        <w:jc w:val="center"/>
        <w:rPr>
          <w:rFonts w:eastAsia="Calibri"/>
          <w:b/>
          <w:lang w:eastAsia="en-US"/>
        </w:rPr>
      </w:pPr>
      <w:r w:rsidRPr="00FF0423">
        <w:rPr>
          <w:rFonts w:eastAsia="Calibri"/>
          <w:b/>
          <w:lang w:eastAsia="en-US"/>
        </w:rPr>
        <w:t>их объединений и организаций</w:t>
      </w:r>
    </w:p>
    <w:p w:rsidR="00F96391" w:rsidRPr="00F96391" w:rsidRDefault="00F96391" w:rsidP="00824B2F">
      <w:pPr>
        <w:autoSpaceDE w:val="0"/>
        <w:autoSpaceDN w:val="0"/>
        <w:adjustRightInd w:val="0"/>
        <w:ind w:firstLine="709"/>
        <w:jc w:val="both"/>
        <w:rPr>
          <w:rFonts w:eastAsia="Calibri"/>
          <w:lang w:eastAsia="en-US"/>
        </w:rPr>
      </w:pP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37. Плановые проверки полноты и качества предоставления муниц</w:t>
      </w:r>
      <w:r w:rsidRPr="00F96391">
        <w:rPr>
          <w:rFonts w:eastAsia="Calibri"/>
          <w:lang w:eastAsia="en-US"/>
        </w:rPr>
        <w:t>и</w:t>
      </w:r>
      <w:r w:rsidRPr="00F96391">
        <w:rPr>
          <w:rFonts w:eastAsia="Calibri"/>
          <w:lang w:eastAsia="en-US"/>
        </w:rPr>
        <w:t xml:space="preserve">пальной услуги проводятся должностным лицом администрации либо лицом, его замещающим. </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Периодичность проведения плановых проверок полноты и качества пр</w:t>
      </w:r>
      <w:r w:rsidRPr="00F96391">
        <w:rPr>
          <w:rFonts w:eastAsia="Calibri"/>
          <w:lang w:eastAsia="en-US"/>
        </w:rPr>
        <w:t>е</w:t>
      </w:r>
      <w:r w:rsidRPr="00F96391">
        <w:rPr>
          <w:rFonts w:eastAsia="Calibri"/>
          <w:lang w:eastAsia="en-US"/>
        </w:rPr>
        <w:t xml:space="preserve">доставления муниципальной услуги устанавливается на основании годовых планов работы администрации. </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Внеплановые проверки полноты и качества предоставления муниц</w:t>
      </w:r>
      <w:r w:rsidRPr="00F96391">
        <w:rPr>
          <w:rFonts w:eastAsia="Calibri"/>
          <w:lang w:eastAsia="en-US"/>
        </w:rPr>
        <w:t>и</w:t>
      </w:r>
      <w:r w:rsidRPr="00F96391">
        <w:rPr>
          <w:rFonts w:eastAsia="Calibri"/>
          <w:lang w:eastAsia="en-US"/>
        </w:rPr>
        <w:t>пальной услуги проводятся в соответствии с распоряжением администрации должностным лицом администрации либо лицом</w:t>
      </w:r>
      <w:r w:rsidR="00FF0423">
        <w:rPr>
          <w:rFonts w:eastAsia="Calibri"/>
          <w:lang w:eastAsia="en-US"/>
        </w:rPr>
        <w:t>,</w:t>
      </w:r>
      <w:r w:rsidRPr="00F96391">
        <w:rPr>
          <w:rFonts w:eastAsia="Calibri"/>
          <w:lang w:eastAsia="en-US"/>
        </w:rPr>
        <w:t xml:space="preserve"> его замещающим, на осн</w:t>
      </w:r>
      <w:r w:rsidRPr="00F96391">
        <w:rPr>
          <w:rFonts w:eastAsia="Calibri"/>
          <w:lang w:eastAsia="en-US"/>
        </w:rPr>
        <w:t>о</w:t>
      </w:r>
      <w:r w:rsidRPr="00F96391">
        <w:rPr>
          <w:rFonts w:eastAsia="Calibri"/>
          <w:lang w:eastAsia="en-US"/>
        </w:rPr>
        <w:t>вании жалоб заявителей на решения или действия (бездействие) должностных лиц администрации (учреждения), принятые или осуществленные в ходе пр</w:t>
      </w:r>
      <w:r w:rsidRPr="00F96391">
        <w:rPr>
          <w:rFonts w:eastAsia="Calibri"/>
          <w:lang w:eastAsia="en-US"/>
        </w:rPr>
        <w:t>е</w:t>
      </w:r>
      <w:r w:rsidRPr="00F96391">
        <w:rPr>
          <w:rFonts w:eastAsia="Calibri"/>
          <w:lang w:eastAsia="en-US"/>
        </w:rPr>
        <w:t>доставления муниципальной услуги.</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lastRenderedPageBreak/>
        <w:t>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w:t>
      </w:r>
      <w:r w:rsidRPr="00F96391">
        <w:rPr>
          <w:rFonts w:eastAsia="Calibri"/>
          <w:lang w:eastAsia="en-US"/>
        </w:rPr>
        <w:t>и</w:t>
      </w:r>
      <w:r w:rsidRPr="00F96391">
        <w:rPr>
          <w:rFonts w:eastAsia="Calibri"/>
          <w:lang w:eastAsia="en-US"/>
        </w:rPr>
        <w:t xml:space="preserve">новных лиц. </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F96391" w:rsidRPr="00F96391" w:rsidRDefault="00F96391" w:rsidP="00FF0423">
      <w:pPr>
        <w:autoSpaceDE w:val="0"/>
        <w:autoSpaceDN w:val="0"/>
        <w:adjustRightInd w:val="0"/>
        <w:ind w:firstLine="709"/>
        <w:jc w:val="both"/>
        <w:rPr>
          <w:rFonts w:eastAsia="Calibri"/>
          <w:lang w:eastAsia="en-US"/>
        </w:rPr>
      </w:pPr>
      <w:proofErr w:type="gramStart"/>
      <w:r w:rsidRPr="00F96391">
        <w:rPr>
          <w:rFonts w:eastAsia="Calibri"/>
          <w:lang w:eastAsia="en-US"/>
        </w:rPr>
        <w:t>По результатам проведения проверок полноты и качества предоставл</w:t>
      </w:r>
      <w:r w:rsidRPr="00F96391">
        <w:rPr>
          <w:rFonts w:eastAsia="Calibri"/>
          <w:lang w:eastAsia="en-US"/>
        </w:rPr>
        <w:t>е</w:t>
      </w:r>
      <w:r w:rsidRPr="00F96391">
        <w:rPr>
          <w:rFonts w:eastAsia="Calibri"/>
          <w:lang w:eastAsia="en-US"/>
        </w:rPr>
        <w:t>ния муниципальной услуги, в случае выявления нарушений прав заявителей виновные лица привлекаются к ответственности в соответствии с законод</w:t>
      </w:r>
      <w:r w:rsidRPr="00F96391">
        <w:rPr>
          <w:rFonts w:eastAsia="Calibri"/>
          <w:lang w:eastAsia="en-US"/>
        </w:rPr>
        <w:t>а</w:t>
      </w:r>
      <w:r w:rsidRPr="00F96391">
        <w:rPr>
          <w:rFonts w:eastAsia="Calibri"/>
          <w:lang w:eastAsia="en-US"/>
        </w:rPr>
        <w:t>тельством Российской Федерации.</w:t>
      </w:r>
      <w:proofErr w:type="gramEnd"/>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 xml:space="preserve">38. </w:t>
      </w:r>
      <w:proofErr w:type="gramStart"/>
      <w:r w:rsidRPr="00F96391">
        <w:rPr>
          <w:rFonts w:eastAsia="Calibri"/>
          <w:lang w:eastAsia="en-US"/>
        </w:rPr>
        <w:t>Контроль за исполнением административных процедур по предо</w:t>
      </w:r>
      <w:r w:rsidRPr="00F96391">
        <w:rPr>
          <w:rFonts w:eastAsia="Calibri"/>
          <w:lang w:eastAsia="en-US"/>
        </w:rPr>
        <w:t>с</w:t>
      </w:r>
      <w:r w:rsidRPr="00F96391">
        <w:rPr>
          <w:rFonts w:eastAsia="Calibri"/>
          <w:lang w:eastAsia="en-US"/>
        </w:rPr>
        <w:t>тавлению муниципальной услуги со стороны граждан, их объединений орг</w:t>
      </w:r>
      <w:r w:rsidRPr="00F96391">
        <w:rPr>
          <w:rFonts w:eastAsia="Calibri"/>
          <w:lang w:eastAsia="en-US"/>
        </w:rPr>
        <w:t>а</w:t>
      </w:r>
      <w:r w:rsidRPr="00F96391">
        <w:rPr>
          <w:rFonts w:eastAsia="Calibri"/>
          <w:lang w:eastAsia="en-US"/>
        </w:rPr>
        <w:t>низаций осуществляется с использованием соответствующей информации, размещаемой на официальном сайте, а также с использованием адреса эле</w:t>
      </w:r>
      <w:r w:rsidRPr="00F96391">
        <w:rPr>
          <w:rFonts w:eastAsia="Calibri"/>
          <w:lang w:eastAsia="en-US"/>
        </w:rPr>
        <w:t>к</w:t>
      </w:r>
      <w:r w:rsidRPr="00F96391">
        <w:rPr>
          <w:rFonts w:eastAsia="Calibri"/>
          <w:lang w:eastAsia="en-US"/>
        </w:rPr>
        <w:t>тронной почты администрации, в форме письменных и устных обращений в адрес администрации.</w:t>
      </w:r>
      <w:proofErr w:type="gramEnd"/>
    </w:p>
    <w:p w:rsidR="00F96391" w:rsidRPr="00F96391" w:rsidRDefault="00F96391" w:rsidP="00F96391">
      <w:pPr>
        <w:autoSpaceDE w:val="0"/>
        <w:autoSpaceDN w:val="0"/>
        <w:adjustRightInd w:val="0"/>
        <w:jc w:val="both"/>
        <w:rPr>
          <w:rFonts w:eastAsia="Calibri"/>
          <w:lang w:eastAsia="en-US"/>
        </w:rPr>
      </w:pPr>
    </w:p>
    <w:p w:rsidR="00FF0423" w:rsidRDefault="00F96391" w:rsidP="00FF0423">
      <w:pPr>
        <w:autoSpaceDE w:val="0"/>
        <w:autoSpaceDN w:val="0"/>
        <w:adjustRightInd w:val="0"/>
        <w:jc w:val="center"/>
        <w:rPr>
          <w:rFonts w:eastAsia="Calibri"/>
          <w:b/>
          <w:lang w:eastAsia="en-US"/>
        </w:rPr>
      </w:pPr>
      <w:r w:rsidRPr="00FF0423">
        <w:rPr>
          <w:rFonts w:eastAsia="Calibri"/>
          <w:b/>
          <w:lang w:eastAsia="en-US"/>
        </w:rPr>
        <w:t xml:space="preserve">Ответственность должностных лиц органа местного самоуправления за решения и действия (бездействие), принимаемые (осуществляемые) </w:t>
      </w:r>
    </w:p>
    <w:p w:rsidR="00FF0423" w:rsidRDefault="00F96391" w:rsidP="00FF0423">
      <w:pPr>
        <w:autoSpaceDE w:val="0"/>
        <w:autoSpaceDN w:val="0"/>
        <w:adjustRightInd w:val="0"/>
        <w:jc w:val="center"/>
        <w:rPr>
          <w:rFonts w:eastAsia="Calibri"/>
          <w:b/>
          <w:lang w:eastAsia="en-US"/>
        </w:rPr>
      </w:pPr>
      <w:r w:rsidRPr="00FF0423">
        <w:rPr>
          <w:rFonts w:eastAsia="Calibri"/>
          <w:b/>
          <w:lang w:eastAsia="en-US"/>
        </w:rPr>
        <w:t xml:space="preserve">ими в ходе предоставления муниципальной услуги, в том числе </w:t>
      </w:r>
      <w:proofErr w:type="gramStart"/>
      <w:r w:rsidRPr="00FF0423">
        <w:rPr>
          <w:rFonts w:eastAsia="Calibri"/>
          <w:b/>
          <w:lang w:eastAsia="en-US"/>
        </w:rPr>
        <w:t>за</w:t>
      </w:r>
      <w:proofErr w:type="gramEnd"/>
      <w:r w:rsidRPr="00FF0423">
        <w:rPr>
          <w:rFonts w:eastAsia="Calibri"/>
          <w:b/>
          <w:lang w:eastAsia="en-US"/>
        </w:rPr>
        <w:t xml:space="preserve"> </w:t>
      </w:r>
    </w:p>
    <w:p w:rsidR="00F96391" w:rsidRPr="00FF0423" w:rsidRDefault="00F96391" w:rsidP="00FF0423">
      <w:pPr>
        <w:autoSpaceDE w:val="0"/>
        <w:autoSpaceDN w:val="0"/>
        <w:adjustRightInd w:val="0"/>
        <w:jc w:val="center"/>
        <w:rPr>
          <w:rFonts w:eastAsia="Calibri"/>
          <w:b/>
          <w:lang w:eastAsia="en-US"/>
        </w:rPr>
      </w:pPr>
      <w:r w:rsidRPr="00FF0423">
        <w:rPr>
          <w:rFonts w:eastAsia="Calibri"/>
          <w:b/>
          <w:lang w:eastAsia="en-US"/>
        </w:rPr>
        <w:t>необоснованные межведомственные запросы</w:t>
      </w:r>
    </w:p>
    <w:p w:rsidR="00F96391" w:rsidRPr="00F96391" w:rsidRDefault="00F96391" w:rsidP="00F96391">
      <w:pPr>
        <w:autoSpaceDE w:val="0"/>
        <w:autoSpaceDN w:val="0"/>
        <w:adjustRightInd w:val="0"/>
        <w:jc w:val="both"/>
        <w:rPr>
          <w:rFonts w:eastAsia="Calibri"/>
          <w:lang w:eastAsia="en-US"/>
        </w:rPr>
      </w:pP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39. Должностные лица администрации несут персональную ответстве</w:t>
      </w:r>
      <w:r w:rsidRPr="00F96391">
        <w:rPr>
          <w:rFonts w:eastAsia="Calibri"/>
          <w:lang w:eastAsia="en-US"/>
        </w:rPr>
        <w:t>н</w:t>
      </w:r>
      <w:r w:rsidRPr="00F96391">
        <w:rPr>
          <w:rFonts w:eastAsia="Calibri"/>
          <w:lang w:eastAsia="en-US"/>
        </w:rPr>
        <w:t>ность в соответствии с законодательством Российской Федерации за решения и действия (бездействия), принимаемые (осуществляемые) в ходе предоста</w:t>
      </w:r>
      <w:r w:rsidRPr="00F96391">
        <w:rPr>
          <w:rFonts w:eastAsia="Calibri"/>
          <w:lang w:eastAsia="en-US"/>
        </w:rPr>
        <w:t>в</w:t>
      </w:r>
      <w:r w:rsidRPr="00F96391">
        <w:rPr>
          <w:rFonts w:eastAsia="Calibri"/>
          <w:lang w:eastAsia="en-US"/>
        </w:rPr>
        <w:t>ления муниципальной услуги.</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Персональная ответственность сотрудников закрепляется в их должн</w:t>
      </w:r>
      <w:r w:rsidRPr="00F96391">
        <w:rPr>
          <w:rFonts w:eastAsia="Calibri"/>
          <w:lang w:eastAsia="en-US"/>
        </w:rPr>
        <w:t>о</w:t>
      </w:r>
      <w:r w:rsidRPr="00F96391">
        <w:rPr>
          <w:rFonts w:eastAsia="Calibri"/>
          <w:lang w:eastAsia="en-US"/>
        </w:rPr>
        <w:t>стных инструкциях в соответствии с требованиями законодательства.</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Должностное лицо администрации (учреждения), ответственное</w:t>
      </w:r>
      <w:r w:rsidR="00FF0423">
        <w:rPr>
          <w:rFonts w:eastAsia="Calibri"/>
          <w:lang w:eastAsia="en-US"/>
        </w:rPr>
        <w:t xml:space="preserve"> </w:t>
      </w:r>
      <w:r w:rsidRPr="00F96391">
        <w:rPr>
          <w:rFonts w:eastAsia="Calibri"/>
          <w:lang w:eastAsia="en-US"/>
        </w:rPr>
        <w:t>за ос</w:t>
      </w:r>
      <w:r w:rsidRPr="00F96391">
        <w:rPr>
          <w:rFonts w:eastAsia="Calibri"/>
          <w:lang w:eastAsia="en-US"/>
        </w:rPr>
        <w:t>у</w:t>
      </w:r>
      <w:r w:rsidRPr="00F96391">
        <w:rPr>
          <w:rFonts w:eastAsia="Calibri"/>
          <w:lang w:eastAsia="en-US"/>
        </w:rPr>
        <w:t>ществление соответствующих административных процедур настоящего адм</w:t>
      </w:r>
      <w:r w:rsidRPr="00F96391">
        <w:rPr>
          <w:rFonts w:eastAsia="Calibri"/>
          <w:lang w:eastAsia="en-US"/>
        </w:rPr>
        <w:t>и</w:t>
      </w:r>
      <w:r w:rsidRPr="00F96391">
        <w:rPr>
          <w:rFonts w:eastAsia="Calibri"/>
          <w:lang w:eastAsia="en-US"/>
        </w:rPr>
        <w:t>нистративного регламента, несет административную ответственность</w:t>
      </w:r>
      <w:r w:rsidR="00FF0423">
        <w:rPr>
          <w:rFonts w:eastAsia="Calibri"/>
          <w:lang w:eastAsia="en-US"/>
        </w:rPr>
        <w:t xml:space="preserve"> </w:t>
      </w:r>
      <w:r w:rsidRPr="00F96391">
        <w:rPr>
          <w:rFonts w:eastAsia="Calibri"/>
          <w:lang w:eastAsia="en-US"/>
        </w:rPr>
        <w:t>в соо</w:t>
      </w:r>
      <w:r w:rsidRPr="00F96391">
        <w:rPr>
          <w:rFonts w:eastAsia="Calibri"/>
          <w:lang w:eastAsia="en-US"/>
        </w:rPr>
        <w:t>т</w:t>
      </w:r>
      <w:r w:rsidRPr="00F96391">
        <w:rPr>
          <w:rFonts w:eastAsia="Calibri"/>
          <w:lang w:eastAsia="en-US"/>
        </w:rPr>
        <w:t xml:space="preserve">ветствии с законодательством автономного округа </w:t>
      </w:r>
      <w:proofErr w:type="gramStart"/>
      <w:r w:rsidRPr="00F96391">
        <w:rPr>
          <w:rFonts w:eastAsia="Calibri"/>
          <w:lang w:eastAsia="en-US"/>
        </w:rPr>
        <w:t>за</w:t>
      </w:r>
      <w:proofErr w:type="gramEnd"/>
      <w:r w:rsidRPr="00F96391">
        <w:rPr>
          <w:rFonts w:eastAsia="Calibri"/>
          <w:lang w:eastAsia="en-US"/>
        </w:rPr>
        <w:t>:</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 xml:space="preserve">нарушение </w:t>
      </w:r>
      <w:proofErr w:type="gramStart"/>
      <w:r w:rsidRPr="00F96391">
        <w:rPr>
          <w:rFonts w:eastAsia="Calibri"/>
          <w:lang w:eastAsia="en-US"/>
        </w:rPr>
        <w:t>срока регистрации запроса заявителя</w:t>
      </w:r>
      <w:proofErr w:type="gramEnd"/>
      <w:r w:rsidRPr="00F96391">
        <w:rPr>
          <w:rFonts w:eastAsia="Calibri"/>
          <w:lang w:eastAsia="en-US"/>
        </w:rPr>
        <w:t xml:space="preserve"> о предоставлении м</w:t>
      </w:r>
      <w:r w:rsidRPr="00F96391">
        <w:rPr>
          <w:rFonts w:eastAsia="Calibri"/>
          <w:lang w:eastAsia="en-US"/>
        </w:rPr>
        <w:t>у</w:t>
      </w:r>
      <w:r w:rsidRPr="00F96391">
        <w:rPr>
          <w:rFonts w:eastAsia="Calibri"/>
          <w:lang w:eastAsia="en-US"/>
        </w:rPr>
        <w:t>ниципальной услуги и срока предоставления муниципальной услуги;</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неправомерные отказы в приеме у заявителя документов, предусмотре</w:t>
      </w:r>
      <w:r w:rsidRPr="00F96391">
        <w:rPr>
          <w:rFonts w:eastAsia="Calibri"/>
          <w:lang w:eastAsia="en-US"/>
        </w:rPr>
        <w:t>н</w:t>
      </w:r>
      <w:r w:rsidRPr="00F96391">
        <w:rPr>
          <w:rFonts w:eastAsia="Calibri"/>
          <w:lang w:eastAsia="en-US"/>
        </w:rPr>
        <w:t xml:space="preserve">ных для предоставления муниципальной услуги, </w:t>
      </w:r>
    </w:p>
    <w:p w:rsidR="00F96391" w:rsidRPr="00F96391" w:rsidRDefault="00F96391" w:rsidP="00FF0423">
      <w:pPr>
        <w:autoSpaceDE w:val="0"/>
        <w:autoSpaceDN w:val="0"/>
        <w:adjustRightInd w:val="0"/>
        <w:ind w:firstLine="709"/>
        <w:jc w:val="both"/>
        <w:rPr>
          <w:rFonts w:eastAsia="Calibri"/>
          <w:lang w:eastAsia="en-US"/>
        </w:rPr>
      </w:pPr>
      <w:proofErr w:type="gramStart"/>
      <w:r w:rsidRPr="00F96391">
        <w:rPr>
          <w:rFonts w:eastAsia="Calibri"/>
          <w:lang w:eastAsia="en-US"/>
        </w:rPr>
        <w:t>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roofErr w:type="gramEnd"/>
    </w:p>
    <w:p w:rsidR="00F96391" w:rsidRPr="00F96391" w:rsidRDefault="00F96391" w:rsidP="00FF0423">
      <w:pPr>
        <w:autoSpaceDE w:val="0"/>
        <w:autoSpaceDN w:val="0"/>
        <w:adjustRightInd w:val="0"/>
        <w:ind w:firstLine="709"/>
        <w:jc w:val="both"/>
        <w:rPr>
          <w:rFonts w:eastAsia="Calibri"/>
          <w:lang w:eastAsia="en-US"/>
        </w:rPr>
      </w:pPr>
      <w:proofErr w:type="gramStart"/>
      <w:r w:rsidRPr="00F96391">
        <w:rPr>
          <w:rFonts w:eastAsia="Calibri"/>
          <w:lang w:eastAsia="en-US"/>
        </w:rPr>
        <w:t>превышение максимального срока ожидания в очереди при подаче з</w:t>
      </w:r>
      <w:r w:rsidRPr="00F96391">
        <w:rPr>
          <w:rFonts w:eastAsia="Calibri"/>
          <w:lang w:eastAsia="en-US"/>
        </w:rPr>
        <w:t>а</w:t>
      </w:r>
      <w:r w:rsidRPr="00F96391">
        <w:rPr>
          <w:rFonts w:eastAsia="Calibri"/>
          <w:lang w:eastAsia="en-US"/>
        </w:rPr>
        <w:t>проса о предоставлении муниципальной услуги, а равно при получении р</w:t>
      </w:r>
      <w:r w:rsidRPr="00F96391">
        <w:rPr>
          <w:rFonts w:eastAsia="Calibri"/>
          <w:lang w:eastAsia="en-US"/>
        </w:rPr>
        <w:t>е</w:t>
      </w:r>
      <w:r w:rsidRPr="00F96391">
        <w:rPr>
          <w:rFonts w:eastAsia="Calibri"/>
          <w:lang w:eastAsia="en-US"/>
        </w:rPr>
        <w:t>зультата предоставления муниципальной услуги (за исключением срока под</w:t>
      </w:r>
      <w:r w:rsidRPr="00F96391">
        <w:rPr>
          <w:rFonts w:eastAsia="Calibri"/>
          <w:lang w:eastAsia="en-US"/>
        </w:rPr>
        <w:t>а</w:t>
      </w:r>
      <w:r w:rsidRPr="00F96391">
        <w:rPr>
          <w:rFonts w:eastAsia="Calibri"/>
          <w:lang w:eastAsia="en-US"/>
        </w:rPr>
        <w:t>чи запроса в МФЦ).</w:t>
      </w:r>
      <w:proofErr w:type="gramEnd"/>
    </w:p>
    <w:p w:rsidR="00F96391" w:rsidRPr="00F96391" w:rsidRDefault="00F96391" w:rsidP="00F96391">
      <w:pPr>
        <w:autoSpaceDE w:val="0"/>
        <w:autoSpaceDN w:val="0"/>
        <w:adjustRightInd w:val="0"/>
        <w:jc w:val="both"/>
        <w:rPr>
          <w:rFonts w:eastAsia="Calibri"/>
          <w:lang w:eastAsia="en-US"/>
        </w:rPr>
      </w:pPr>
    </w:p>
    <w:p w:rsidR="00F96391" w:rsidRPr="00FF0423" w:rsidRDefault="00F96391" w:rsidP="00FF0423">
      <w:pPr>
        <w:autoSpaceDE w:val="0"/>
        <w:autoSpaceDN w:val="0"/>
        <w:adjustRightInd w:val="0"/>
        <w:jc w:val="center"/>
        <w:rPr>
          <w:rFonts w:eastAsia="Calibri"/>
          <w:b/>
          <w:lang w:eastAsia="en-US"/>
        </w:rPr>
      </w:pPr>
      <w:r w:rsidRPr="00FF0423">
        <w:rPr>
          <w:rFonts w:eastAsia="Calibri"/>
          <w:b/>
          <w:lang w:eastAsia="en-US"/>
        </w:rPr>
        <w:lastRenderedPageBreak/>
        <w:t>V. Досудебный (внесудебный) порядок обжалования решений</w:t>
      </w:r>
    </w:p>
    <w:p w:rsidR="00FF0423" w:rsidRDefault="00F96391" w:rsidP="00FF0423">
      <w:pPr>
        <w:autoSpaceDE w:val="0"/>
        <w:autoSpaceDN w:val="0"/>
        <w:adjustRightInd w:val="0"/>
        <w:jc w:val="center"/>
        <w:rPr>
          <w:rFonts w:eastAsia="Calibri"/>
          <w:b/>
          <w:lang w:eastAsia="en-US"/>
        </w:rPr>
      </w:pPr>
      <w:r w:rsidRPr="00FF0423">
        <w:rPr>
          <w:rFonts w:eastAsia="Calibri"/>
          <w:b/>
          <w:lang w:eastAsia="en-US"/>
        </w:rPr>
        <w:t>и действий (бездействия) органа, предоставляющего муниципальную у</w:t>
      </w:r>
      <w:r w:rsidRPr="00FF0423">
        <w:rPr>
          <w:rFonts w:eastAsia="Calibri"/>
          <w:b/>
          <w:lang w:eastAsia="en-US"/>
        </w:rPr>
        <w:t>с</w:t>
      </w:r>
      <w:r w:rsidRPr="00FF0423">
        <w:rPr>
          <w:rFonts w:eastAsia="Calibri"/>
          <w:b/>
          <w:lang w:eastAsia="en-US"/>
        </w:rPr>
        <w:t xml:space="preserve">лугу, а также должностных лиц и муниципальных служащих, </w:t>
      </w:r>
    </w:p>
    <w:p w:rsidR="00F96391" w:rsidRPr="00FF0423" w:rsidRDefault="00F96391" w:rsidP="00FF0423">
      <w:pPr>
        <w:autoSpaceDE w:val="0"/>
        <w:autoSpaceDN w:val="0"/>
        <w:adjustRightInd w:val="0"/>
        <w:jc w:val="center"/>
        <w:rPr>
          <w:rFonts w:eastAsia="Calibri"/>
          <w:b/>
          <w:lang w:eastAsia="en-US"/>
        </w:rPr>
      </w:pPr>
      <w:proofErr w:type="gramStart"/>
      <w:r w:rsidRPr="00FF0423">
        <w:rPr>
          <w:rFonts w:eastAsia="Calibri"/>
          <w:b/>
          <w:lang w:eastAsia="en-US"/>
        </w:rPr>
        <w:t>обеспечивающих</w:t>
      </w:r>
      <w:proofErr w:type="gramEnd"/>
      <w:r w:rsidRPr="00FF0423">
        <w:rPr>
          <w:rFonts w:eastAsia="Calibri"/>
          <w:b/>
          <w:lang w:eastAsia="en-US"/>
        </w:rPr>
        <w:t xml:space="preserve"> ее предоставление</w:t>
      </w:r>
    </w:p>
    <w:p w:rsidR="00F96391" w:rsidRPr="00F96391" w:rsidRDefault="00F96391" w:rsidP="00F96391">
      <w:pPr>
        <w:autoSpaceDE w:val="0"/>
        <w:autoSpaceDN w:val="0"/>
        <w:adjustRightInd w:val="0"/>
        <w:jc w:val="both"/>
        <w:rPr>
          <w:rFonts w:eastAsia="Calibri"/>
          <w:lang w:eastAsia="en-US"/>
        </w:rPr>
      </w:pP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40. Заявитель имеет право на досудебное (внесудебное) обжалование действий (бездействия) и решений, принятых (осуществляемых) в ходе пр</w:t>
      </w:r>
      <w:r w:rsidRPr="00F96391">
        <w:rPr>
          <w:rFonts w:eastAsia="Calibri"/>
          <w:lang w:eastAsia="en-US"/>
        </w:rPr>
        <w:t>е</w:t>
      </w:r>
      <w:r w:rsidRPr="00F96391">
        <w:rPr>
          <w:rFonts w:eastAsia="Calibri"/>
          <w:lang w:eastAsia="en-US"/>
        </w:rPr>
        <w:t>доставления муниципальной услуги администрации, а также должностными лицами, муниципальными служащими.</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41. Предметом досудебного (внесудебного) обжалования могут являться действие (бездействие) администрации,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Заявитель, права и законные интересы которого нарушены, имеет право обратиться с жалобой, в том числе в следующих случаях:</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 xml:space="preserve">нарушения </w:t>
      </w:r>
      <w:proofErr w:type="gramStart"/>
      <w:r w:rsidRPr="00F96391">
        <w:rPr>
          <w:rFonts w:eastAsia="Calibri"/>
          <w:lang w:eastAsia="en-US"/>
        </w:rPr>
        <w:t>срока регистрации запроса заявителя</w:t>
      </w:r>
      <w:proofErr w:type="gramEnd"/>
      <w:r w:rsidRPr="00F96391">
        <w:rPr>
          <w:rFonts w:eastAsia="Calibri"/>
          <w:lang w:eastAsia="en-US"/>
        </w:rPr>
        <w:t xml:space="preserve"> о предоставлении м</w:t>
      </w:r>
      <w:r w:rsidRPr="00F96391">
        <w:rPr>
          <w:rFonts w:eastAsia="Calibri"/>
          <w:lang w:eastAsia="en-US"/>
        </w:rPr>
        <w:t>у</w:t>
      </w:r>
      <w:r w:rsidRPr="00F96391">
        <w:rPr>
          <w:rFonts w:eastAsia="Calibri"/>
          <w:lang w:eastAsia="en-US"/>
        </w:rPr>
        <w:t>ниципальной услуги;</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нарушения срока предоставления муниципальной услуги;</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w:t>
      </w:r>
      <w:r w:rsidRPr="00F96391">
        <w:rPr>
          <w:rFonts w:eastAsia="Calibri"/>
          <w:lang w:eastAsia="en-US"/>
        </w:rPr>
        <w:t>ы</w:t>
      </w:r>
      <w:r w:rsidRPr="00F96391">
        <w:rPr>
          <w:rFonts w:eastAsia="Calibri"/>
          <w:lang w:eastAsia="en-US"/>
        </w:rPr>
        <w:t>ми актами органов местного самоуправления Нижневартовского района;</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отказа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w:t>
      </w:r>
      <w:r w:rsidRPr="00F96391">
        <w:rPr>
          <w:rFonts w:eastAsia="Calibri"/>
          <w:lang w:eastAsia="en-US"/>
        </w:rPr>
        <w:t>и</w:t>
      </w:r>
      <w:r w:rsidRPr="00F96391">
        <w:rPr>
          <w:rFonts w:eastAsia="Calibri"/>
          <w:lang w:eastAsia="en-US"/>
        </w:rPr>
        <w:t>пальными правовыми актами органов местного самоуправления Нижнева</w:t>
      </w:r>
      <w:r w:rsidRPr="00F96391">
        <w:rPr>
          <w:rFonts w:eastAsia="Calibri"/>
          <w:lang w:eastAsia="en-US"/>
        </w:rPr>
        <w:t>р</w:t>
      </w:r>
      <w:r w:rsidRPr="00F96391">
        <w:rPr>
          <w:rFonts w:eastAsia="Calibri"/>
          <w:lang w:eastAsia="en-US"/>
        </w:rPr>
        <w:t>товского района для предоставления муниципальной услуги у заявителя;</w:t>
      </w:r>
    </w:p>
    <w:p w:rsidR="00F96391" w:rsidRPr="00F96391" w:rsidRDefault="00F96391" w:rsidP="00FF0423">
      <w:pPr>
        <w:autoSpaceDE w:val="0"/>
        <w:autoSpaceDN w:val="0"/>
        <w:adjustRightInd w:val="0"/>
        <w:ind w:firstLine="709"/>
        <w:jc w:val="both"/>
        <w:rPr>
          <w:rFonts w:eastAsia="Calibri"/>
          <w:lang w:eastAsia="en-US"/>
        </w:rPr>
      </w:pPr>
      <w:proofErr w:type="gramStart"/>
      <w:r w:rsidRPr="00F96391">
        <w:rPr>
          <w:rFonts w:eastAsia="Calibri"/>
          <w:lang w:eastAsia="en-US"/>
        </w:rPr>
        <w:t>отказа в предоставлении муниципальной услуги, если основания отказа не предусмотрены федеральными законами и принятыми в соответствии с н</w:t>
      </w:r>
      <w:r w:rsidRPr="00F96391">
        <w:rPr>
          <w:rFonts w:eastAsia="Calibri"/>
          <w:lang w:eastAsia="en-US"/>
        </w:rPr>
        <w:t>и</w:t>
      </w:r>
      <w:r w:rsidRPr="00F96391">
        <w:rPr>
          <w:rFonts w:eastAsia="Calibri"/>
          <w:lang w:eastAsia="en-US"/>
        </w:rPr>
        <w:t>ми иными нормативными правовыми актами Российской Федерации, норм</w:t>
      </w:r>
      <w:r w:rsidRPr="00F96391">
        <w:rPr>
          <w:rFonts w:eastAsia="Calibri"/>
          <w:lang w:eastAsia="en-US"/>
        </w:rPr>
        <w:t>а</w:t>
      </w:r>
      <w:r w:rsidRPr="00F96391">
        <w:rPr>
          <w:rFonts w:eastAsia="Calibri"/>
          <w:lang w:eastAsia="en-US"/>
        </w:rPr>
        <w:t>тивными правовыми актами Ханты-Мансийского автономного округа – Югры, муниципальными правовыми актами органов местного самоуправления Ни</w:t>
      </w:r>
      <w:r w:rsidRPr="00F96391">
        <w:rPr>
          <w:rFonts w:eastAsia="Calibri"/>
          <w:lang w:eastAsia="en-US"/>
        </w:rPr>
        <w:t>ж</w:t>
      </w:r>
      <w:r w:rsidRPr="00F96391">
        <w:rPr>
          <w:rFonts w:eastAsia="Calibri"/>
          <w:lang w:eastAsia="en-US"/>
        </w:rPr>
        <w:t>невартовского района;</w:t>
      </w:r>
      <w:proofErr w:type="gramEnd"/>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Ханты-Мансийского автономного о</w:t>
      </w:r>
      <w:r w:rsidRPr="00F96391">
        <w:rPr>
          <w:rFonts w:eastAsia="Calibri"/>
          <w:lang w:eastAsia="en-US"/>
        </w:rPr>
        <w:t>к</w:t>
      </w:r>
      <w:r w:rsidRPr="00F96391">
        <w:rPr>
          <w:rFonts w:eastAsia="Calibri"/>
          <w:lang w:eastAsia="en-US"/>
        </w:rPr>
        <w:t>руга – Югры, муниципальными правовыми актами органов местного сам</w:t>
      </w:r>
      <w:r w:rsidRPr="00F96391">
        <w:rPr>
          <w:rFonts w:eastAsia="Calibri"/>
          <w:lang w:eastAsia="en-US"/>
        </w:rPr>
        <w:t>о</w:t>
      </w:r>
      <w:r w:rsidRPr="00F96391">
        <w:rPr>
          <w:rFonts w:eastAsia="Calibri"/>
          <w:lang w:eastAsia="en-US"/>
        </w:rPr>
        <w:t>управления Нижневартовского района;</w:t>
      </w:r>
    </w:p>
    <w:p w:rsidR="00F96391" w:rsidRPr="00F96391" w:rsidRDefault="00F96391" w:rsidP="00FF0423">
      <w:pPr>
        <w:autoSpaceDE w:val="0"/>
        <w:autoSpaceDN w:val="0"/>
        <w:adjustRightInd w:val="0"/>
        <w:ind w:firstLine="709"/>
        <w:jc w:val="both"/>
        <w:rPr>
          <w:rFonts w:eastAsia="Calibri"/>
          <w:lang w:eastAsia="en-US"/>
        </w:rPr>
      </w:pPr>
      <w:proofErr w:type="gramStart"/>
      <w:r w:rsidRPr="00F96391">
        <w:rPr>
          <w:rFonts w:eastAsia="Calibri"/>
          <w:lang w:eastAsia="en-US"/>
        </w:rPr>
        <w:t>отказа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42. Жалоба подлежит рассмотрению следующими должностными лиц</w:t>
      </w:r>
      <w:r w:rsidRPr="00F96391">
        <w:rPr>
          <w:rFonts w:eastAsia="Calibri"/>
          <w:lang w:eastAsia="en-US"/>
        </w:rPr>
        <w:t>а</w:t>
      </w:r>
      <w:r w:rsidRPr="00F96391">
        <w:rPr>
          <w:rFonts w:eastAsia="Calibri"/>
          <w:lang w:eastAsia="en-US"/>
        </w:rPr>
        <w:t>ми администрации района (далее – уполномоченные на рассмотрение жалобы лица):</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lastRenderedPageBreak/>
        <w:t>главой администрации района на решения и действия (бездействие) з</w:t>
      </w:r>
      <w:r w:rsidRPr="00F96391">
        <w:rPr>
          <w:rFonts w:eastAsia="Calibri"/>
          <w:lang w:eastAsia="en-US"/>
        </w:rPr>
        <w:t>а</w:t>
      </w:r>
      <w:r w:rsidRPr="00F96391">
        <w:rPr>
          <w:rFonts w:eastAsia="Calibri"/>
          <w:lang w:eastAsia="en-US"/>
        </w:rPr>
        <w:t>местителя главы администрации района, а в случае непосредственной коорд</w:t>
      </w:r>
      <w:r w:rsidRPr="00F96391">
        <w:rPr>
          <w:rFonts w:eastAsia="Calibri"/>
          <w:lang w:eastAsia="en-US"/>
        </w:rPr>
        <w:t>и</w:t>
      </w:r>
      <w:r w:rsidRPr="00F96391">
        <w:rPr>
          <w:rFonts w:eastAsia="Calibri"/>
          <w:lang w:eastAsia="en-US"/>
        </w:rPr>
        <w:t>нации деятельности учреждения, предоставляющего муниципальную услугу, − на решения и действия (бездействие) директора учреждения. В случае если в жалобе одновременно обжалуются решения и (или) действия (бездействие) сотрудников и директора учреждения, жалоба также подлежит рассмотрению главой администрации района;</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заместителем главы администрации района, координирующим и ко</w:t>
      </w:r>
      <w:r w:rsidRPr="00F96391">
        <w:rPr>
          <w:rFonts w:eastAsia="Calibri"/>
          <w:lang w:eastAsia="en-US"/>
        </w:rPr>
        <w:t>н</w:t>
      </w:r>
      <w:r w:rsidRPr="00F96391">
        <w:rPr>
          <w:rFonts w:eastAsia="Calibri"/>
          <w:lang w:eastAsia="en-US"/>
        </w:rPr>
        <w:t>тролирующим деятельность учреждения, предоставляющего муниципальную услугу, на решения или (и) действия (бездействие) директора учреждения л</w:t>
      </w:r>
      <w:r w:rsidRPr="00F96391">
        <w:rPr>
          <w:rFonts w:eastAsia="Calibri"/>
          <w:lang w:eastAsia="en-US"/>
        </w:rPr>
        <w:t>и</w:t>
      </w:r>
      <w:r w:rsidRPr="00F96391">
        <w:rPr>
          <w:rFonts w:eastAsia="Calibri"/>
          <w:lang w:eastAsia="en-US"/>
        </w:rPr>
        <w:t>бо в случае, если в жалобе одновременно обжалуются решения и (или) дейс</w:t>
      </w:r>
      <w:r w:rsidRPr="00F96391">
        <w:rPr>
          <w:rFonts w:eastAsia="Calibri"/>
          <w:lang w:eastAsia="en-US"/>
        </w:rPr>
        <w:t>т</w:t>
      </w:r>
      <w:r w:rsidRPr="00F96391">
        <w:rPr>
          <w:rFonts w:eastAsia="Calibri"/>
          <w:lang w:eastAsia="en-US"/>
        </w:rPr>
        <w:t>вия (бездействие) сотрудников учреждения и директора учреждения;</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директора учреждения, предоставляющего муниципальную услугу, на решения или (и) действия (бездействие) должностных лиц учреждения, за и</w:t>
      </w:r>
      <w:r w:rsidRPr="00F96391">
        <w:rPr>
          <w:rFonts w:eastAsia="Calibri"/>
          <w:lang w:eastAsia="en-US"/>
        </w:rPr>
        <w:t>с</w:t>
      </w:r>
      <w:r w:rsidRPr="00F96391">
        <w:rPr>
          <w:rFonts w:eastAsia="Calibri"/>
          <w:lang w:eastAsia="en-US"/>
        </w:rPr>
        <w:t>ключением решений и действий (бездействия) директора учреждения.</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43. Основанием для начала процедуры досудебного (внесудебного) о</w:t>
      </w:r>
      <w:r w:rsidRPr="00F96391">
        <w:rPr>
          <w:rFonts w:eastAsia="Calibri"/>
          <w:lang w:eastAsia="en-US"/>
        </w:rPr>
        <w:t>б</w:t>
      </w:r>
      <w:r w:rsidRPr="00F96391">
        <w:rPr>
          <w:rFonts w:eastAsia="Calibri"/>
          <w:lang w:eastAsia="en-US"/>
        </w:rPr>
        <w:t>жалования является поступление жалобы в администрацию.</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44. Жалоба может быть подана в МФЦ, направлена по почте, с испол</w:t>
      </w:r>
      <w:r w:rsidRPr="00F96391">
        <w:rPr>
          <w:rFonts w:eastAsia="Calibri"/>
          <w:lang w:eastAsia="en-US"/>
        </w:rPr>
        <w:t>ь</w:t>
      </w:r>
      <w:r w:rsidRPr="00F96391">
        <w:rPr>
          <w:rFonts w:eastAsia="Calibri"/>
          <w:lang w:eastAsia="en-US"/>
        </w:rPr>
        <w:t>зованием информационно-телекоммуникационной сети «Интернет» посредс</w:t>
      </w:r>
      <w:r w:rsidRPr="00F96391">
        <w:rPr>
          <w:rFonts w:eastAsia="Calibri"/>
          <w:lang w:eastAsia="en-US"/>
        </w:rPr>
        <w:t>т</w:t>
      </w:r>
      <w:r w:rsidRPr="00F96391">
        <w:rPr>
          <w:rFonts w:eastAsia="Calibri"/>
          <w:lang w:eastAsia="en-US"/>
        </w:rPr>
        <w:t>вом официального сайта, Единого портала услуг, а также может быть принята при личном приеме заявителя.</w:t>
      </w:r>
    </w:p>
    <w:p w:rsidR="00F96391" w:rsidRPr="00F96391" w:rsidRDefault="00F96391" w:rsidP="00FF0423">
      <w:pPr>
        <w:autoSpaceDE w:val="0"/>
        <w:autoSpaceDN w:val="0"/>
        <w:adjustRightInd w:val="0"/>
        <w:ind w:firstLine="709"/>
        <w:jc w:val="both"/>
        <w:rPr>
          <w:rFonts w:eastAsia="Calibri"/>
          <w:lang w:eastAsia="en-US"/>
        </w:rPr>
      </w:pPr>
      <w:proofErr w:type="gramStart"/>
      <w:r w:rsidRPr="00F96391">
        <w:rPr>
          <w:rFonts w:eastAsia="Calibri"/>
          <w:lang w:eastAsia="en-US"/>
        </w:rPr>
        <w:t>Прием жалоб в письменной форме осуществляется в месте предоставл</w:t>
      </w:r>
      <w:r w:rsidRPr="00F96391">
        <w:rPr>
          <w:rFonts w:eastAsia="Calibri"/>
          <w:lang w:eastAsia="en-US"/>
        </w:rPr>
        <w:t>е</w:t>
      </w:r>
      <w:r w:rsidRPr="00F96391">
        <w:rPr>
          <w:rFonts w:eastAsia="Calibri"/>
          <w:lang w:eastAsia="en-US"/>
        </w:rPr>
        <w:t>ния муниципальной услуги (в месте, где заявитель подавал запрос на получ</w:t>
      </w:r>
      <w:r w:rsidRPr="00F96391">
        <w:rPr>
          <w:rFonts w:eastAsia="Calibri"/>
          <w:lang w:eastAsia="en-US"/>
        </w:rPr>
        <w:t>е</w:t>
      </w:r>
      <w:r w:rsidRPr="00F96391">
        <w:rPr>
          <w:rFonts w:eastAsia="Calibri"/>
          <w:lang w:eastAsia="en-US"/>
        </w:rPr>
        <w:t>ние муниципальной услуги, нарушение порядка предоставления которой о</w:t>
      </w:r>
      <w:r w:rsidRPr="00F96391">
        <w:rPr>
          <w:rFonts w:eastAsia="Calibri"/>
          <w:lang w:eastAsia="en-US"/>
        </w:rPr>
        <w:t>б</w:t>
      </w:r>
      <w:r w:rsidRPr="00F96391">
        <w:rPr>
          <w:rFonts w:eastAsia="Calibri"/>
          <w:lang w:eastAsia="en-US"/>
        </w:rPr>
        <w:t>жалуется) либо в месте, где заявителем получен результат указанной муниц</w:t>
      </w:r>
      <w:r w:rsidRPr="00F96391">
        <w:rPr>
          <w:rFonts w:eastAsia="Calibri"/>
          <w:lang w:eastAsia="en-US"/>
        </w:rPr>
        <w:t>и</w:t>
      </w:r>
      <w:r w:rsidRPr="00F96391">
        <w:rPr>
          <w:rFonts w:eastAsia="Calibri"/>
          <w:lang w:eastAsia="en-US"/>
        </w:rPr>
        <w:t>пальной услуги.</w:t>
      </w:r>
      <w:proofErr w:type="gramEnd"/>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Время приема жалоб осуществляется в соответствии с графиком предо</w:t>
      </w:r>
      <w:r w:rsidRPr="00F96391">
        <w:rPr>
          <w:rFonts w:eastAsia="Calibri"/>
          <w:lang w:eastAsia="en-US"/>
        </w:rPr>
        <w:t>с</w:t>
      </w:r>
      <w:r w:rsidRPr="00F96391">
        <w:rPr>
          <w:rFonts w:eastAsia="Calibri"/>
          <w:lang w:eastAsia="en-US"/>
        </w:rPr>
        <w:t>тавления муниципальной услуги, указанным в пунктах 3, 4 административн</w:t>
      </w:r>
      <w:r w:rsidRPr="00F96391">
        <w:rPr>
          <w:rFonts w:eastAsia="Calibri"/>
          <w:lang w:eastAsia="en-US"/>
        </w:rPr>
        <w:t>о</w:t>
      </w:r>
      <w:r w:rsidRPr="00F96391">
        <w:rPr>
          <w:rFonts w:eastAsia="Calibri"/>
          <w:lang w:eastAsia="en-US"/>
        </w:rPr>
        <w:t>го регламента.</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В случае если жалоба подана заявителем в уполномоченный орган, в компетенцию которого не входит ее рассмотрение, то в течение 5 рабочих дней со дня ее регистрации она направляется в уполномоченный на ее ра</w:t>
      </w:r>
      <w:r w:rsidRPr="00F96391">
        <w:rPr>
          <w:rFonts w:eastAsia="Calibri"/>
          <w:lang w:eastAsia="en-US"/>
        </w:rPr>
        <w:t>с</w:t>
      </w:r>
      <w:r w:rsidRPr="00F96391">
        <w:rPr>
          <w:rFonts w:eastAsia="Calibri"/>
          <w:lang w:eastAsia="en-US"/>
        </w:rPr>
        <w:t>смотрение орган, о чем заявитель информируется в письменной форме. При этом срок рассмотрения жалобы исчисляется со дня регистрации жалобы в о</w:t>
      </w:r>
      <w:r w:rsidRPr="00F96391">
        <w:rPr>
          <w:rFonts w:eastAsia="Calibri"/>
          <w:lang w:eastAsia="en-US"/>
        </w:rPr>
        <w:t>р</w:t>
      </w:r>
      <w:r w:rsidRPr="00F96391">
        <w:rPr>
          <w:rFonts w:eastAsia="Calibri"/>
          <w:lang w:eastAsia="en-US"/>
        </w:rPr>
        <w:t>гане, предоставляющем муниципальную услугу.</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Заявитель в жалобе указывает следующую информацию:</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наименование администрации, должностного лица администрации (у</w:t>
      </w:r>
      <w:r w:rsidRPr="00F96391">
        <w:rPr>
          <w:rFonts w:eastAsia="Calibri"/>
          <w:lang w:eastAsia="en-US"/>
        </w:rPr>
        <w:t>ч</w:t>
      </w:r>
      <w:r w:rsidRPr="00F96391">
        <w:rPr>
          <w:rFonts w:eastAsia="Calibri"/>
          <w:lang w:eastAsia="en-US"/>
        </w:rPr>
        <w:t>реждения) либо муниципального служащего, решения и действия (бездейс</w:t>
      </w:r>
      <w:r w:rsidRPr="00F96391">
        <w:rPr>
          <w:rFonts w:eastAsia="Calibri"/>
          <w:lang w:eastAsia="en-US"/>
        </w:rPr>
        <w:t>т</w:t>
      </w:r>
      <w:r w:rsidRPr="00F96391">
        <w:rPr>
          <w:rFonts w:eastAsia="Calibri"/>
          <w:lang w:eastAsia="en-US"/>
        </w:rPr>
        <w:t>вие) которых обжалуются;</w:t>
      </w:r>
    </w:p>
    <w:p w:rsidR="00F96391" w:rsidRPr="00F96391" w:rsidRDefault="00F96391" w:rsidP="00FF0423">
      <w:pPr>
        <w:autoSpaceDE w:val="0"/>
        <w:autoSpaceDN w:val="0"/>
        <w:adjustRightInd w:val="0"/>
        <w:ind w:firstLine="709"/>
        <w:jc w:val="both"/>
        <w:rPr>
          <w:rFonts w:eastAsia="Calibri"/>
          <w:lang w:eastAsia="en-US"/>
        </w:rPr>
      </w:pPr>
      <w:proofErr w:type="gramStart"/>
      <w:r w:rsidRPr="00F96391">
        <w:rPr>
          <w:rFonts w:eastAsia="Calibri"/>
          <w:lang w:eastAsia="en-US"/>
        </w:rPr>
        <w:t xml:space="preserve">фамилию, имя, отчество (последнее - при наличии), сведения о месте жительства заявителя </w:t>
      </w:r>
      <w:r w:rsidR="00FF0423">
        <w:rPr>
          <w:rFonts w:eastAsia="Calibri"/>
          <w:lang w:eastAsia="en-US"/>
        </w:rPr>
        <w:t>‒</w:t>
      </w:r>
      <w:r w:rsidRPr="00F96391">
        <w:rPr>
          <w:rFonts w:eastAsia="Calibri"/>
          <w:lang w:eastAsia="en-US"/>
        </w:rPr>
        <w:t xml:space="preserve"> физического лица либо наименование, сведения о ме</w:t>
      </w:r>
      <w:r w:rsidRPr="00F96391">
        <w:rPr>
          <w:rFonts w:eastAsia="Calibri"/>
          <w:lang w:eastAsia="en-US"/>
        </w:rPr>
        <w:t>с</w:t>
      </w:r>
      <w:r w:rsidRPr="00F96391">
        <w:rPr>
          <w:rFonts w:eastAsia="Calibri"/>
          <w:lang w:eastAsia="en-US"/>
        </w:rPr>
        <w:t xml:space="preserve">те нахождения заявителя </w:t>
      </w:r>
      <w:r w:rsidR="00FF0423">
        <w:rPr>
          <w:rFonts w:eastAsia="Calibri"/>
          <w:lang w:eastAsia="en-US"/>
        </w:rPr>
        <w:t>‒</w:t>
      </w:r>
      <w:r w:rsidRPr="00F96391">
        <w:rPr>
          <w:rFonts w:eastAsia="Calibri"/>
          <w:lang w:eastAsia="en-US"/>
        </w:rPr>
        <w:t xml:space="preserve"> юридического лица, а также номер (номера) ко</w:t>
      </w:r>
      <w:r w:rsidRPr="00F96391">
        <w:rPr>
          <w:rFonts w:eastAsia="Calibri"/>
          <w:lang w:eastAsia="en-US"/>
        </w:rPr>
        <w:t>н</w:t>
      </w:r>
      <w:r w:rsidRPr="00F96391">
        <w:rPr>
          <w:rFonts w:eastAsia="Calibri"/>
          <w:lang w:eastAsia="en-US"/>
        </w:rPr>
        <w:t>тактного телефона, адрес (адреса) электронной почты (при наличии) и почт</w:t>
      </w:r>
      <w:r w:rsidRPr="00F96391">
        <w:rPr>
          <w:rFonts w:eastAsia="Calibri"/>
          <w:lang w:eastAsia="en-US"/>
        </w:rPr>
        <w:t>о</w:t>
      </w:r>
      <w:r w:rsidRPr="00F96391">
        <w:rPr>
          <w:rFonts w:eastAsia="Calibri"/>
          <w:lang w:eastAsia="en-US"/>
        </w:rPr>
        <w:t>вый адрес, по которым должен быть направлен ответ заявителю;</w:t>
      </w:r>
      <w:proofErr w:type="gramEnd"/>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lastRenderedPageBreak/>
        <w:t>сведения об обжалуемых решениях и действиях (бездействии) админ</w:t>
      </w:r>
      <w:r w:rsidRPr="00F96391">
        <w:rPr>
          <w:rFonts w:eastAsia="Calibri"/>
          <w:lang w:eastAsia="en-US"/>
        </w:rPr>
        <w:t>и</w:t>
      </w:r>
      <w:r w:rsidRPr="00F96391">
        <w:rPr>
          <w:rFonts w:eastAsia="Calibri"/>
          <w:lang w:eastAsia="en-US"/>
        </w:rPr>
        <w:t>страции, должностного лица администрации (учреждения), участвующего в предоставлении муниципальной услуги, либо муниципального служащего;</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доводы, на основании которых заявитель не согласен с решением и де</w:t>
      </w:r>
      <w:r w:rsidRPr="00F96391">
        <w:rPr>
          <w:rFonts w:eastAsia="Calibri"/>
          <w:lang w:eastAsia="en-US"/>
        </w:rPr>
        <w:t>й</w:t>
      </w:r>
      <w:r w:rsidRPr="00F96391">
        <w:rPr>
          <w:rFonts w:eastAsia="Calibri"/>
          <w:lang w:eastAsia="en-US"/>
        </w:rPr>
        <w:t>ствием (бездействием) администрации, должностного лица администрации (учреждения), участвующего в предоставлении муниципальной услуги, либо муниципального служащего.</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Заявителем могут быть представлены документы (при наличии), по</w:t>
      </w:r>
      <w:r w:rsidRPr="00F96391">
        <w:rPr>
          <w:rFonts w:eastAsia="Calibri"/>
          <w:lang w:eastAsia="en-US"/>
        </w:rPr>
        <w:t>д</w:t>
      </w:r>
      <w:r w:rsidRPr="00F96391">
        <w:rPr>
          <w:rFonts w:eastAsia="Calibri"/>
          <w:lang w:eastAsia="en-US"/>
        </w:rPr>
        <w:t>тверждающие доводы заявителя, либо их копии.</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В случае подачи жалобы при личном приеме заявитель представляет д</w:t>
      </w:r>
      <w:r w:rsidRPr="00F96391">
        <w:rPr>
          <w:rFonts w:eastAsia="Calibri"/>
          <w:lang w:eastAsia="en-US"/>
        </w:rPr>
        <w:t>о</w:t>
      </w:r>
      <w:r w:rsidRPr="00F96391">
        <w:rPr>
          <w:rFonts w:eastAsia="Calibri"/>
          <w:lang w:eastAsia="en-US"/>
        </w:rPr>
        <w:t>кумент, удостоверяющий его личность в соответствии с законодательством Российской Федерации.</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Если жалоба подается через представителя заявителя, также представл</w:t>
      </w:r>
      <w:r w:rsidRPr="00F96391">
        <w:rPr>
          <w:rFonts w:eastAsia="Calibri"/>
          <w:lang w:eastAsia="en-US"/>
        </w:rPr>
        <w:t>я</w:t>
      </w:r>
      <w:r w:rsidRPr="00F96391">
        <w:rPr>
          <w:rFonts w:eastAsia="Calibri"/>
          <w:lang w:eastAsia="en-US"/>
        </w:rPr>
        <w:t>ется документ, подтверждающий полномочия на осуществление действий от имени заявителя. В качестве такого документа может быть:</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а) оформленная в соответствии с законодательством Российской Фед</w:t>
      </w:r>
      <w:r w:rsidRPr="00F96391">
        <w:rPr>
          <w:rFonts w:eastAsia="Calibri"/>
          <w:lang w:eastAsia="en-US"/>
        </w:rPr>
        <w:t>е</w:t>
      </w:r>
      <w:r w:rsidRPr="00F96391">
        <w:rPr>
          <w:rFonts w:eastAsia="Calibri"/>
          <w:lang w:eastAsia="en-US"/>
        </w:rPr>
        <w:t>рации доверенность (для физических лиц);</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б) оформленная в соответствии с законодательством Российской Фед</w:t>
      </w:r>
      <w:r w:rsidRPr="00F96391">
        <w:rPr>
          <w:rFonts w:eastAsia="Calibri"/>
          <w:lang w:eastAsia="en-US"/>
        </w:rPr>
        <w:t>е</w:t>
      </w:r>
      <w:r w:rsidRPr="00F96391">
        <w:rPr>
          <w:rFonts w:eastAsia="Calibri"/>
          <w:lang w:eastAsia="en-US"/>
        </w:rPr>
        <w:t>рации доверенность, заверенная печатью заявителя и подписанная его руков</w:t>
      </w:r>
      <w:r w:rsidRPr="00F96391">
        <w:rPr>
          <w:rFonts w:eastAsia="Calibri"/>
          <w:lang w:eastAsia="en-US"/>
        </w:rPr>
        <w:t>о</w:t>
      </w:r>
      <w:r w:rsidRPr="00F96391">
        <w:rPr>
          <w:rFonts w:eastAsia="Calibri"/>
          <w:lang w:eastAsia="en-US"/>
        </w:rPr>
        <w:t>дителем или уполномоченным этим руководителем лицом (для юридических лиц);</w:t>
      </w:r>
    </w:p>
    <w:p w:rsidR="00F96391" w:rsidRPr="00F96391" w:rsidRDefault="00F96391" w:rsidP="00FF0423">
      <w:pPr>
        <w:autoSpaceDE w:val="0"/>
        <w:autoSpaceDN w:val="0"/>
        <w:adjustRightInd w:val="0"/>
        <w:ind w:firstLine="709"/>
        <w:jc w:val="both"/>
        <w:rPr>
          <w:rFonts w:eastAsia="Calibri"/>
          <w:lang w:eastAsia="en-US"/>
        </w:rPr>
      </w:pPr>
      <w:proofErr w:type="gramStart"/>
      <w:r w:rsidRPr="00F96391">
        <w:rPr>
          <w:rFonts w:eastAsia="Calibri"/>
          <w:lang w:eastAsia="en-US"/>
        </w:rPr>
        <w:t>в) копия решения о назначении или об избрании либо приказа о назн</w:t>
      </w:r>
      <w:r w:rsidRPr="00F96391">
        <w:rPr>
          <w:rFonts w:eastAsia="Calibri"/>
          <w:lang w:eastAsia="en-US"/>
        </w:rPr>
        <w:t>а</w:t>
      </w:r>
      <w:r w:rsidRPr="00F96391">
        <w:rPr>
          <w:rFonts w:eastAsia="Calibri"/>
          <w:lang w:eastAsia="en-US"/>
        </w:rPr>
        <w:t>чении физического лица на должность, в соответствии с которым такое физ</w:t>
      </w:r>
      <w:r w:rsidRPr="00F96391">
        <w:rPr>
          <w:rFonts w:eastAsia="Calibri"/>
          <w:lang w:eastAsia="en-US"/>
        </w:rPr>
        <w:t>и</w:t>
      </w:r>
      <w:r w:rsidRPr="00F96391">
        <w:rPr>
          <w:rFonts w:eastAsia="Calibri"/>
          <w:lang w:eastAsia="en-US"/>
        </w:rPr>
        <w:t>ческое лицо обладает правом действовать от имени заявителя без доверенн</w:t>
      </w:r>
      <w:r w:rsidRPr="00F96391">
        <w:rPr>
          <w:rFonts w:eastAsia="Calibri"/>
          <w:lang w:eastAsia="en-US"/>
        </w:rPr>
        <w:t>о</w:t>
      </w:r>
      <w:r w:rsidRPr="00F96391">
        <w:rPr>
          <w:rFonts w:eastAsia="Calibri"/>
          <w:lang w:eastAsia="en-US"/>
        </w:rPr>
        <w:t>сти.</w:t>
      </w:r>
      <w:proofErr w:type="gramEnd"/>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При подаче жалобы в электронном виде документы, указанные выше, могут быть предоставлены в форме электронных документов, подписанных электронной подписью, вид которой предусмотрен законодательством Ро</w:t>
      </w:r>
      <w:r w:rsidRPr="00F96391">
        <w:rPr>
          <w:rFonts w:eastAsia="Calibri"/>
          <w:lang w:eastAsia="en-US"/>
        </w:rPr>
        <w:t>с</w:t>
      </w:r>
      <w:r w:rsidRPr="00F96391">
        <w:rPr>
          <w:rFonts w:eastAsia="Calibri"/>
          <w:lang w:eastAsia="en-US"/>
        </w:rPr>
        <w:t>сийской Федерации, при этом документ, удостоверяющий личность заявителя, не требуется.</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45. Заявитель имеет право на получение информации и документов, н</w:t>
      </w:r>
      <w:r w:rsidRPr="00F96391">
        <w:rPr>
          <w:rFonts w:eastAsia="Calibri"/>
          <w:lang w:eastAsia="en-US"/>
        </w:rPr>
        <w:t>е</w:t>
      </w:r>
      <w:r w:rsidRPr="00F96391">
        <w:rPr>
          <w:rFonts w:eastAsia="Calibri"/>
          <w:lang w:eastAsia="en-US"/>
        </w:rPr>
        <w:t>обходимых для обоснования и рассмотрения жалобы.</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 xml:space="preserve">46. Жалоба, поступившая в администрацию, подлежит регистрации </w:t>
      </w:r>
      <w:r w:rsidR="00FF0423">
        <w:rPr>
          <w:rFonts w:eastAsia="Calibri"/>
          <w:lang w:eastAsia="en-US"/>
        </w:rPr>
        <w:t xml:space="preserve">          </w:t>
      </w:r>
      <w:r w:rsidRPr="00F96391">
        <w:rPr>
          <w:rFonts w:eastAsia="Calibri"/>
          <w:lang w:eastAsia="en-US"/>
        </w:rPr>
        <w:t xml:space="preserve">не позднее следующего рабочего дня со дня ее поступления. </w:t>
      </w:r>
    </w:p>
    <w:p w:rsidR="00F96391" w:rsidRPr="00F96391" w:rsidRDefault="00F96391" w:rsidP="00FF0423">
      <w:pPr>
        <w:autoSpaceDE w:val="0"/>
        <w:autoSpaceDN w:val="0"/>
        <w:adjustRightInd w:val="0"/>
        <w:ind w:firstLine="709"/>
        <w:jc w:val="both"/>
        <w:rPr>
          <w:rFonts w:eastAsia="Calibri"/>
          <w:lang w:eastAsia="en-US"/>
        </w:rPr>
      </w:pPr>
      <w:proofErr w:type="gramStart"/>
      <w:r w:rsidRPr="00F96391">
        <w:rPr>
          <w:rFonts w:eastAsia="Calibri"/>
          <w:lang w:eastAsia="en-US"/>
        </w:rPr>
        <w:t>В случае подачи заявителем жалобы через МФЦ последний обеспечив</w:t>
      </w:r>
      <w:r w:rsidRPr="00F96391">
        <w:rPr>
          <w:rFonts w:eastAsia="Calibri"/>
          <w:lang w:eastAsia="en-US"/>
        </w:rPr>
        <w:t>а</w:t>
      </w:r>
      <w:r w:rsidRPr="00F96391">
        <w:rPr>
          <w:rFonts w:eastAsia="Calibri"/>
          <w:lang w:eastAsia="en-US"/>
        </w:rPr>
        <w:t>ет ее передачу в администрацию в срок 2 рабочих дня, но не позднее следу</w:t>
      </w:r>
      <w:r w:rsidRPr="00F96391">
        <w:rPr>
          <w:rFonts w:eastAsia="Calibri"/>
          <w:lang w:eastAsia="en-US"/>
        </w:rPr>
        <w:t>ю</w:t>
      </w:r>
      <w:r w:rsidRPr="00F96391">
        <w:rPr>
          <w:rFonts w:eastAsia="Calibri"/>
          <w:lang w:eastAsia="en-US"/>
        </w:rPr>
        <w:t>щего рабочего дня со дня поступления жалобы.</w:t>
      </w:r>
      <w:proofErr w:type="gramEnd"/>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Жалоба на нарушение порядка предоставления муниципальной услуги МФЦ рассматривается администрацией. При этом срок рассмотрения жалобы исчисляется со дня регистрации жалобы в администрации.</w:t>
      </w:r>
    </w:p>
    <w:p w:rsidR="00F96391" w:rsidRPr="00F96391" w:rsidRDefault="00F96391" w:rsidP="00FF0423">
      <w:pPr>
        <w:autoSpaceDE w:val="0"/>
        <w:autoSpaceDN w:val="0"/>
        <w:adjustRightInd w:val="0"/>
        <w:ind w:firstLine="709"/>
        <w:jc w:val="both"/>
        <w:rPr>
          <w:rFonts w:eastAsia="Calibri"/>
          <w:lang w:eastAsia="en-US"/>
        </w:rPr>
      </w:pPr>
      <w:proofErr w:type="gramStart"/>
      <w:r w:rsidRPr="00F96391">
        <w:rPr>
          <w:rFonts w:eastAsia="Calibri"/>
          <w:lang w:eastAsia="en-US"/>
        </w:rPr>
        <w:t>Жалоба, поступившая в администрацию, подлежит рассмотрению в т</w:t>
      </w:r>
      <w:r w:rsidRPr="00F96391">
        <w:rPr>
          <w:rFonts w:eastAsia="Calibri"/>
          <w:lang w:eastAsia="en-US"/>
        </w:rPr>
        <w:t>е</w:t>
      </w:r>
      <w:r w:rsidRPr="00F96391">
        <w:rPr>
          <w:rFonts w:eastAsia="Calibri"/>
          <w:lang w:eastAsia="en-US"/>
        </w:rPr>
        <w:t xml:space="preserve">чение 15 рабочих дней со дня ее регистрации, а в случае обжалования отказа администрации, должностного лица администрации в приеме документов </w:t>
      </w:r>
      <w:r w:rsidR="00FF0423">
        <w:rPr>
          <w:rFonts w:eastAsia="Calibri"/>
          <w:lang w:eastAsia="en-US"/>
        </w:rPr>
        <w:t xml:space="preserve">         </w:t>
      </w:r>
      <w:r w:rsidRPr="00F96391">
        <w:rPr>
          <w:rFonts w:eastAsia="Calibri"/>
          <w:lang w:eastAsia="en-US"/>
        </w:rPr>
        <w:t xml:space="preserve">у заявителя либо в исправлении допущенных опечаток и ошибок или в случае </w:t>
      </w:r>
      <w:r w:rsidRPr="00F96391">
        <w:rPr>
          <w:rFonts w:eastAsia="Calibri"/>
          <w:lang w:eastAsia="en-US"/>
        </w:rPr>
        <w:lastRenderedPageBreak/>
        <w:t>обжалования нарушения установленного срока таких исправлений – в течение 5 рабочих дней со дня ее регистрации.</w:t>
      </w:r>
      <w:proofErr w:type="gramEnd"/>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47. Администрация обеспечивает объективное, всестороннее и своевр</w:t>
      </w:r>
      <w:r w:rsidRPr="00F96391">
        <w:rPr>
          <w:rFonts w:eastAsia="Calibri"/>
          <w:lang w:eastAsia="en-US"/>
        </w:rPr>
        <w:t>е</w:t>
      </w:r>
      <w:r w:rsidRPr="00F96391">
        <w:rPr>
          <w:rFonts w:eastAsia="Calibri"/>
          <w:lang w:eastAsia="en-US"/>
        </w:rPr>
        <w:t>менное рассмотрение жалобы, в случаях необходимости – с участием заявит</w:t>
      </w:r>
      <w:r w:rsidRPr="00F96391">
        <w:rPr>
          <w:rFonts w:eastAsia="Calibri"/>
          <w:lang w:eastAsia="en-US"/>
        </w:rPr>
        <w:t>е</w:t>
      </w:r>
      <w:r w:rsidRPr="00F96391">
        <w:rPr>
          <w:rFonts w:eastAsia="Calibri"/>
          <w:lang w:eastAsia="en-US"/>
        </w:rPr>
        <w:t>ля, направившего жалобу.</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По результатам рассмотрения жалобы администрация принимает реш</w:t>
      </w:r>
      <w:r w:rsidRPr="00F96391">
        <w:rPr>
          <w:rFonts w:eastAsia="Calibri"/>
          <w:lang w:eastAsia="en-US"/>
        </w:rPr>
        <w:t>е</w:t>
      </w:r>
      <w:r w:rsidRPr="00F96391">
        <w:rPr>
          <w:rFonts w:eastAsia="Calibri"/>
          <w:lang w:eastAsia="en-US"/>
        </w:rPr>
        <w:t>ние о ее удовлетворении либо об отказе в ее удовлетворении в форме своего акта.</w:t>
      </w:r>
    </w:p>
    <w:p w:rsidR="00F96391" w:rsidRPr="00F96391" w:rsidRDefault="00F96391" w:rsidP="00FF0423">
      <w:pPr>
        <w:autoSpaceDE w:val="0"/>
        <w:autoSpaceDN w:val="0"/>
        <w:adjustRightInd w:val="0"/>
        <w:ind w:firstLine="709"/>
        <w:jc w:val="both"/>
        <w:rPr>
          <w:rFonts w:eastAsia="Calibri"/>
          <w:lang w:eastAsia="en-US"/>
        </w:rPr>
      </w:pPr>
      <w:proofErr w:type="gramStart"/>
      <w:r w:rsidRPr="00F96391">
        <w:rPr>
          <w:rFonts w:eastAsia="Calibri"/>
          <w:lang w:eastAsia="en-US"/>
        </w:rPr>
        <w:t>При удовлетворении жалобы администрация принимает исчерпыва</w:t>
      </w:r>
      <w:r w:rsidRPr="00F96391">
        <w:rPr>
          <w:rFonts w:eastAsia="Calibri"/>
          <w:lang w:eastAsia="en-US"/>
        </w:rPr>
        <w:t>ю</w:t>
      </w:r>
      <w:r w:rsidRPr="00F96391">
        <w:rPr>
          <w:rFonts w:eastAsia="Calibri"/>
          <w:lang w:eastAsia="en-US"/>
        </w:rPr>
        <w:t>щие меры по устранению выявленных нарушений, в том числе по выдаче за</w:t>
      </w:r>
      <w:r w:rsidRPr="00F96391">
        <w:rPr>
          <w:rFonts w:eastAsia="Calibri"/>
          <w:lang w:eastAsia="en-US"/>
        </w:rPr>
        <w:t>я</w:t>
      </w:r>
      <w:r w:rsidRPr="00F96391">
        <w:rPr>
          <w:rFonts w:eastAsia="Calibri"/>
          <w:lang w:eastAsia="en-US"/>
        </w:rPr>
        <w:t>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roofErr w:type="gramEnd"/>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В ответе по результатам рассмотрения жалобы указываются:</w:t>
      </w:r>
    </w:p>
    <w:p w:rsidR="00F96391" w:rsidRPr="00F96391" w:rsidRDefault="00F96391" w:rsidP="00FF0423">
      <w:pPr>
        <w:autoSpaceDE w:val="0"/>
        <w:autoSpaceDN w:val="0"/>
        <w:adjustRightInd w:val="0"/>
        <w:ind w:firstLine="709"/>
        <w:jc w:val="both"/>
        <w:rPr>
          <w:rFonts w:eastAsia="Calibri"/>
          <w:lang w:eastAsia="en-US"/>
        </w:rPr>
      </w:pPr>
      <w:proofErr w:type="gramStart"/>
      <w:r w:rsidRPr="00F96391">
        <w:rPr>
          <w:rFonts w:eastAsia="Calibri"/>
          <w:lang w:eastAsia="en-US"/>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б) номер, дата, место принятия решения, включая сведения о должнос</w:t>
      </w:r>
      <w:r w:rsidRPr="00F96391">
        <w:rPr>
          <w:rFonts w:eastAsia="Calibri"/>
          <w:lang w:eastAsia="en-US"/>
        </w:rPr>
        <w:t>т</w:t>
      </w:r>
      <w:r w:rsidRPr="00F96391">
        <w:rPr>
          <w:rFonts w:eastAsia="Calibri"/>
          <w:lang w:eastAsia="en-US"/>
        </w:rPr>
        <w:t>ном лице, муниципальном служащем, решение или действие (бездействие) к</w:t>
      </w:r>
      <w:r w:rsidRPr="00F96391">
        <w:rPr>
          <w:rFonts w:eastAsia="Calibri"/>
          <w:lang w:eastAsia="en-US"/>
        </w:rPr>
        <w:t>о</w:t>
      </w:r>
      <w:r w:rsidRPr="00F96391">
        <w:rPr>
          <w:rFonts w:eastAsia="Calibri"/>
          <w:lang w:eastAsia="en-US"/>
        </w:rPr>
        <w:t>торого обжалуется;</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в) фамилия, имя, отчество (при наличии) или наименование заявителя;</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г) основания для принятия решения по жалобе;</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д) принятое по жалобе решение;</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е) в случае если жалоба признана обоснованной – сроки устранения в</w:t>
      </w:r>
      <w:r w:rsidRPr="00F96391">
        <w:rPr>
          <w:rFonts w:eastAsia="Calibri"/>
          <w:lang w:eastAsia="en-US"/>
        </w:rPr>
        <w:t>ы</w:t>
      </w:r>
      <w:r w:rsidRPr="00F96391">
        <w:rPr>
          <w:rFonts w:eastAsia="Calibri"/>
          <w:lang w:eastAsia="en-US"/>
        </w:rPr>
        <w:t>явленных нарушений, в том числе срок предоставления результата муниц</w:t>
      </w:r>
      <w:r w:rsidRPr="00F96391">
        <w:rPr>
          <w:rFonts w:eastAsia="Calibri"/>
          <w:lang w:eastAsia="en-US"/>
        </w:rPr>
        <w:t>и</w:t>
      </w:r>
      <w:r w:rsidRPr="00F96391">
        <w:rPr>
          <w:rFonts w:eastAsia="Calibri"/>
          <w:lang w:eastAsia="en-US"/>
        </w:rPr>
        <w:t>пальной услуги;</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ж) сведения о порядке обжалования принятого по жалобе решения.</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Ответ по результатам рассмотрения жалобы подписывается уполном</w:t>
      </w:r>
      <w:r w:rsidRPr="00F96391">
        <w:rPr>
          <w:rFonts w:eastAsia="Calibri"/>
          <w:lang w:eastAsia="en-US"/>
        </w:rPr>
        <w:t>о</w:t>
      </w:r>
      <w:r w:rsidRPr="00F96391">
        <w:rPr>
          <w:rFonts w:eastAsia="Calibri"/>
          <w:lang w:eastAsia="en-US"/>
        </w:rPr>
        <w:t>ченным на рассмотрение жалобы должностным лицом администрации.</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48. Не позднее дня, следующего за днем принятия решения, заявителю в письменной форме и по желанию заявителя в электронной форме направляе</w:t>
      </w:r>
      <w:r w:rsidRPr="00F96391">
        <w:rPr>
          <w:rFonts w:eastAsia="Calibri"/>
          <w:lang w:eastAsia="en-US"/>
        </w:rPr>
        <w:t>т</w:t>
      </w:r>
      <w:r w:rsidRPr="00F96391">
        <w:rPr>
          <w:rFonts w:eastAsia="Calibri"/>
          <w:lang w:eastAsia="en-US"/>
        </w:rPr>
        <w:t>ся мотивированный ответ о результатах рассмотрения жалобы.</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49. Исчерпывающий перечень оснований для отказа в удовлетворении жалобы и случаев, в которых ответ на жалобу не дается:</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Администрация отказывает в удовлетворении жалобы в следующих сл</w:t>
      </w:r>
      <w:r w:rsidRPr="00F96391">
        <w:rPr>
          <w:rFonts w:eastAsia="Calibri"/>
          <w:lang w:eastAsia="en-US"/>
        </w:rPr>
        <w:t>у</w:t>
      </w:r>
      <w:r w:rsidRPr="00F96391">
        <w:rPr>
          <w:rFonts w:eastAsia="Calibri"/>
          <w:lang w:eastAsia="en-US"/>
        </w:rPr>
        <w:t>чаях:</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а) наличие вступившего в законную силу решения суда, арбитражного суда по жалобе о том же предмете и по тем же основаниям;</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б) подача жалобы лицом, полномочия которого не подтверждены в п</w:t>
      </w:r>
      <w:r w:rsidRPr="00F96391">
        <w:rPr>
          <w:rFonts w:eastAsia="Calibri"/>
          <w:lang w:eastAsia="en-US"/>
        </w:rPr>
        <w:t>о</w:t>
      </w:r>
      <w:r w:rsidRPr="00F96391">
        <w:rPr>
          <w:rFonts w:eastAsia="Calibri"/>
          <w:lang w:eastAsia="en-US"/>
        </w:rPr>
        <w:t>рядке, установленном законодательством Российской Федерации;</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в) наличие решения по жалобе, принятого ранее в отношении того же заявителя и по тому же предмету жалобы.</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Администрация оставляет жалобу без ответа в следующих случаях:</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lastRenderedPageBreak/>
        <w:t>а) наличие в жалобе нецензурных либо оскорбительных выражений, у</w:t>
      </w:r>
      <w:r w:rsidRPr="00F96391">
        <w:rPr>
          <w:rFonts w:eastAsia="Calibri"/>
          <w:lang w:eastAsia="en-US"/>
        </w:rPr>
        <w:t>г</w:t>
      </w:r>
      <w:r w:rsidRPr="00F96391">
        <w:rPr>
          <w:rFonts w:eastAsia="Calibri"/>
          <w:lang w:eastAsia="en-US"/>
        </w:rPr>
        <w:t>роз жизни, здоровью и имуществу должностного лица, а также членов его с</w:t>
      </w:r>
      <w:r w:rsidRPr="00F96391">
        <w:rPr>
          <w:rFonts w:eastAsia="Calibri"/>
          <w:lang w:eastAsia="en-US"/>
        </w:rPr>
        <w:t>е</w:t>
      </w:r>
      <w:r w:rsidRPr="00F96391">
        <w:rPr>
          <w:rFonts w:eastAsia="Calibri"/>
          <w:lang w:eastAsia="en-US"/>
        </w:rPr>
        <w:t>мьи;</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б) отсутствие возможности прочитать какую-либо часть текста жалобы, фамилию, имя, отчество (при наличии) и (или) почтовый адрес заявителя.</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50. Оснований для приостановления рассмотрения жалобы законод</w:t>
      </w:r>
      <w:r w:rsidRPr="00F96391">
        <w:rPr>
          <w:rFonts w:eastAsia="Calibri"/>
          <w:lang w:eastAsia="en-US"/>
        </w:rPr>
        <w:t>а</w:t>
      </w:r>
      <w:r w:rsidRPr="00F96391">
        <w:rPr>
          <w:rFonts w:eastAsia="Calibri"/>
          <w:lang w:eastAsia="en-US"/>
        </w:rPr>
        <w:t>тельством Российской Федерации не предусмотрено.</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 xml:space="preserve">51. </w:t>
      </w:r>
      <w:proofErr w:type="gramStart"/>
      <w:r w:rsidRPr="00F96391">
        <w:rPr>
          <w:rFonts w:eastAsia="Calibri"/>
          <w:lang w:eastAsia="en-US"/>
        </w:rPr>
        <w:t>В случае установления в ходе или по результатам рассмотрения ж</w:t>
      </w:r>
      <w:r w:rsidRPr="00F96391">
        <w:rPr>
          <w:rFonts w:eastAsia="Calibri"/>
          <w:lang w:eastAsia="en-US"/>
        </w:rPr>
        <w:t>а</w:t>
      </w:r>
      <w:r w:rsidRPr="00F96391">
        <w:rPr>
          <w:rFonts w:eastAsia="Calibri"/>
          <w:lang w:eastAsia="en-US"/>
        </w:rPr>
        <w:t>лобы признаков состава административного правонарушения или преступл</w:t>
      </w:r>
      <w:r w:rsidRPr="00F96391">
        <w:rPr>
          <w:rFonts w:eastAsia="Calibri"/>
          <w:lang w:eastAsia="en-US"/>
        </w:rPr>
        <w:t>е</w:t>
      </w:r>
      <w:r w:rsidRPr="00F96391">
        <w:rPr>
          <w:rFonts w:eastAsia="Calibri"/>
          <w:lang w:eastAsia="en-US"/>
        </w:rPr>
        <w:t>ния должностное лицо, наделенное полномочиями по рассмотрению жалоб, незамедлительно направляет имеющиеся материалы в органы прокуратуры.</w:t>
      </w:r>
      <w:proofErr w:type="gramEnd"/>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Все решения, действия (бездействие) администрации, должностного л</w:t>
      </w:r>
      <w:r w:rsidRPr="00F96391">
        <w:rPr>
          <w:rFonts w:eastAsia="Calibri"/>
          <w:lang w:eastAsia="en-US"/>
        </w:rPr>
        <w:t>и</w:t>
      </w:r>
      <w:r w:rsidRPr="00F96391">
        <w:rPr>
          <w:rFonts w:eastAsia="Calibri"/>
          <w:lang w:eastAsia="en-US"/>
        </w:rPr>
        <w:t>ца администрации (учреждения), муниципального служащего, заявитель впр</w:t>
      </w:r>
      <w:r w:rsidRPr="00F96391">
        <w:rPr>
          <w:rFonts w:eastAsia="Calibri"/>
          <w:lang w:eastAsia="en-US"/>
        </w:rPr>
        <w:t>а</w:t>
      </w:r>
      <w:r w:rsidRPr="00F96391">
        <w:rPr>
          <w:rFonts w:eastAsia="Calibri"/>
          <w:lang w:eastAsia="en-US"/>
        </w:rPr>
        <w:t>ве оспорить в судебном порядке.</w:t>
      </w: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52.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 «Интернет» на официальном сайте, Едином и Региональном порталах.</w:t>
      </w:r>
    </w:p>
    <w:p w:rsidR="00F96391" w:rsidRPr="00F96391" w:rsidRDefault="00F96391" w:rsidP="00F96391">
      <w:pPr>
        <w:autoSpaceDE w:val="0"/>
        <w:autoSpaceDN w:val="0"/>
        <w:adjustRightInd w:val="0"/>
        <w:jc w:val="both"/>
        <w:rPr>
          <w:rFonts w:eastAsia="Calibri"/>
          <w:lang w:eastAsia="en-US"/>
        </w:rPr>
      </w:pPr>
      <w:r w:rsidRPr="00F96391">
        <w:rPr>
          <w:rFonts w:eastAsia="Calibri"/>
          <w:lang w:eastAsia="en-US"/>
        </w:rPr>
        <w:t xml:space="preserve"> </w:t>
      </w:r>
    </w:p>
    <w:p w:rsidR="00F96391" w:rsidRPr="00F96391" w:rsidRDefault="00F96391" w:rsidP="00F96391">
      <w:pPr>
        <w:rPr>
          <w:rFonts w:eastAsia="Calibri"/>
          <w:lang w:eastAsia="en-US"/>
        </w:rPr>
        <w:sectPr w:rsidR="00F96391" w:rsidRPr="00F96391">
          <w:pgSz w:w="11906" w:h="16838"/>
          <w:pgMar w:top="993" w:right="707" w:bottom="993" w:left="1701" w:header="720" w:footer="720" w:gutter="0"/>
          <w:cols w:space="720"/>
        </w:sectPr>
      </w:pPr>
    </w:p>
    <w:p w:rsidR="00F96391" w:rsidRPr="00FF0423" w:rsidRDefault="00F96391" w:rsidP="00FF0423">
      <w:pPr>
        <w:autoSpaceDE w:val="0"/>
        <w:autoSpaceDN w:val="0"/>
        <w:adjustRightInd w:val="0"/>
        <w:ind w:left="5670"/>
        <w:jc w:val="both"/>
        <w:outlineLvl w:val="0"/>
        <w:rPr>
          <w:rFonts w:eastAsia="Calibri"/>
          <w:szCs w:val="20"/>
          <w:lang w:eastAsia="en-US"/>
        </w:rPr>
      </w:pPr>
      <w:r w:rsidRPr="00FF0423">
        <w:rPr>
          <w:rFonts w:eastAsia="Calibri"/>
          <w:szCs w:val="20"/>
          <w:lang w:eastAsia="en-US"/>
        </w:rPr>
        <w:lastRenderedPageBreak/>
        <w:t>Приложение 1</w:t>
      </w:r>
      <w:r w:rsidR="00FF0423" w:rsidRPr="00FF0423">
        <w:rPr>
          <w:rFonts w:eastAsia="Calibri"/>
          <w:szCs w:val="20"/>
          <w:lang w:eastAsia="en-US"/>
        </w:rPr>
        <w:t xml:space="preserve"> </w:t>
      </w:r>
      <w:r w:rsidRPr="00FF0423">
        <w:rPr>
          <w:rFonts w:eastAsia="Calibri"/>
          <w:szCs w:val="20"/>
          <w:lang w:eastAsia="en-US"/>
        </w:rPr>
        <w:t>к административному регламенту предоставления муниц</w:t>
      </w:r>
      <w:r w:rsidRPr="00FF0423">
        <w:rPr>
          <w:rFonts w:eastAsia="Calibri"/>
          <w:szCs w:val="20"/>
          <w:lang w:eastAsia="en-US"/>
        </w:rPr>
        <w:t>и</w:t>
      </w:r>
      <w:r w:rsidRPr="00FF0423">
        <w:rPr>
          <w:rFonts w:eastAsia="Calibri"/>
          <w:szCs w:val="20"/>
          <w:lang w:eastAsia="en-US"/>
        </w:rPr>
        <w:t>пальной услуги «Выдача разрешения на использование земель или земел</w:t>
      </w:r>
      <w:r w:rsidRPr="00FF0423">
        <w:rPr>
          <w:rFonts w:eastAsia="Calibri"/>
          <w:szCs w:val="20"/>
          <w:lang w:eastAsia="en-US"/>
        </w:rPr>
        <w:t>ь</w:t>
      </w:r>
      <w:r w:rsidRPr="00FF0423">
        <w:rPr>
          <w:rFonts w:eastAsia="Calibri"/>
          <w:szCs w:val="20"/>
          <w:lang w:eastAsia="en-US"/>
        </w:rPr>
        <w:t>ного участка, находящихся в мун</w:t>
      </w:r>
      <w:r w:rsidRPr="00FF0423">
        <w:rPr>
          <w:rFonts w:eastAsia="Calibri"/>
          <w:szCs w:val="20"/>
          <w:lang w:eastAsia="en-US"/>
        </w:rPr>
        <w:t>и</w:t>
      </w:r>
      <w:r w:rsidRPr="00FF0423">
        <w:rPr>
          <w:rFonts w:eastAsia="Calibri"/>
          <w:szCs w:val="20"/>
          <w:lang w:eastAsia="en-US"/>
        </w:rPr>
        <w:t>ципальной собственности или гос</w:t>
      </w:r>
      <w:r w:rsidRPr="00FF0423">
        <w:rPr>
          <w:rFonts w:eastAsia="Calibri"/>
          <w:szCs w:val="20"/>
          <w:lang w:eastAsia="en-US"/>
        </w:rPr>
        <w:t>у</w:t>
      </w:r>
      <w:r w:rsidRPr="00FF0423">
        <w:rPr>
          <w:rFonts w:eastAsia="Calibri"/>
          <w:szCs w:val="20"/>
          <w:lang w:eastAsia="en-US"/>
        </w:rPr>
        <w:t>дарственная собственность на кот</w:t>
      </w:r>
      <w:r w:rsidRPr="00FF0423">
        <w:rPr>
          <w:rFonts w:eastAsia="Calibri"/>
          <w:szCs w:val="20"/>
          <w:lang w:eastAsia="en-US"/>
        </w:rPr>
        <w:t>о</w:t>
      </w:r>
      <w:r w:rsidRPr="00FF0423">
        <w:rPr>
          <w:rFonts w:eastAsia="Calibri"/>
          <w:szCs w:val="20"/>
          <w:lang w:eastAsia="en-US"/>
        </w:rPr>
        <w:t>рые не разграничена»</w:t>
      </w:r>
    </w:p>
    <w:p w:rsidR="00FF0423" w:rsidRDefault="00FF0423" w:rsidP="00F96391">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F96391" w:rsidRPr="00F96391" w:rsidRDefault="00F96391" w:rsidP="00FF0423">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103"/>
        <w:rPr>
          <w:rFonts w:eastAsia="Calibri"/>
          <w:szCs w:val="22"/>
          <w:lang w:eastAsia="en-US"/>
        </w:rPr>
      </w:pPr>
      <w:r w:rsidRPr="00F96391">
        <w:rPr>
          <w:szCs w:val="22"/>
        </w:rPr>
        <w:t xml:space="preserve">Главе </w:t>
      </w:r>
      <w:r w:rsidRPr="00F96391">
        <w:rPr>
          <w:rFonts w:eastAsia="Calibri"/>
          <w:szCs w:val="22"/>
          <w:lang w:eastAsia="en-US"/>
        </w:rPr>
        <w:t>администрации</w:t>
      </w:r>
    </w:p>
    <w:p w:rsidR="00F96391" w:rsidRPr="00F96391" w:rsidRDefault="00F96391" w:rsidP="00FF0423">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103"/>
        <w:rPr>
          <w:rFonts w:eastAsia="Calibri"/>
          <w:sz w:val="26"/>
          <w:szCs w:val="26"/>
          <w:lang w:eastAsia="en-US"/>
        </w:rPr>
      </w:pPr>
      <w:r w:rsidRPr="00F96391">
        <w:rPr>
          <w:rFonts w:eastAsia="Calibri"/>
          <w:szCs w:val="22"/>
          <w:lang w:eastAsia="en-US"/>
        </w:rPr>
        <w:t>Нижневартовского района</w:t>
      </w:r>
    </w:p>
    <w:p w:rsidR="00F96391" w:rsidRPr="00F96391" w:rsidRDefault="00F96391" w:rsidP="00FF0423">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103"/>
        <w:rPr>
          <w:rFonts w:eastAsia="Calibri"/>
          <w:sz w:val="26"/>
          <w:szCs w:val="26"/>
          <w:lang w:eastAsia="en-US"/>
        </w:rPr>
      </w:pPr>
      <w:r w:rsidRPr="00F96391">
        <w:rPr>
          <w:rFonts w:eastAsia="Calibri"/>
          <w:sz w:val="26"/>
          <w:szCs w:val="26"/>
          <w:lang w:eastAsia="en-US"/>
        </w:rPr>
        <w:t>_____________________________________</w:t>
      </w:r>
    </w:p>
    <w:p w:rsidR="00F96391" w:rsidRPr="00F96391" w:rsidRDefault="00F96391" w:rsidP="00FF0423">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103"/>
        <w:rPr>
          <w:rFonts w:eastAsia="Calibri"/>
          <w:sz w:val="24"/>
          <w:szCs w:val="24"/>
          <w:lang w:eastAsia="en-US"/>
        </w:rPr>
      </w:pPr>
      <w:proofErr w:type="gramStart"/>
      <w:r w:rsidRPr="00F96391">
        <w:rPr>
          <w:rFonts w:eastAsia="Calibri"/>
          <w:szCs w:val="22"/>
          <w:lang w:eastAsia="en-US"/>
        </w:rPr>
        <w:t>от</w:t>
      </w:r>
      <w:r w:rsidRPr="00F96391">
        <w:rPr>
          <w:rFonts w:eastAsia="Calibri"/>
          <w:sz w:val="26"/>
          <w:szCs w:val="26"/>
          <w:lang w:eastAsia="en-US"/>
        </w:rPr>
        <w:t xml:space="preserve"> </w:t>
      </w:r>
      <w:r w:rsidRPr="00F96391">
        <w:rPr>
          <w:rFonts w:eastAsia="Calibri"/>
          <w:sz w:val="24"/>
          <w:szCs w:val="24"/>
          <w:lang w:eastAsia="en-US"/>
        </w:rPr>
        <w:t>_____________________</w:t>
      </w:r>
      <w:r w:rsidR="00FF0423">
        <w:rPr>
          <w:rFonts w:eastAsia="Calibri"/>
          <w:sz w:val="24"/>
          <w:szCs w:val="24"/>
          <w:lang w:eastAsia="en-US"/>
        </w:rPr>
        <w:t>_</w:t>
      </w:r>
      <w:r w:rsidRPr="00F96391">
        <w:rPr>
          <w:rFonts w:eastAsia="Calibri"/>
          <w:sz w:val="24"/>
          <w:szCs w:val="24"/>
          <w:lang w:eastAsia="en-US"/>
        </w:rPr>
        <w:t>_______________</w:t>
      </w:r>
      <w:proofErr w:type="gramEnd"/>
    </w:p>
    <w:p w:rsidR="00F96391" w:rsidRPr="00F96391" w:rsidRDefault="00F96391" w:rsidP="00FF0423">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103"/>
        <w:rPr>
          <w:rFonts w:eastAsia="Calibri"/>
          <w:lang w:eastAsia="en-US"/>
        </w:rPr>
      </w:pPr>
      <w:r w:rsidRPr="00F96391">
        <w:rPr>
          <w:rFonts w:eastAsia="Calibri"/>
          <w:lang w:eastAsia="en-US"/>
        </w:rPr>
        <w:t>__________________________________</w:t>
      </w:r>
    </w:p>
    <w:p w:rsidR="00F96391" w:rsidRPr="00F96391" w:rsidRDefault="00F96391" w:rsidP="00FF0423">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103"/>
        <w:rPr>
          <w:rFonts w:eastAsia="Calibri"/>
          <w:sz w:val="16"/>
          <w:szCs w:val="16"/>
          <w:lang w:eastAsia="en-US"/>
        </w:rPr>
      </w:pPr>
      <w:r w:rsidRPr="00F96391">
        <w:rPr>
          <w:rFonts w:eastAsia="Calibri"/>
          <w:sz w:val="16"/>
          <w:szCs w:val="16"/>
          <w:lang w:eastAsia="en-US"/>
        </w:rPr>
        <w:t>(фамилия, имя и (при наличии) отчество физического лица)</w:t>
      </w:r>
    </w:p>
    <w:p w:rsidR="00F96391" w:rsidRPr="00F96391" w:rsidRDefault="00F96391" w:rsidP="00FF0423">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103"/>
        <w:rPr>
          <w:rFonts w:eastAsia="Calibri"/>
          <w:lang w:eastAsia="en-US"/>
        </w:rPr>
      </w:pPr>
      <w:r w:rsidRPr="00F96391">
        <w:rPr>
          <w:rFonts w:eastAsia="Calibri"/>
          <w:lang w:eastAsia="en-US"/>
        </w:rPr>
        <w:t>__________________________________</w:t>
      </w:r>
    </w:p>
    <w:p w:rsidR="00F96391" w:rsidRPr="00F96391" w:rsidRDefault="00F96391" w:rsidP="00FF0423">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103"/>
        <w:rPr>
          <w:rFonts w:eastAsia="Calibri"/>
          <w:sz w:val="16"/>
          <w:szCs w:val="16"/>
          <w:lang w:eastAsia="en-US"/>
        </w:rPr>
      </w:pPr>
      <w:proofErr w:type="gramStart"/>
      <w:r w:rsidRPr="00F96391">
        <w:rPr>
          <w:rFonts w:eastAsia="Calibri"/>
          <w:sz w:val="16"/>
          <w:szCs w:val="16"/>
          <w:lang w:eastAsia="en-US"/>
        </w:rPr>
        <w:t>(реквизиты документа, удостоверяющего личность физического лица/</w:t>
      </w:r>
      <w:proofErr w:type="gramEnd"/>
    </w:p>
    <w:p w:rsidR="00F96391" w:rsidRPr="00F96391" w:rsidRDefault="00F96391" w:rsidP="00FF0423">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103"/>
        <w:rPr>
          <w:rFonts w:eastAsia="Calibri"/>
          <w:lang w:eastAsia="en-US"/>
        </w:rPr>
      </w:pPr>
      <w:r w:rsidRPr="00F96391">
        <w:rPr>
          <w:rFonts w:eastAsia="Calibri"/>
          <w:lang w:eastAsia="en-US"/>
        </w:rPr>
        <w:t>__________________________________</w:t>
      </w:r>
    </w:p>
    <w:p w:rsidR="00F96391" w:rsidRPr="00F96391" w:rsidRDefault="00F96391" w:rsidP="00FF0423">
      <w:pPr>
        <w:tabs>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103"/>
        <w:rPr>
          <w:rFonts w:eastAsia="Calibri"/>
          <w:sz w:val="16"/>
          <w:szCs w:val="16"/>
          <w:lang w:eastAsia="en-US"/>
        </w:rPr>
      </w:pPr>
      <w:r w:rsidRPr="00F96391">
        <w:rPr>
          <w:rFonts w:eastAsia="Calibri"/>
          <w:sz w:val="16"/>
          <w:szCs w:val="16"/>
          <w:lang w:eastAsia="en-US"/>
        </w:rPr>
        <w:t>юридические лица оформляют заявление на своем фирменном бланке*)</w:t>
      </w:r>
    </w:p>
    <w:p w:rsidR="00F96391" w:rsidRPr="00F96391" w:rsidRDefault="00F96391" w:rsidP="00FF0423">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103"/>
        <w:rPr>
          <w:sz w:val="26"/>
          <w:szCs w:val="26"/>
        </w:rPr>
      </w:pPr>
      <w:r w:rsidRPr="00F96391">
        <w:rPr>
          <w:szCs w:val="22"/>
        </w:rPr>
        <w:t>Почтовый адрес:</w:t>
      </w:r>
      <w:r w:rsidRPr="00F96391">
        <w:rPr>
          <w:sz w:val="26"/>
          <w:szCs w:val="26"/>
        </w:rPr>
        <w:t>____________________</w:t>
      </w:r>
      <w:r w:rsidR="00FF0423">
        <w:rPr>
          <w:sz w:val="26"/>
          <w:szCs w:val="26"/>
        </w:rPr>
        <w:t>_</w:t>
      </w:r>
    </w:p>
    <w:p w:rsidR="00F96391" w:rsidRPr="00F96391" w:rsidRDefault="00F96391" w:rsidP="00FF0423">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103"/>
        <w:rPr>
          <w:szCs w:val="22"/>
        </w:rPr>
      </w:pPr>
      <w:r w:rsidRPr="00F96391">
        <w:rPr>
          <w:szCs w:val="22"/>
        </w:rPr>
        <w:t>Телефон ______</w:t>
      </w:r>
      <w:r w:rsidR="00FF0423">
        <w:rPr>
          <w:szCs w:val="22"/>
        </w:rPr>
        <w:t>______</w:t>
      </w:r>
      <w:r w:rsidRPr="00F96391">
        <w:rPr>
          <w:szCs w:val="22"/>
        </w:rPr>
        <w:t>______________</w:t>
      </w:r>
    </w:p>
    <w:p w:rsidR="00F96391" w:rsidRPr="00F96391" w:rsidRDefault="00F96391" w:rsidP="00FF0423">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103"/>
        <w:rPr>
          <w:szCs w:val="22"/>
        </w:rPr>
      </w:pPr>
      <w:r w:rsidRPr="00F96391">
        <w:rPr>
          <w:szCs w:val="22"/>
        </w:rPr>
        <w:t xml:space="preserve">Адрес электронной почты: ___________ </w:t>
      </w:r>
    </w:p>
    <w:p w:rsidR="00F96391" w:rsidRDefault="00F96391" w:rsidP="00F96391">
      <w:pPr>
        <w:autoSpaceDE w:val="0"/>
        <w:autoSpaceDN w:val="0"/>
        <w:adjustRightInd w:val="0"/>
        <w:jc w:val="center"/>
        <w:rPr>
          <w:rFonts w:eastAsia="Calibri"/>
          <w:b/>
          <w:lang w:eastAsia="en-US"/>
        </w:rPr>
      </w:pPr>
    </w:p>
    <w:p w:rsidR="00FF0423" w:rsidRPr="00F96391" w:rsidRDefault="00FF0423" w:rsidP="00F96391">
      <w:pPr>
        <w:autoSpaceDE w:val="0"/>
        <w:autoSpaceDN w:val="0"/>
        <w:adjustRightInd w:val="0"/>
        <w:jc w:val="center"/>
        <w:rPr>
          <w:rFonts w:eastAsia="Calibri"/>
          <w:b/>
          <w:lang w:eastAsia="en-US"/>
        </w:rPr>
      </w:pPr>
    </w:p>
    <w:p w:rsidR="00F96391" w:rsidRPr="00F96391" w:rsidRDefault="00F96391" w:rsidP="00F96391">
      <w:pPr>
        <w:autoSpaceDE w:val="0"/>
        <w:autoSpaceDN w:val="0"/>
        <w:adjustRightInd w:val="0"/>
        <w:jc w:val="center"/>
        <w:rPr>
          <w:rFonts w:eastAsia="Calibri"/>
          <w:lang w:eastAsia="en-US"/>
        </w:rPr>
      </w:pPr>
      <w:r w:rsidRPr="00F96391">
        <w:rPr>
          <w:rFonts w:eastAsia="Calibri"/>
          <w:lang w:eastAsia="en-US"/>
        </w:rPr>
        <w:t>Заявление</w:t>
      </w:r>
    </w:p>
    <w:p w:rsidR="00F96391" w:rsidRPr="00F96391" w:rsidRDefault="00F96391" w:rsidP="00F96391">
      <w:pPr>
        <w:autoSpaceDE w:val="0"/>
        <w:autoSpaceDN w:val="0"/>
        <w:adjustRightInd w:val="0"/>
        <w:jc w:val="both"/>
        <w:rPr>
          <w:rFonts w:eastAsia="Calibri"/>
          <w:sz w:val="20"/>
          <w:szCs w:val="20"/>
          <w:lang w:eastAsia="en-US"/>
        </w:rPr>
      </w:pPr>
    </w:p>
    <w:p w:rsidR="00F96391" w:rsidRPr="00F96391" w:rsidRDefault="00F96391" w:rsidP="00F96391">
      <w:pPr>
        <w:autoSpaceDE w:val="0"/>
        <w:autoSpaceDN w:val="0"/>
        <w:adjustRightInd w:val="0"/>
        <w:jc w:val="both"/>
        <w:rPr>
          <w:rFonts w:eastAsia="Calibri"/>
          <w:lang w:eastAsia="en-US"/>
        </w:rPr>
      </w:pPr>
      <w:r w:rsidRPr="00F96391">
        <w:rPr>
          <w:rFonts w:eastAsia="Calibri"/>
          <w:lang w:eastAsia="en-US"/>
        </w:rPr>
        <w:t xml:space="preserve">Прошу выдать разрешение </w:t>
      </w:r>
    </w:p>
    <w:p w:rsidR="00F96391" w:rsidRPr="00F96391" w:rsidRDefault="00F96391" w:rsidP="00F96391">
      <w:pPr>
        <w:autoSpaceDE w:val="0"/>
        <w:autoSpaceDN w:val="0"/>
        <w:adjustRightInd w:val="0"/>
        <w:rPr>
          <w:rFonts w:eastAsia="Calibri"/>
          <w:sz w:val="20"/>
          <w:szCs w:val="20"/>
          <w:lang w:eastAsia="en-US"/>
        </w:rPr>
      </w:pPr>
      <w:r w:rsidRPr="00F96391">
        <w:rPr>
          <w:rFonts w:eastAsia="Calibri"/>
          <w:sz w:val="20"/>
          <w:szCs w:val="20"/>
          <w:lang w:eastAsia="en-US"/>
        </w:rPr>
        <w:t xml:space="preserve">(ниже </w:t>
      </w:r>
      <w:r w:rsidRPr="00F96391">
        <w:rPr>
          <w:rFonts w:eastAsia="Calibri"/>
          <w:sz w:val="20"/>
          <w:szCs w:val="20"/>
          <w:u w:val="single"/>
          <w:lang w:eastAsia="en-US"/>
        </w:rPr>
        <w:t>в одном</w:t>
      </w:r>
      <w:r w:rsidRPr="00F96391">
        <w:rPr>
          <w:rFonts w:eastAsia="Calibri"/>
          <w:sz w:val="20"/>
          <w:szCs w:val="20"/>
          <w:lang w:eastAsia="en-US"/>
        </w:rPr>
        <w:t xml:space="preserve"> из квадратов поставить значок </w:t>
      </w:r>
      <w:r w:rsidRPr="00F96391">
        <w:rPr>
          <w:rFonts w:eastAsia="Calibri"/>
          <w:sz w:val="20"/>
          <w:szCs w:val="20"/>
          <w:lang w:val="en-US" w:eastAsia="en-US"/>
        </w:rPr>
        <w:t>V</w:t>
      </w:r>
      <w:r w:rsidRPr="00F96391">
        <w:rPr>
          <w:rFonts w:eastAsia="Calibri"/>
          <w:sz w:val="20"/>
          <w:szCs w:val="20"/>
          <w:lang w:eastAsia="en-US"/>
        </w:rPr>
        <w:t xml:space="preserve"> или </w:t>
      </w:r>
      <w:r w:rsidRPr="00F96391">
        <w:rPr>
          <w:rFonts w:eastAsia="Calibri"/>
          <w:sz w:val="20"/>
          <w:szCs w:val="20"/>
          <w:lang w:val="en-US" w:eastAsia="en-US"/>
        </w:rPr>
        <w:t>X</w:t>
      </w:r>
      <w:r w:rsidRPr="00F96391">
        <w:rPr>
          <w:rFonts w:eastAsia="Calibri"/>
          <w:sz w:val="20"/>
          <w:szCs w:val="20"/>
          <w:lang w:eastAsia="en-US"/>
        </w:rPr>
        <w:t>)</w:t>
      </w:r>
    </w:p>
    <w:p w:rsidR="00F96391" w:rsidRPr="00F96391" w:rsidRDefault="00F96391" w:rsidP="00F96391">
      <w:pPr>
        <w:autoSpaceDE w:val="0"/>
        <w:autoSpaceDN w:val="0"/>
        <w:adjustRightInd w:val="0"/>
        <w:rPr>
          <w:rFonts w:eastAsia="Calibri"/>
          <w:sz w:val="24"/>
          <w:szCs w:val="24"/>
          <w:lang w:eastAsia="en-US"/>
        </w:rPr>
      </w:pPr>
      <w:r w:rsidRPr="00F96391">
        <w:rPr>
          <w:rFonts w:eastAsia="Calibri"/>
          <w:sz w:val="24"/>
          <w:szCs w:val="24"/>
          <w:lang w:eastAsia="en-US"/>
        </w:rPr>
        <w:t>┌─┐</w:t>
      </w:r>
    </w:p>
    <w:p w:rsidR="00F96391" w:rsidRPr="00F96391" w:rsidRDefault="00F96391" w:rsidP="00F96391">
      <w:pPr>
        <w:autoSpaceDE w:val="0"/>
        <w:autoSpaceDN w:val="0"/>
        <w:adjustRightInd w:val="0"/>
        <w:jc w:val="both"/>
        <w:rPr>
          <w:rFonts w:eastAsia="Calibri"/>
          <w:b/>
          <w:lang w:eastAsia="en-US"/>
        </w:rPr>
      </w:pPr>
      <w:r w:rsidRPr="00F96391">
        <w:rPr>
          <w:rFonts w:eastAsia="Calibri"/>
          <w:sz w:val="24"/>
          <w:szCs w:val="24"/>
          <w:lang w:eastAsia="en-US"/>
        </w:rPr>
        <w:t>└─┘</w:t>
      </w:r>
      <w:r w:rsidRPr="00F96391">
        <w:rPr>
          <w:rFonts w:eastAsia="Calibri"/>
          <w:lang w:eastAsia="en-US"/>
        </w:rPr>
        <w:t xml:space="preserve"> </w:t>
      </w:r>
      <w:r w:rsidRPr="00F96391">
        <w:rPr>
          <w:rFonts w:eastAsia="Calibri"/>
          <w:b/>
          <w:lang w:eastAsia="en-US"/>
        </w:rPr>
        <w:t>на использование земель или земельного участка</w:t>
      </w:r>
    </w:p>
    <w:p w:rsidR="00F96391" w:rsidRPr="00F96391" w:rsidRDefault="00F96391" w:rsidP="00F96391">
      <w:pPr>
        <w:autoSpaceDE w:val="0"/>
        <w:autoSpaceDN w:val="0"/>
        <w:adjustRightInd w:val="0"/>
        <w:rPr>
          <w:rFonts w:eastAsia="Calibri"/>
          <w:sz w:val="24"/>
          <w:szCs w:val="24"/>
          <w:lang w:eastAsia="en-US"/>
        </w:rPr>
      </w:pPr>
      <w:r w:rsidRPr="00F96391">
        <w:rPr>
          <w:rFonts w:eastAsia="Calibri"/>
          <w:sz w:val="24"/>
          <w:szCs w:val="24"/>
          <w:lang w:eastAsia="en-US"/>
        </w:rPr>
        <w:t>┌─┐</w:t>
      </w:r>
    </w:p>
    <w:p w:rsidR="00F96391" w:rsidRPr="00F96391" w:rsidRDefault="00F96391" w:rsidP="00F96391">
      <w:pPr>
        <w:autoSpaceDE w:val="0"/>
        <w:autoSpaceDN w:val="0"/>
        <w:adjustRightInd w:val="0"/>
        <w:jc w:val="both"/>
        <w:rPr>
          <w:rFonts w:eastAsia="Calibri"/>
          <w:b/>
          <w:lang w:eastAsia="en-US"/>
        </w:rPr>
      </w:pPr>
      <w:r w:rsidRPr="00F96391">
        <w:rPr>
          <w:rFonts w:eastAsia="Calibri"/>
          <w:sz w:val="24"/>
          <w:szCs w:val="24"/>
          <w:lang w:eastAsia="en-US"/>
        </w:rPr>
        <w:t xml:space="preserve">└─┘ </w:t>
      </w:r>
      <w:r w:rsidRPr="00F96391">
        <w:rPr>
          <w:rFonts w:eastAsia="Calibri"/>
          <w:b/>
          <w:lang w:eastAsia="en-US"/>
        </w:rPr>
        <w:t xml:space="preserve">на размещение объектов </w:t>
      </w:r>
    </w:p>
    <w:p w:rsidR="00F96391" w:rsidRPr="00F96391" w:rsidRDefault="00F96391" w:rsidP="00F96391">
      <w:pPr>
        <w:autoSpaceDE w:val="0"/>
        <w:autoSpaceDN w:val="0"/>
        <w:adjustRightInd w:val="0"/>
        <w:jc w:val="both"/>
        <w:rPr>
          <w:rFonts w:eastAsia="Calibri"/>
          <w:lang w:eastAsia="en-US"/>
        </w:rPr>
      </w:pPr>
    </w:p>
    <w:p w:rsidR="00F96391" w:rsidRPr="00F96391" w:rsidRDefault="00F96391" w:rsidP="00F96391">
      <w:pPr>
        <w:autoSpaceDE w:val="0"/>
        <w:autoSpaceDN w:val="0"/>
        <w:adjustRightInd w:val="0"/>
        <w:jc w:val="both"/>
        <w:rPr>
          <w:rFonts w:eastAsia="Calibri"/>
          <w:lang w:eastAsia="en-US"/>
        </w:rPr>
      </w:pPr>
      <w:r w:rsidRPr="00F96391">
        <w:rPr>
          <w:rFonts w:eastAsia="Calibri"/>
          <w:lang w:eastAsia="en-US"/>
        </w:rPr>
        <w:t>на землях или земельном участке, находящемся  _____________________________</w:t>
      </w:r>
    </w:p>
    <w:p w:rsidR="00F96391" w:rsidRPr="00F96391" w:rsidRDefault="00F96391" w:rsidP="00F96391">
      <w:pPr>
        <w:autoSpaceDE w:val="0"/>
        <w:autoSpaceDN w:val="0"/>
        <w:adjustRightInd w:val="0"/>
        <w:jc w:val="both"/>
        <w:rPr>
          <w:rFonts w:eastAsia="Calibri"/>
          <w:sz w:val="16"/>
          <w:szCs w:val="16"/>
          <w:lang w:eastAsia="en-US"/>
        </w:rPr>
      </w:pPr>
      <w:r w:rsidRPr="00F96391">
        <w:rPr>
          <w:rFonts w:eastAsia="Calibri"/>
          <w:sz w:val="16"/>
          <w:szCs w:val="16"/>
          <w:lang w:eastAsia="en-US"/>
        </w:rPr>
        <w:t xml:space="preserve">                                                                                                                    </w:t>
      </w:r>
      <w:proofErr w:type="gramStart"/>
      <w:r w:rsidRPr="00F96391">
        <w:rPr>
          <w:rFonts w:eastAsia="Calibri"/>
          <w:sz w:val="16"/>
          <w:szCs w:val="16"/>
          <w:lang w:eastAsia="en-US"/>
        </w:rPr>
        <w:t xml:space="preserve">(указать наименование муниципального образования, </w:t>
      </w:r>
      <w:proofErr w:type="gramEnd"/>
    </w:p>
    <w:p w:rsidR="00F96391" w:rsidRPr="00F96391" w:rsidRDefault="00F96391" w:rsidP="00F96391">
      <w:pPr>
        <w:autoSpaceDE w:val="0"/>
        <w:autoSpaceDN w:val="0"/>
        <w:adjustRightInd w:val="0"/>
        <w:jc w:val="both"/>
        <w:rPr>
          <w:rFonts w:eastAsia="Calibri"/>
          <w:lang w:eastAsia="en-US"/>
        </w:rPr>
      </w:pPr>
      <w:r w:rsidRPr="00F96391">
        <w:rPr>
          <w:rFonts w:eastAsia="Calibri"/>
          <w:lang w:eastAsia="en-US"/>
        </w:rPr>
        <w:t>________________________________________________________________________</w:t>
      </w:r>
    </w:p>
    <w:p w:rsidR="00F96391" w:rsidRPr="00F96391" w:rsidRDefault="00F96391" w:rsidP="00F96391">
      <w:pPr>
        <w:autoSpaceDE w:val="0"/>
        <w:autoSpaceDN w:val="0"/>
        <w:adjustRightInd w:val="0"/>
        <w:jc w:val="both"/>
        <w:rPr>
          <w:rFonts w:eastAsia="Calibri"/>
          <w:sz w:val="16"/>
          <w:szCs w:val="16"/>
          <w:lang w:eastAsia="en-US"/>
        </w:rPr>
      </w:pPr>
      <w:r w:rsidRPr="00F96391">
        <w:rPr>
          <w:rFonts w:eastAsia="Calibri"/>
          <w:sz w:val="16"/>
          <w:szCs w:val="16"/>
          <w:lang w:eastAsia="en-US"/>
        </w:rPr>
        <w:t xml:space="preserve"> населенного пункта, местоположение - можно ориентировочное)</w:t>
      </w:r>
    </w:p>
    <w:p w:rsidR="00F96391" w:rsidRPr="00F96391" w:rsidRDefault="00F96391" w:rsidP="00F96391">
      <w:pPr>
        <w:autoSpaceDE w:val="0"/>
        <w:autoSpaceDN w:val="0"/>
        <w:adjustRightInd w:val="0"/>
        <w:jc w:val="both"/>
        <w:rPr>
          <w:rFonts w:eastAsia="Calibri"/>
          <w:lang w:eastAsia="en-US"/>
        </w:rPr>
      </w:pPr>
    </w:p>
    <w:p w:rsidR="00F96391" w:rsidRPr="00F96391" w:rsidRDefault="00F96391" w:rsidP="00F96391">
      <w:pPr>
        <w:autoSpaceDE w:val="0"/>
        <w:autoSpaceDN w:val="0"/>
        <w:adjustRightInd w:val="0"/>
        <w:rPr>
          <w:rFonts w:eastAsia="Calibri"/>
          <w:sz w:val="20"/>
          <w:szCs w:val="20"/>
          <w:lang w:eastAsia="en-US"/>
        </w:rPr>
      </w:pPr>
      <w:r w:rsidRPr="00F96391">
        <w:rPr>
          <w:rFonts w:eastAsia="Calibri"/>
          <w:sz w:val="20"/>
          <w:szCs w:val="20"/>
          <w:lang w:eastAsia="en-US"/>
        </w:rPr>
        <w:t xml:space="preserve">(ниже </w:t>
      </w:r>
      <w:r w:rsidRPr="00F96391">
        <w:rPr>
          <w:rFonts w:eastAsia="Calibri"/>
          <w:sz w:val="20"/>
          <w:szCs w:val="20"/>
          <w:u w:val="single"/>
          <w:lang w:eastAsia="en-US"/>
        </w:rPr>
        <w:t>в одном</w:t>
      </w:r>
      <w:r w:rsidRPr="00F96391">
        <w:rPr>
          <w:rFonts w:eastAsia="Calibri"/>
          <w:sz w:val="20"/>
          <w:szCs w:val="20"/>
          <w:lang w:eastAsia="en-US"/>
        </w:rPr>
        <w:t xml:space="preserve"> из квадратов поставить значок </w:t>
      </w:r>
      <w:r w:rsidRPr="00F96391">
        <w:rPr>
          <w:rFonts w:eastAsia="Calibri"/>
          <w:sz w:val="20"/>
          <w:szCs w:val="20"/>
          <w:lang w:val="en-US" w:eastAsia="en-US"/>
        </w:rPr>
        <w:t>V</w:t>
      </w:r>
      <w:r w:rsidRPr="00F96391">
        <w:rPr>
          <w:rFonts w:eastAsia="Calibri"/>
          <w:sz w:val="20"/>
          <w:szCs w:val="20"/>
          <w:lang w:eastAsia="en-US"/>
        </w:rPr>
        <w:t xml:space="preserve"> или </w:t>
      </w:r>
      <w:r w:rsidRPr="00F96391">
        <w:rPr>
          <w:rFonts w:eastAsia="Calibri"/>
          <w:sz w:val="20"/>
          <w:szCs w:val="20"/>
          <w:lang w:val="en-US" w:eastAsia="en-US"/>
        </w:rPr>
        <w:t>X</w:t>
      </w:r>
      <w:r w:rsidRPr="00F96391">
        <w:rPr>
          <w:rFonts w:eastAsia="Calibri"/>
          <w:sz w:val="20"/>
          <w:szCs w:val="20"/>
          <w:lang w:eastAsia="en-US"/>
        </w:rPr>
        <w:t>)</w:t>
      </w:r>
    </w:p>
    <w:p w:rsidR="00F96391" w:rsidRPr="00F96391" w:rsidRDefault="00F96391" w:rsidP="00F96391">
      <w:pPr>
        <w:autoSpaceDE w:val="0"/>
        <w:autoSpaceDN w:val="0"/>
        <w:adjustRightInd w:val="0"/>
        <w:rPr>
          <w:rFonts w:eastAsia="Calibri"/>
          <w:sz w:val="24"/>
          <w:szCs w:val="24"/>
          <w:lang w:eastAsia="en-US"/>
        </w:rPr>
      </w:pPr>
      <w:r w:rsidRPr="00F96391">
        <w:rPr>
          <w:rFonts w:eastAsia="Calibri"/>
          <w:sz w:val="24"/>
          <w:szCs w:val="24"/>
          <w:lang w:eastAsia="en-US"/>
        </w:rPr>
        <w:t>┌─┐</w:t>
      </w:r>
    </w:p>
    <w:p w:rsidR="00F96391" w:rsidRPr="00F96391" w:rsidRDefault="00F96391" w:rsidP="00F96391">
      <w:pPr>
        <w:autoSpaceDE w:val="0"/>
        <w:autoSpaceDN w:val="0"/>
        <w:adjustRightInd w:val="0"/>
        <w:jc w:val="both"/>
        <w:rPr>
          <w:rFonts w:eastAsia="Calibri"/>
          <w:lang w:eastAsia="en-US"/>
        </w:rPr>
      </w:pPr>
      <w:r w:rsidRPr="00F96391">
        <w:rPr>
          <w:rFonts w:eastAsia="Calibri"/>
          <w:sz w:val="24"/>
          <w:szCs w:val="24"/>
          <w:lang w:eastAsia="en-US"/>
        </w:rPr>
        <w:t>└─┘</w:t>
      </w:r>
      <w:r w:rsidRPr="00F96391">
        <w:rPr>
          <w:rFonts w:eastAsia="Calibri"/>
          <w:lang w:eastAsia="en-US"/>
        </w:rPr>
        <w:t xml:space="preserve"> для цели_______________________________________________________</w:t>
      </w:r>
    </w:p>
    <w:p w:rsidR="00F96391" w:rsidRPr="00F96391" w:rsidRDefault="00F96391" w:rsidP="00F96391">
      <w:pPr>
        <w:autoSpaceDE w:val="0"/>
        <w:autoSpaceDN w:val="0"/>
        <w:adjustRightInd w:val="0"/>
        <w:jc w:val="both"/>
        <w:rPr>
          <w:rFonts w:eastAsia="Calibri"/>
          <w:sz w:val="16"/>
          <w:szCs w:val="16"/>
          <w:lang w:eastAsia="en-US"/>
        </w:rPr>
      </w:pPr>
      <w:r w:rsidRPr="00F96391">
        <w:rPr>
          <w:rFonts w:eastAsia="Calibri"/>
          <w:lang w:eastAsia="en-US"/>
        </w:rPr>
        <w:t xml:space="preserve">                  </w:t>
      </w:r>
      <w:r w:rsidRPr="00F96391">
        <w:rPr>
          <w:rFonts w:eastAsia="Calibri"/>
          <w:sz w:val="16"/>
          <w:szCs w:val="16"/>
          <w:lang w:eastAsia="en-US"/>
        </w:rPr>
        <w:t>(указывается одна цель из перечня, предусмотренного пунктом 1 статьи 39.34 Земельного кодекса РФ)</w:t>
      </w:r>
    </w:p>
    <w:p w:rsidR="00F96391" w:rsidRPr="00F96391" w:rsidRDefault="00F96391" w:rsidP="00F96391">
      <w:pPr>
        <w:autoSpaceDE w:val="0"/>
        <w:autoSpaceDN w:val="0"/>
        <w:adjustRightInd w:val="0"/>
        <w:rPr>
          <w:rFonts w:eastAsia="Calibri"/>
          <w:sz w:val="24"/>
          <w:szCs w:val="24"/>
          <w:lang w:eastAsia="en-US"/>
        </w:rPr>
      </w:pPr>
      <w:r w:rsidRPr="00F96391">
        <w:rPr>
          <w:rFonts w:eastAsia="Calibri"/>
          <w:sz w:val="24"/>
          <w:szCs w:val="24"/>
          <w:lang w:eastAsia="en-US"/>
        </w:rPr>
        <w:t>┌─┐</w:t>
      </w:r>
    </w:p>
    <w:p w:rsidR="00F96391" w:rsidRPr="00F96391" w:rsidRDefault="00F96391" w:rsidP="00F96391">
      <w:pPr>
        <w:autoSpaceDE w:val="0"/>
        <w:autoSpaceDN w:val="0"/>
        <w:adjustRightInd w:val="0"/>
        <w:jc w:val="both"/>
        <w:rPr>
          <w:rFonts w:eastAsia="Calibri"/>
          <w:lang w:eastAsia="en-US"/>
        </w:rPr>
      </w:pPr>
      <w:r w:rsidRPr="00F96391">
        <w:rPr>
          <w:rFonts w:eastAsia="Calibri"/>
          <w:sz w:val="24"/>
          <w:szCs w:val="24"/>
          <w:lang w:eastAsia="en-US"/>
        </w:rPr>
        <w:t>└─┘</w:t>
      </w:r>
      <w:r w:rsidRPr="00F96391">
        <w:rPr>
          <w:rFonts w:eastAsia="Calibri"/>
          <w:lang w:eastAsia="en-US"/>
        </w:rPr>
        <w:t xml:space="preserve"> для размещения объекта__________________________________________</w:t>
      </w:r>
    </w:p>
    <w:p w:rsidR="00F96391" w:rsidRPr="00F96391" w:rsidRDefault="00F96391" w:rsidP="00F96391">
      <w:pPr>
        <w:autoSpaceDE w:val="0"/>
        <w:autoSpaceDN w:val="0"/>
        <w:adjustRightInd w:val="0"/>
        <w:jc w:val="both"/>
        <w:rPr>
          <w:rFonts w:eastAsia="Calibri"/>
          <w:sz w:val="16"/>
          <w:szCs w:val="16"/>
          <w:lang w:eastAsia="en-US"/>
        </w:rPr>
      </w:pPr>
      <w:r w:rsidRPr="00F96391">
        <w:rPr>
          <w:rFonts w:eastAsia="Calibri"/>
          <w:lang w:eastAsia="en-US"/>
        </w:rPr>
        <w:t xml:space="preserve">                               </w:t>
      </w:r>
      <w:r w:rsidRPr="00F96391">
        <w:rPr>
          <w:rFonts w:eastAsia="Calibri"/>
          <w:sz w:val="16"/>
          <w:szCs w:val="16"/>
          <w:lang w:eastAsia="en-US"/>
        </w:rPr>
        <w:t>(указывается объект, установленный постановлением Правительства РФ от 03.12.2014 № 1300)</w:t>
      </w:r>
    </w:p>
    <w:p w:rsidR="00F96391" w:rsidRPr="00F96391" w:rsidRDefault="00F96391" w:rsidP="00F96391">
      <w:pPr>
        <w:autoSpaceDE w:val="0"/>
        <w:autoSpaceDN w:val="0"/>
        <w:adjustRightInd w:val="0"/>
        <w:jc w:val="both"/>
        <w:rPr>
          <w:rFonts w:eastAsia="Calibri"/>
          <w:lang w:eastAsia="en-US"/>
        </w:rPr>
      </w:pPr>
    </w:p>
    <w:p w:rsidR="00F96391" w:rsidRPr="00F96391" w:rsidRDefault="00F96391" w:rsidP="00F96391">
      <w:pPr>
        <w:autoSpaceDE w:val="0"/>
        <w:autoSpaceDN w:val="0"/>
        <w:adjustRightInd w:val="0"/>
        <w:jc w:val="both"/>
        <w:rPr>
          <w:rFonts w:eastAsia="Calibri"/>
          <w:lang w:eastAsia="en-US"/>
        </w:rPr>
      </w:pPr>
      <w:r w:rsidRPr="00F96391">
        <w:rPr>
          <w:rFonts w:eastAsia="Calibri"/>
          <w:lang w:eastAsia="en-US"/>
        </w:rPr>
        <w:t>кадастровый     номер земельного участка ___________________________________</w:t>
      </w:r>
    </w:p>
    <w:p w:rsidR="00F96391" w:rsidRDefault="00F96391" w:rsidP="00F96391">
      <w:pPr>
        <w:autoSpaceDE w:val="0"/>
        <w:autoSpaceDN w:val="0"/>
        <w:adjustRightInd w:val="0"/>
        <w:jc w:val="both"/>
        <w:rPr>
          <w:rFonts w:eastAsia="Calibri"/>
          <w:lang w:eastAsia="en-US"/>
        </w:rPr>
      </w:pPr>
      <w:r w:rsidRPr="00F96391">
        <w:rPr>
          <w:rFonts w:eastAsia="Calibri"/>
          <w:sz w:val="16"/>
          <w:szCs w:val="16"/>
          <w:lang w:eastAsia="en-US"/>
        </w:rPr>
        <w:t xml:space="preserve">                                                                                            (указывается, если планируется использовать весь земельный участок или его часть)</w:t>
      </w:r>
      <w:r w:rsidRPr="00F96391">
        <w:rPr>
          <w:rFonts w:eastAsia="Calibri"/>
          <w:lang w:eastAsia="en-US"/>
        </w:rPr>
        <w:t xml:space="preserve">  </w:t>
      </w:r>
    </w:p>
    <w:p w:rsidR="00FF0423" w:rsidRPr="00F96391" w:rsidRDefault="00FF0423" w:rsidP="00F96391">
      <w:pPr>
        <w:autoSpaceDE w:val="0"/>
        <w:autoSpaceDN w:val="0"/>
        <w:adjustRightInd w:val="0"/>
        <w:jc w:val="both"/>
        <w:rPr>
          <w:rFonts w:eastAsia="Calibri"/>
          <w:lang w:eastAsia="en-US"/>
        </w:rPr>
      </w:pPr>
    </w:p>
    <w:p w:rsidR="00F96391" w:rsidRPr="00F96391" w:rsidRDefault="00F96391" w:rsidP="00F96391">
      <w:pPr>
        <w:autoSpaceDE w:val="0"/>
        <w:autoSpaceDN w:val="0"/>
        <w:adjustRightInd w:val="0"/>
        <w:jc w:val="both"/>
        <w:rPr>
          <w:rFonts w:eastAsia="Calibri"/>
          <w:lang w:eastAsia="en-US"/>
        </w:rPr>
      </w:pPr>
      <w:r w:rsidRPr="00F96391">
        <w:rPr>
          <w:rFonts w:eastAsia="Calibri"/>
          <w:lang w:eastAsia="en-US"/>
        </w:rPr>
        <w:lastRenderedPageBreak/>
        <w:t xml:space="preserve">на срок использования с  «___»____________  ____ </w:t>
      </w:r>
      <w:proofErr w:type="gramStart"/>
      <w:r w:rsidRPr="00F96391">
        <w:rPr>
          <w:rFonts w:eastAsia="Calibri"/>
          <w:lang w:eastAsia="en-US"/>
        </w:rPr>
        <w:t>г</w:t>
      </w:r>
      <w:proofErr w:type="gramEnd"/>
      <w:r w:rsidRPr="00F96391">
        <w:rPr>
          <w:rFonts w:eastAsia="Calibri"/>
          <w:lang w:eastAsia="en-US"/>
        </w:rPr>
        <w:t>. по «___»_________ ____ г.</w:t>
      </w:r>
    </w:p>
    <w:p w:rsidR="00F96391" w:rsidRPr="00F96391" w:rsidRDefault="00F96391" w:rsidP="00F96391">
      <w:pPr>
        <w:autoSpaceDE w:val="0"/>
        <w:autoSpaceDN w:val="0"/>
        <w:adjustRightInd w:val="0"/>
        <w:jc w:val="right"/>
        <w:rPr>
          <w:rFonts w:eastAsia="Calibri"/>
          <w:sz w:val="16"/>
          <w:szCs w:val="16"/>
          <w:lang w:eastAsia="en-US"/>
        </w:rPr>
      </w:pPr>
      <w:r w:rsidRPr="00F96391">
        <w:rPr>
          <w:rFonts w:eastAsia="Calibri"/>
          <w:sz w:val="16"/>
          <w:szCs w:val="16"/>
          <w:lang w:eastAsia="en-US"/>
        </w:rPr>
        <w:t xml:space="preserve"> (срок выбирается заявителем  самостоятельно, но не более пределов, установленных:  пунктом 1 статьи 39.34 Земельного кодекса РФ, либо пун</w:t>
      </w:r>
      <w:r w:rsidRPr="00F96391">
        <w:rPr>
          <w:rFonts w:eastAsia="Calibri"/>
          <w:sz w:val="16"/>
          <w:szCs w:val="16"/>
          <w:lang w:eastAsia="en-US"/>
        </w:rPr>
        <w:t>к</w:t>
      </w:r>
      <w:r w:rsidRPr="00F96391">
        <w:rPr>
          <w:rFonts w:eastAsia="Calibri"/>
          <w:sz w:val="16"/>
          <w:szCs w:val="16"/>
          <w:lang w:eastAsia="en-US"/>
        </w:rPr>
        <w:t>том 5.7 постановления Правительства Ханты-Мансийского автономного округа – Югры от 19.06.2015 № 174-п)</w:t>
      </w:r>
    </w:p>
    <w:p w:rsidR="00F96391" w:rsidRPr="00F96391" w:rsidRDefault="00F96391" w:rsidP="00F96391">
      <w:pPr>
        <w:autoSpaceDE w:val="0"/>
        <w:autoSpaceDN w:val="0"/>
        <w:adjustRightInd w:val="0"/>
        <w:jc w:val="both"/>
        <w:rPr>
          <w:rFonts w:eastAsia="Calibri"/>
          <w:lang w:eastAsia="en-US"/>
        </w:rPr>
      </w:pPr>
    </w:p>
    <w:p w:rsidR="00F96391" w:rsidRPr="00F96391" w:rsidRDefault="00F96391" w:rsidP="00FF0423">
      <w:pPr>
        <w:autoSpaceDE w:val="0"/>
        <w:autoSpaceDN w:val="0"/>
        <w:adjustRightInd w:val="0"/>
        <w:ind w:firstLine="709"/>
        <w:jc w:val="both"/>
        <w:rPr>
          <w:rFonts w:eastAsia="Calibri"/>
          <w:lang w:eastAsia="en-US"/>
        </w:rPr>
      </w:pPr>
      <w:r w:rsidRPr="00F96391">
        <w:rPr>
          <w:rFonts w:eastAsia="Calibri"/>
          <w:lang w:eastAsia="en-US"/>
        </w:rPr>
        <w:t>Заявитель предупрежден о необходимости осуществить действия, предусмо</w:t>
      </w:r>
      <w:r w:rsidRPr="00F96391">
        <w:rPr>
          <w:rFonts w:eastAsia="Calibri"/>
          <w:lang w:eastAsia="en-US"/>
        </w:rPr>
        <w:t>т</w:t>
      </w:r>
      <w:r w:rsidRPr="00F96391">
        <w:rPr>
          <w:rFonts w:eastAsia="Calibri"/>
          <w:lang w:eastAsia="en-US"/>
        </w:rPr>
        <w:t>ренные пунктами 1, 2 статьи 39.35</w:t>
      </w:r>
      <w:r w:rsidR="00FF0423">
        <w:rPr>
          <w:rFonts w:eastAsia="Calibri"/>
          <w:lang w:eastAsia="en-US"/>
        </w:rPr>
        <w:t>.</w:t>
      </w:r>
      <w:r w:rsidRPr="00F96391">
        <w:rPr>
          <w:rFonts w:eastAsia="Calibri"/>
          <w:lang w:eastAsia="en-US"/>
        </w:rPr>
        <w:t xml:space="preserve"> Земельного кодекса РФ в случае, если использ</w:t>
      </w:r>
      <w:r w:rsidRPr="00F96391">
        <w:rPr>
          <w:rFonts w:eastAsia="Calibri"/>
          <w:lang w:eastAsia="en-US"/>
        </w:rPr>
        <w:t>о</w:t>
      </w:r>
      <w:r w:rsidRPr="00F96391">
        <w:rPr>
          <w:rFonts w:eastAsia="Calibri"/>
          <w:lang w:eastAsia="en-US"/>
        </w:rPr>
        <w:t>вание им испрашиваемых настоящим Заявлением земель или земельных участков приведет к порче или уничтожению плодородного слоя почвы в границах таких з</w:t>
      </w:r>
      <w:r w:rsidRPr="00F96391">
        <w:rPr>
          <w:rFonts w:eastAsia="Calibri"/>
          <w:lang w:eastAsia="en-US"/>
        </w:rPr>
        <w:t>е</w:t>
      </w:r>
      <w:r w:rsidRPr="00F96391">
        <w:rPr>
          <w:rFonts w:eastAsia="Calibri"/>
          <w:lang w:eastAsia="en-US"/>
        </w:rPr>
        <w:t>мель или земельных участков.</w:t>
      </w:r>
    </w:p>
    <w:p w:rsidR="00F96391" w:rsidRPr="00F96391" w:rsidRDefault="00F96391" w:rsidP="00F96391">
      <w:pPr>
        <w:autoSpaceDE w:val="0"/>
        <w:autoSpaceDN w:val="0"/>
        <w:adjustRightInd w:val="0"/>
        <w:jc w:val="both"/>
        <w:rPr>
          <w:rFonts w:eastAsia="Calibri"/>
          <w:iCs/>
          <w:lang w:eastAsia="en-US"/>
        </w:rPr>
      </w:pPr>
    </w:p>
    <w:p w:rsidR="00F96391" w:rsidRPr="00F96391" w:rsidRDefault="00F96391" w:rsidP="00F96391">
      <w:pPr>
        <w:autoSpaceDE w:val="0"/>
        <w:autoSpaceDN w:val="0"/>
        <w:adjustRightInd w:val="0"/>
        <w:jc w:val="both"/>
        <w:rPr>
          <w:rFonts w:eastAsia="Calibri"/>
          <w:lang w:eastAsia="en-US"/>
        </w:rPr>
      </w:pPr>
      <w:r w:rsidRPr="00F96391">
        <w:rPr>
          <w:rFonts w:eastAsia="Calibri"/>
          <w:lang w:eastAsia="en-US"/>
        </w:rPr>
        <w:t>К заявлению прилагаются следующие документы:</w:t>
      </w:r>
    </w:p>
    <w:p w:rsidR="00F96391" w:rsidRPr="00F96391" w:rsidRDefault="00F96391" w:rsidP="00F96391">
      <w:pPr>
        <w:autoSpaceDE w:val="0"/>
        <w:autoSpaceDN w:val="0"/>
        <w:adjustRightInd w:val="0"/>
        <w:jc w:val="both"/>
        <w:rPr>
          <w:rFonts w:eastAsia="Calibri"/>
          <w:lang w:eastAsia="en-US"/>
        </w:rPr>
      </w:pPr>
      <w:r w:rsidRPr="00F96391">
        <w:rPr>
          <w:rFonts w:eastAsia="Calibri"/>
          <w:lang w:eastAsia="en-US"/>
        </w:rPr>
        <w:t>1) ____________________________________________________________________</w:t>
      </w:r>
    </w:p>
    <w:p w:rsidR="00F96391" w:rsidRPr="00F96391" w:rsidRDefault="00F96391" w:rsidP="00F96391">
      <w:pPr>
        <w:autoSpaceDE w:val="0"/>
        <w:autoSpaceDN w:val="0"/>
        <w:adjustRightInd w:val="0"/>
        <w:jc w:val="both"/>
        <w:rPr>
          <w:rFonts w:eastAsia="Calibri"/>
          <w:lang w:eastAsia="en-US"/>
        </w:rPr>
      </w:pPr>
      <w:r w:rsidRPr="00F96391">
        <w:rPr>
          <w:rFonts w:eastAsia="Calibri"/>
          <w:lang w:eastAsia="en-US"/>
        </w:rPr>
        <w:t>2) ___________________________________________________________________</w:t>
      </w:r>
    </w:p>
    <w:p w:rsidR="00F96391" w:rsidRPr="00F96391" w:rsidRDefault="00F96391" w:rsidP="00F96391">
      <w:pPr>
        <w:autoSpaceDE w:val="0"/>
        <w:autoSpaceDN w:val="0"/>
        <w:adjustRightInd w:val="0"/>
        <w:jc w:val="both"/>
        <w:rPr>
          <w:rFonts w:eastAsia="Calibri"/>
          <w:lang w:eastAsia="en-US"/>
        </w:rPr>
      </w:pPr>
    </w:p>
    <w:p w:rsidR="00F96391" w:rsidRPr="00F96391" w:rsidRDefault="00F96391" w:rsidP="00FF0423">
      <w:pPr>
        <w:ind w:firstLine="709"/>
        <w:jc w:val="both"/>
        <w:rPr>
          <w:rFonts w:eastAsia="Calibri"/>
          <w:szCs w:val="22"/>
          <w:lang w:eastAsia="en-US"/>
        </w:rPr>
      </w:pPr>
      <w:proofErr w:type="gramStart"/>
      <w:r w:rsidRPr="00F96391">
        <w:rPr>
          <w:rFonts w:eastAsia="Calibri"/>
          <w:szCs w:val="22"/>
          <w:lang w:eastAsia="en-US"/>
        </w:rPr>
        <w:t>Даю свое согласие администрации Нижневартовского района, муниципальн</w:t>
      </w:r>
      <w:r w:rsidRPr="00F96391">
        <w:rPr>
          <w:rFonts w:eastAsia="Calibri"/>
          <w:szCs w:val="22"/>
          <w:lang w:eastAsia="en-US"/>
        </w:rPr>
        <w:t>о</w:t>
      </w:r>
      <w:r w:rsidRPr="00F96391">
        <w:rPr>
          <w:rFonts w:eastAsia="Calibri"/>
          <w:szCs w:val="22"/>
          <w:lang w:eastAsia="en-US"/>
        </w:rPr>
        <w:t>му бюджетному учреждению Нижневартовского района «Управление имуществе</w:t>
      </w:r>
      <w:r w:rsidRPr="00F96391">
        <w:rPr>
          <w:rFonts w:eastAsia="Calibri"/>
          <w:szCs w:val="22"/>
          <w:lang w:eastAsia="en-US"/>
        </w:rPr>
        <w:t>н</w:t>
      </w:r>
      <w:r w:rsidRPr="00F96391">
        <w:rPr>
          <w:rFonts w:eastAsia="Calibri"/>
          <w:szCs w:val="22"/>
          <w:lang w:eastAsia="en-US"/>
        </w:rPr>
        <w:t>ными и земельными ресурсами» (его должностным лицам), в соответствии с Фед</w:t>
      </w:r>
      <w:r w:rsidRPr="00F96391">
        <w:rPr>
          <w:rFonts w:eastAsia="Calibri"/>
          <w:szCs w:val="22"/>
          <w:lang w:eastAsia="en-US"/>
        </w:rPr>
        <w:t>е</w:t>
      </w:r>
      <w:r w:rsidRPr="00F96391">
        <w:rPr>
          <w:rFonts w:eastAsia="Calibri"/>
          <w:szCs w:val="22"/>
          <w:lang w:eastAsia="en-US"/>
        </w:rPr>
        <w:t>ральным законом от 27 июля 2006 года № 152-ФЗ «О персональных данных» на а</w:t>
      </w:r>
      <w:r w:rsidRPr="00F96391">
        <w:rPr>
          <w:rFonts w:eastAsia="Calibri"/>
          <w:szCs w:val="22"/>
          <w:lang w:eastAsia="en-US"/>
        </w:rPr>
        <w:t>в</w:t>
      </w:r>
      <w:r w:rsidRPr="00F96391">
        <w:rPr>
          <w:rFonts w:eastAsia="Calibri"/>
          <w:szCs w:val="22"/>
          <w:lang w:eastAsia="en-US"/>
        </w:rPr>
        <w:t>томатизированную, а также без использования средств автоматизации, обработку и  использовани</w:t>
      </w:r>
      <w:r w:rsidR="00FF0423">
        <w:rPr>
          <w:rFonts w:eastAsia="Calibri"/>
          <w:szCs w:val="22"/>
          <w:lang w:eastAsia="en-US"/>
        </w:rPr>
        <w:t xml:space="preserve">е моих персональных данных, </w:t>
      </w:r>
      <w:r w:rsidRPr="00F96391">
        <w:rPr>
          <w:rFonts w:eastAsia="Calibri"/>
          <w:szCs w:val="22"/>
          <w:lang w:eastAsia="en-US"/>
        </w:rPr>
        <w:t>содержащихся в настоящем заявлении, в целях рассмотрения заявления и прилагаемых документов по существу.</w:t>
      </w:r>
      <w:proofErr w:type="gramEnd"/>
    </w:p>
    <w:p w:rsidR="00FF0423" w:rsidRDefault="00FF0423" w:rsidP="00F96391">
      <w:pPr>
        <w:autoSpaceDE w:val="0"/>
        <w:autoSpaceDN w:val="0"/>
        <w:adjustRightInd w:val="0"/>
        <w:jc w:val="right"/>
        <w:rPr>
          <w:rFonts w:eastAsia="Calibri"/>
          <w:szCs w:val="22"/>
          <w:lang w:eastAsia="en-US"/>
        </w:rPr>
      </w:pPr>
    </w:p>
    <w:p w:rsidR="00F96391" w:rsidRPr="00F96391" w:rsidRDefault="00F96391" w:rsidP="00F96391">
      <w:pPr>
        <w:autoSpaceDE w:val="0"/>
        <w:autoSpaceDN w:val="0"/>
        <w:adjustRightInd w:val="0"/>
        <w:jc w:val="right"/>
        <w:rPr>
          <w:rFonts w:eastAsia="Calibri" w:cs="Courier New"/>
          <w:sz w:val="20"/>
          <w:szCs w:val="20"/>
          <w:lang w:eastAsia="en-US"/>
        </w:rPr>
      </w:pPr>
      <w:r w:rsidRPr="00F96391">
        <w:rPr>
          <w:rFonts w:eastAsia="Calibri"/>
          <w:szCs w:val="22"/>
          <w:lang w:eastAsia="en-US"/>
        </w:rPr>
        <w:t>Дата, подпись</w:t>
      </w:r>
      <w:r w:rsidRPr="00F96391">
        <w:rPr>
          <w:rFonts w:eastAsia="Calibri" w:cs="Courier New"/>
          <w:sz w:val="20"/>
          <w:szCs w:val="20"/>
          <w:lang w:eastAsia="en-US"/>
        </w:rPr>
        <w:t xml:space="preserve"> </w:t>
      </w:r>
      <w:r w:rsidRPr="00F96391">
        <w:rPr>
          <w:rFonts w:eastAsia="Calibri"/>
          <w:szCs w:val="22"/>
          <w:lang w:eastAsia="en-US"/>
        </w:rPr>
        <w:t>(для физических лиц)</w:t>
      </w:r>
    </w:p>
    <w:p w:rsidR="00F96391" w:rsidRPr="00F96391" w:rsidRDefault="00F96391" w:rsidP="00F96391">
      <w:pPr>
        <w:autoSpaceDE w:val="0"/>
        <w:autoSpaceDN w:val="0"/>
        <w:adjustRightInd w:val="0"/>
        <w:jc w:val="both"/>
        <w:rPr>
          <w:rFonts w:eastAsia="Calibri"/>
          <w:lang w:eastAsia="en-US"/>
        </w:rPr>
      </w:pPr>
    </w:p>
    <w:p w:rsidR="00F96391" w:rsidRPr="00F96391" w:rsidRDefault="00F96391" w:rsidP="00F96391">
      <w:pPr>
        <w:autoSpaceDE w:val="0"/>
        <w:autoSpaceDN w:val="0"/>
        <w:adjustRightInd w:val="0"/>
        <w:jc w:val="both"/>
        <w:rPr>
          <w:rFonts w:eastAsia="Calibri"/>
          <w:lang w:eastAsia="en-US"/>
        </w:rPr>
      </w:pPr>
    </w:p>
    <w:p w:rsidR="00F96391" w:rsidRPr="00F96391" w:rsidRDefault="00F96391" w:rsidP="00F96391">
      <w:pPr>
        <w:autoSpaceDE w:val="0"/>
        <w:autoSpaceDN w:val="0"/>
        <w:adjustRightInd w:val="0"/>
        <w:jc w:val="both"/>
        <w:rPr>
          <w:rFonts w:eastAsia="Calibri"/>
          <w:lang w:eastAsia="en-US"/>
        </w:rPr>
      </w:pPr>
      <w:r w:rsidRPr="00F96391">
        <w:rPr>
          <w:rFonts w:eastAsia="Calibri"/>
          <w:lang w:eastAsia="en-US"/>
        </w:rPr>
        <w:t>Документы, являющиеся результатом предоставления муниципальной услуги,</w:t>
      </w:r>
    </w:p>
    <w:p w:rsidR="00F96391" w:rsidRPr="00F96391" w:rsidRDefault="00F96391" w:rsidP="00F96391">
      <w:pPr>
        <w:autoSpaceDE w:val="0"/>
        <w:autoSpaceDN w:val="0"/>
        <w:adjustRightInd w:val="0"/>
        <w:jc w:val="both"/>
        <w:rPr>
          <w:rFonts w:eastAsia="Calibri"/>
          <w:lang w:eastAsia="en-US"/>
        </w:rPr>
      </w:pPr>
      <w:r w:rsidRPr="00F96391">
        <w:rPr>
          <w:rFonts w:eastAsia="Calibri"/>
          <w:lang w:eastAsia="en-US"/>
        </w:rPr>
        <w:t>прошу выдать (направить):</w:t>
      </w:r>
    </w:p>
    <w:p w:rsidR="00F96391" w:rsidRPr="00F96391" w:rsidRDefault="00F96391" w:rsidP="00F96391">
      <w:pPr>
        <w:widowControl w:val="0"/>
        <w:numPr>
          <w:ilvl w:val="0"/>
          <w:numId w:val="31"/>
        </w:numPr>
        <w:tabs>
          <w:tab w:val="left" w:pos="567"/>
        </w:tabs>
        <w:autoSpaceDE w:val="0"/>
        <w:autoSpaceDN w:val="0"/>
        <w:adjustRightInd w:val="0"/>
        <w:spacing w:after="200" w:line="276" w:lineRule="auto"/>
        <w:ind w:left="142" w:hanging="11"/>
        <w:contextualSpacing/>
        <w:rPr>
          <w:rFonts w:eastAsia="Calibri"/>
          <w:lang w:eastAsia="en-US"/>
        </w:rPr>
      </w:pPr>
      <w:r w:rsidRPr="00F96391">
        <w:rPr>
          <w:rFonts w:eastAsia="Calibri"/>
          <w:lang w:eastAsia="en-US"/>
        </w:rPr>
        <w:t>нарочно в МФЦ</w:t>
      </w:r>
    </w:p>
    <w:p w:rsidR="00F96391" w:rsidRPr="00F96391" w:rsidRDefault="00F96391" w:rsidP="00F96391">
      <w:pPr>
        <w:widowControl w:val="0"/>
        <w:numPr>
          <w:ilvl w:val="0"/>
          <w:numId w:val="31"/>
        </w:numPr>
        <w:tabs>
          <w:tab w:val="left" w:pos="567"/>
        </w:tabs>
        <w:autoSpaceDE w:val="0"/>
        <w:autoSpaceDN w:val="0"/>
        <w:adjustRightInd w:val="0"/>
        <w:spacing w:after="200" w:line="276" w:lineRule="auto"/>
        <w:ind w:left="142" w:hanging="11"/>
        <w:contextualSpacing/>
        <w:rPr>
          <w:rFonts w:eastAsia="Calibri"/>
          <w:lang w:eastAsia="en-US"/>
        </w:rPr>
      </w:pPr>
      <w:r w:rsidRPr="00F96391">
        <w:rPr>
          <w:rFonts w:eastAsia="Calibri"/>
          <w:lang w:eastAsia="en-US"/>
        </w:rPr>
        <w:t>нарочно в учреждении</w:t>
      </w:r>
    </w:p>
    <w:p w:rsidR="00F96391" w:rsidRPr="00F96391" w:rsidRDefault="00F96391" w:rsidP="00F96391">
      <w:pPr>
        <w:widowControl w:val="0"/>
        <w:numPr>
          <w:ilvl w:val="0"/>
          <w:numId w:val="31"/>
        </w:numPr>
        <w:tabs>
          <w:tab w:val="left" w:pos="567"/>
        </w:tabs>
        <w:autoSpaceDE w:val="0"/>
        <w:autoSpaceDN w:val="0"/>
        <w:adjustRightInd w:val="0"/>
        <w:spacing w:after="200" w:line="276" w:lineRule="auto"/>
        <w:ind w:left="142" w:hanging="11"/>
        <w:contextualSpacing/>
        <w:rPr>
          <w:rFonts w:eastAsia="Calibri"/>
          <w:lang w:eastAsia="en-US"/>
        </w:rPr>
      </w:pPr>
      <w:r w:rsidRPr="00F96391">
        <w:rPr>
          <w:rFonts w:eastAsia="Calibri"/>
          <w:lang w:eastAsia="en-US"/>
        </w:rPr>
        <w:t xml:space="preserve">посредством почтовой связи </w:t>
      </w:r>
    </w:p>
    <w:p w:rsidR="00F96391" w:rsidRPr="00F96391" w:rsidRDefault="00F96391" w:rsidP="00F96391">
      <w:pPr>
        <w:numPr>
          <w:ilvl w:val="0"/>
          <w:numId w:val="31"/>
        </w:numPr>
        <w:tabs>
          <w:tab w:val="left" w:pos="567"/>
        </w:tabs>
        <w:autoSpaceDE w:val="0"/>
        <w:autoSpaceDN w:val="0"/>
        <w:adjustRightInd w:val="0"/>
        <w:spacing w:after="200" w:line="276" w:lineRule="auto"/>
        <w:ind w:left="142" w:hanging="11"/>
        <w:contextualSpacing/>
        <w:rPr>
          <w:rFonts w:eastAsia="Calibri"/>
          <w:lang w:eastAsia="en-US"/>
        </w:rPr>
      </w:pPr>
      <w:r w:rsidRPr="00F96391">
        <w:rPr>
          <w:rFonts w:eastAsia="Calibri"/>
          <w:lang w:eastAsia="en-US"/>
        </w:rPr>
        <w:t xml:space="preserve">на адрес электронной почты </w:t>
      </w:r>
    </w:p>
    <w:p w:rsidR="00F96391" w:rsidRPr="00F96391" w:rsidRDefault="00F96391" w:rsidP="00F96391">
      <w:pPr>
        <w:widowControl w:val="0"/>
        <w:autoSpaceDE w:val="0"/>
        <w:autoSpaceDN w:val="0"/>
        <w:adjustRightInd w:val="0"/>
        <w:jc w:val="right"/>
        <w:rPr>
          <w:rFonts w:eastAsia="Calibri"/>
          <w:sz w:val="22"/>
          <w:szCs w:val="22"/>
          <w:lang w:eastAsia="en-US"/>
        </w:rPr>
      </w:pPr>
      <w:r w:rsidRPr="00F96391">
        <w:rPr>
          <w:rFonts w:eastAsia="Calibri"/>
          <w:sz w:val="22"/>
          <w:szCs w:val="22"/>
          <w:lang w:eastAsia="en-US"/>
        </w:rPr>
        <w:t>Дата, подпись (для физических лиц)</w:t>
      </w:r>
    </w:p>
    <w:p w:rsidR="00F96391" w:rsidRPr="00F96391" w:rsidRDefault="00F96391" w:rsidP="00F96391">
      <w:pPr>
        <w:widowControl w:val="0"/>
        <w:autoSpaceDE w:val="0"/>
        <w:autoSpaceDN w:val="0"/>
        <w:adjustRightInd w:val="0"/>
        <w:jc w:val="right"/>
        <w:rPr>
          <w:rFonts w:eastAsia="Calibri"/>
          <w:sz w:val="22"/>
          <w:szCs w:val="22"/>
          <w:lang w:eastAsia="en-US"/>
        </w:rPr>
      </w:pPr>
    </w:p>
    <w:p w:rsidR="00F96391" w:rsidRPr="00F96391" w:rsidRDefault="00F96391" w:rsidP="00F96391">
      <w:pPr>
        <w:widowControl w:val="0"/>
        <w:autoSpaceDE w:val="0"/>
        <w:autoSpaceDN w:val="0"/>
        <w:adjustRightInd w:val="0"/>
        <w:jc w:val="right"/>
        <w:rPr>
          <w:rFonts w:eastAsia="Calibri"/>
          <w:sz w:val="22"/>
          <w:szCs w:val="22"/>
          <w:lang w:eastAsia="en-US"/>
        </w:rPr>
      </w:pPr>
      <w:r w:rsidRPr="00F96391">
        <w:rPr>
          <w:rFonts w:eastAsia="Calibri"/>
          <w:sz w:val="22"/>
          <w:szCs w:val="22"/>
          <w:lang w:eastAsia="en-US"/>
        </w:rPr>
        <w:t>Должность, подпись, печать (для юридических лиц)</w:t>
      </w:r>
    </w:p>
    <w:p w:rsidR="00F96391" w:rsidRPr="00F96391" w:rsidRDefault="00F96391" w:rsidP="00F96391">
      <w:pPr>
        <w:autoSpaceDE w:val="0"/>
        <w:autoSpaceDN w:val="0"/>
        <w:adjustRightInd w:val="0"/>
        <w:jc w:val="both"/>
        <w:rPr>
          <w:rFonts w:eastAsia="Calibri"/>
          <w:sz w:val="24"/>
          <w:szCs w:val="24"/>
          <w:lang w:eastAsia="en-US"/>
        </w:rPr>
      </w:pPr>
    </w:p>
    <w:p w:rsidR="00F96391" w:rsidRPr="00F96391" w:rsidRDefault="00F96391" w:rsidP="00F96391">
      <w:pPr>
        <w:autoSpaceDE w:val="0"/>
        <w:autoSpaceDN w:val="0"/>
        <w:adjustRightInd w:val="0"/>
        <w:jc w:val="both"/>
        <w:rPr>
          <w:rFonts w:ascii="Courier New" w:eastAsia="Calibri" w:hAnsi="Courier New"/>
          <w:sz w:val="20"/>
          <w:szCs w:val="20"/>
          <w:lang w:eastAsia="en-US"/>
        </w:rPr>
      </w:pPr>
      <w:r w:rsidRPr="00F96391">
        <w:rPr>
          <w:rFonts w:eastAsia="Calibri"/>
          <w:sz w:val="24"/>
          <w:szCs w:val="24"/>
          <w:lang w:eastAsia="en-US"/>
        </w:rPr>
        <w:t xml:space="preserve"> </w:t>
      </w:r>
    </w:p>
    <w:p w:rsidR="00F96391" w:rsidRPr="00F96391" w:rsidRDefault="00F96391" w:rsidP="00F96391">
      <w:pPr>
        <w:autoSpaceDE w:val="0"/>
        <w:autoSpaceDN w:val="0"/>
        <w:adjustRightInd w:val="0"/>
        <w:jc w:val="both"/>
        <w:rPr>
          <w:rFonts w:eastAsia="Calibri"/>
          <w:szCs w:val="22"/>
          <w:lang w:eastAsia="en-US"/>
        </w:rPr>
      </w:pPr>
    </w:p>
    <w:p w:rsidR="00F96391" w:rsidRDefault="00F96391" w:rsidP="00F96391">
      <w:pPr>
        <w:autoSpaceDE w:val="0"/>
        <w:autoSpaceDN w:val="0"/>
        <w:adjustRightInd w:val="0"/>
        <w:jc w:val="right"/>
        <w:outlineLvl w:val="0"/>
        <w:rPr>
          <w:rFonts w:eastAsia="Calibri"/>
          <w:lang w:eastAsia="en-US"/>
        </w:rPr>
      </w:pPr>
    </w:p>
    <w:p w:rsidR="00FF0423" w:rsidRDefault="00FF0423" w:rsidP="00F96391">
      <w:pPr>
        <w:autoSpaceDE w:val="0"/>
        <w:autoSpaceDN w:val="0"/>
        <w:adjustRightInd w:val="0"/>
        <w:jc w:val="right"/>
        <w:outlineLvl w:val="0"/>
        <w:rPr>
          <w:rFonts w:eastAsia="Calibri"/>
          <w:lang w:eastAsia="en-US"/>
        </w:rPr>
      </w:pPr>
    </w:p>
    <w:p w:rsidR="00FF0423" w:rsidRDefault="00FF0423" w:rsidP="00F96391">
      <w:pPr>
        <w:autoSpaceDE w:val="0"/>
        <w:autoSpaceDN w:val="0"/>
        <w:adjustRightInd w:val="0"/>
        <w:jc w:val="right"/>
        <w:outlineLvl w:val="0"/>
        <w:rPr>
          <w:rFonts w:eastAsia="Calibri"/>
          <w:lang w:eastAsia="en-US"/>
        </w:rPr>
      </w:pPr>
    </w:p>
    <w:p w:rsidR="00FF0423" w:rsidRDefault="00FF0423" w:rsidP="00F96391">
      <w:pPr>
        <w:autoSpaceDE w:val="0"/>
        <w:autoSpaceDN w:val="0"/>
        <w:adjustRightInd w:val="0"/>
        <w:jc w:val="right"/>
        <w:outlineLvl w:val="0"/>
        <w:rPr>
          <w:rFonts w:eastAsia="Calibri"/>
          <w:lang w:eastAsia="en-US"/>
        </w:rPr>
      </w:pPr>
    </w:p>
    <w:p w:rsidR="00F96391" w:rsidRPr="00F96391" w:rsidRDefault="00F96391" w:rsidP="00F96391">
      <w:pPr>
        <w:autoSpaceDE w:val="0"/>
        <w:autoSpaceDN w:val="0"/>
        <w:adjustRightInd w:val="0"/>
        <w:jc w:val="right"/>
        <w:outlineLvl w:val="0"/>
        <w:rPr>
          <w:rFonts w:eastAsia="Calibri"/>
          <w:lang w:eastAsia="en-US"/>
        </w:rPr>
      </w:pPr>
    </w:p>
    <w:p w:rsidR="00F96391" w:rsidRPr="00F96391" w:rsidRDefault="00F96391" w:rsidP="00F96391">
      <w:pPr>
        <w:autoSpaceDE w:val="0"/>
        <w:autoSpaceDN w:val="0"/>
        <w:adjustRightInd w:val="0"/>
        <w:jc w:val="right"/>
        <w:outlineLvl w:val="0"/>
        <w:rPr>
          <w:rFonts w:eastAsia="Calibri"/>
          <w:lang w:eastAsia="en-US"/>
        </w:rPr>
      </w:pPr>
    </w:p>
    <w:p w:rsidR="00F96391" w:rsidRPr="00F96391" w:rsidRDefault="00F96391" w:rsidP="00FF0423">
      <w:pPr>
        <w:autoSpaceDE w:val="0"/>
        <w:autoSpaceDN w:val="0"/>
        <w:adjustRightInd w:val="0"/>
        <w:outlineLvl w:val="0"/>
        <w:rPr>
          <w:rFonts w:eastAsia="Calibri"/>
          <w:lang w:eastAsia="en-US"/>
        </w:rPr>
        <w:sectPr w:rsidR="00F96391" w:rsidRPr="00F96391">
          <w:pgSz w:w="11906" w:h="16838"/>
          <w:pgMar w:top="1134" w:right="567" w:bottom="1440" w:left="1134" w:header="720" w:footer="720" w:gutter="0"/>
          <w:cols w:space="720"/>
        </w:sectPr>
      </w:pPr>
      <w:r w:rsidRPr="00F96391">
        <w:rPr>
          <w:sz w:val="16"/>
          <w:szCs w:val="16"/>
          <w:lang w:eastAsia="en-US"/>
        </w:rPr>
        <w:t>* Бланк должен содержать номер телефона контактного лица, почтовый, электронный адрес,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w:t>
      </w:r>
      <w:r w:rsidRPr="00F96391">
        <w:rPr>
          <w:sz w:val="16"/>
          <w:szCs w:val="16"/>
          <w:lang w:eastAsia="en-US"/>
        </w:rPr>
        <w:t>а</w:t>
      </w:r>
      <w:r w:rsidRPr="00F96391">
        <w:rPr>
          <w:sz w:val="16"/>
          <w:szCs w:val="16"/>
          <w:lang w:eastAsia="en-US"/>
        </w:rPr>
        <w:t>тельщика, за исключением случаев, если заявителем является иностранное юридическое лиц</w:t>
      </w:r>
    </w:p>
    <w:p w:rsidR="002856F0" w:rsidRPr="002856F0" w:rsidRDefault="002856F0" w:rsidP="002856F0">
      <w:pPr>
        <w:autoSpaceDE w:val="0"/>
        <w:autoSpaceDN w:val="0"/>
        <w:adjustRightInd w:val="0"/>
        <w:ind w:left="5387"/>
        <w:jc w:val="both"/>
        <w:outlineLvl w:val="0"/>
        <w:rPr>
          <w:rFonts w:eastAsia="Calibri"/>
          <w:sz w:val="32"/>
          <w:szCs w:val="24"/>
          <w:lang w:eastAsia="en-US"/>
        </w:rPr>
      </w:pPr>
      <w:r w:rsidRPr="002856F0">
        <w:rPr>
          <w:rFonts w:eastAsia="Calibri"/>
          <w:sz w:val="24"/>
          <w:szCs w:val="20"/>
          <w:lang w:eastAsia="en-US"/>
        </w:rPr>
        <w:lastRenderedPageBreak/>
        <w:t>Приложение 2</w:t>
      </w:r>
      <w:r>
        <w:rPr>
          <w:rFonts w:eastAsia="Calibri"/>
          <w:sz w:val="24"/>
          <w:szCs w:val="20"/>
          <w:lang w:eastAsia="en-US"/>
        </w:rPr>
        <w:t xml:space="preserve"> </w:t>
      </w:r>
      <w:r w:rsidRPr="002856F0">
        <w:rPr>
          <w:rFonts w:eastAsia="Calibri"/>
          <w:sz w:val="24"/>
          <w:szCs w:val="20"/>
          <w:lang w:eastAsia="en-US"/>
        </w:rPr>
        <w:t>к административному ре</w:t>
      </w:r>
      <w:r w:rsidRPr="002856F0">
        <w:rPr>
          <w:rFonts w:eastAsia="Calibri"/>
          <w:sz w:val="24"/>
          <w:szCs w:val="20"/>
          <w:lang w:eastAsia="en-US"/>
        </w:rPr>
        <w:t>г</w:t>
      </w:r>
      <w:r w:rsidRPr="002856F0">
        <w:rPr>
          <w:rFonts w:eastAsia="Calibri"/>
          <w:sz w:val="24"/>
          <w:szCs w:val="20"/>
          <w:lang w:eastAsia="en-US"/>
        </w:rPr>
        <w:t>ламенту предоставления муниципальной услуги «Выдача разрешения на использ</w:t>
      </w:r>
      <w:r w:rsidRPr="002856F0">
        <w:rPr>
          <w:rFonts w:eastAsia="Calibri"/>
          <w:sz w:val="24"/>
          <w:szCs w:val="20"/>
          <w:lang w:eastAsia="en-US"/>
        </w:rPr>
        <w:t>о</w:t>
      </w:r>
      <w:r w:rsidRPr="002856F0">
        <w:rPr>
          <w:rFonts w:eastAsia="Calibri"/>
          <w:sz w:val="24"/>
          <w:szCs w:val="20"/>
          <w:lang w:eastAsia="en-US"/>
        </w:rPr>
        <w:t>вание земель или земельного участка, н</w:t>
      </w:r>
      <w:r w:rsidRPr="002856F0">
        <w:rPr>
          <w:rFonts w:eastAsia="Calibri"/>
          <w:sz w:val="24"/>
          <w:szCs w:val="20"/>
          <w:lang w:eastAsia="en-US"/>
        </w:rPr>
        <w:t>а</w:t>
      </w:r>
      <w:r w:rsidRPr="002856F0">
        <w:rPr>
          <w:rFonts w:eastAsia="Calibri"/>
          <w:sz w:val="24"/>
          <w:szCs w:val="20"/>
          <w:lang w:eastAsia="en-US"/>
        </w:rPr>
        <w:t>ходящихся в муниципальной собственн</w:t>
      </w:r>
      <w:r w:rsidRPr="002856F0">
        <w:rPr>
          <w:rFonts w:eastAsia="Calibri"/>
          <w:sz w:val="24"/>
          <w:szCs w:val="20"/>
          <w:lang w:eastAsia="en-US"/>
        </w:rPr>
        <w:t>о</w:t>
      </w:r>
      <w:r w:rsidRPr="002856F0">
        <w:rPr>
          <w:rFonts w:eastAsia="Calibri"/>
          <w:sz w:val="24"/>
          <w:szCs w:val="20"/>
          <w:lang w:eastAsia="en-US"/>
        </w:rPr>
        <w:t>сти или государственная собственность на которые не разграничена»</w:t>
      </w:r>
    </w:p>
    <w:p w:rsidR="002856F0" w:rsidRPr="002856F0" w:rsidRDefault="002856F0" w:rsidP="002856F0">
      <w:pPr>
        <w:autoSpaceDE w:val="0"/>
        <w:autoSpaceDN w:val="0"/>
        <w:adjustRightInd w:val="0"/>
        <w:jc w:val="both"/>
        <w:rPr>
          <w:rFonts w:eastAsia="Calibri"/>
          <w:sz w:val="18"/>
          <w:lang w:eastAsia="en-US"/>
        </w:rPr>
      </w:pPr>
    </w:p>
    <w:p w:rsidR="002856F0" w:rsidRPr="002856F0" w:rsidRDefault="002856F0" w:rsidP="002856F0">
      <w:pPr>
        <w:autoSpaceDE w:val="0"/>
        <w:autoSpaceDN w:val="0"/>
        <w:adjustRightInd w:val="0"/>
        <w:jc w:val="center"/>
        <w:rPr>
          <w:rFonts w:eastAsia="Calibri"/>
          <w:b/>
          <w:bCs/>
          <w:sz w:val="24"/>
          <w:lang w:eastAsia="en-US"/>
        </w:rPr>
      </w:pPr>
      <w:r w:rsidRPr="002856F0">
        <w:rPr>
          <w:rFonts w:eastAsia="Calibri"/>
          <w:b/>
          <w:bCs/>
          <w:sz w:val="24"/>
          <w:lang w:eastAsia="en-US"/>
        </w:rPr>
        <w:t>БЛОК-СХЕМА</w:t>
      </w:r>
    </w:p>
    <w:p w:rsidR="002856F0" w:rsidRPr="002856F0" w:rsidRDefault="002856F0" w:rsidP="002856F0">
      <w:pPr>
        <w:autoSpaceDE w:val="0"/>
        <w:autoSpaceDN w:val="0"/>
        <w:adjustRightInd w:val="0"/>
        <w:jc w:val="center"/>
        <w:rPr>
          <w:rFonts w:eastAsia="Calibri"/>
          <w:b/>
          <w:bCs/>
          <w:sz w:val="24"/>
          <w:lang w:eastAsia="en-US"/>
        </w:rPr>
      </w:pPr>
      <w:r w:rsidRPr="002856F0">
        <w:rPr>
          <w:rFonts w:eastAsia="Calibri"/>
          <w:b/>
          <w:bCs/>
          <w:sz w:val="24"/>
          <w:lang w:eastAsia="en-US"/>
        </w:rPr>
        <w:t>ПРЕДОСТАВЛЕНИЯ МУНИЦИПАЛЬНОЙ УСЛУГИ</w:t>
      </w:r>
    </w:p>
    <w:p w:rsidR="002856F0" w:rsidRPr="002856F0" w:rsidRDefault="002856F0" w:rsidP="002856F0">
      <w:pPr>
        <w:autoSpaceDE w:val="0"/>
        <w:autoSpaceDN w:val="0"/>
        <w:adjustRightInd w:val="0"/>
        <w:jc w:val="center"/>
        <w:rPr>
          <w:rFonts w:eastAsia="Calibri"/>
          <w:lang w:eastAsia="en-US"/>
        </w:rPr>
      </w:pPr>
    </w:p>
    <w:tbl>
      <w:tblPr>
        <w:tblStyle w:val="3b"/>
        <w:tblpPr w:leftFromText="180" w:rightFromText="180" w:vertAnchor="text" w:horzAnchor="margin" w:tblpXSpec="center" w:tblpY="104"/>
        <w:tblW w:w="0" w:type="auto"/>
        <w:tblLook w:val="04A0"/>
      </w:tblPr>
      <w:tblGrid>
        <w:gridCol w:w="9088"/>
      </w:tblGrid>
      <w:tr w:rsidR="002856F0" w:rsidRPr="002856F0" w:rsidTr="005273DD">
        <w:trPr>
          <w:trHeight w:val="389"/>
        </w:trPr>
        <w:tc>
          <w:tcPr>
            <w:tcW w:w="9088" w:type="dxa"/>
            <w:vAlign w:val="center"/>
          </w:tcPr>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 xml:space="preserve">Подача заявителем (заявителями, представителем, представителями) </w:t>
            </w:r>
          </w:p>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заявления в письменной форме</w:t>
            </w:r>
          </w:p>
        </w:tc>
      </w:tr>
    </w:tbl>
    <w:p w:rsidR="002856F0" w:rsidRPr="002856F0" w:rsidRDefault="007268AE" w:rsidP="002856F0">
      <w:pPr>
        <w:autoSpaceDE w:val="0"/>
        <w:autoSpaceDN w:val="0"/>
        <w:adjustRightInd w:val="0"/>
        <w:jc w:val="both"/>
        <w:rPr>
          <w:rFonts w:eastAsia="Calibri"/>
          <w:sz w:val="18"/>
          <w:szCs w:val="18"/>
          <w:lang w:eastAsia="en-US"/>
        </w:rPr>
      </w:pPr>
      <w:r w:rsidRPr="007268AE">
        <w:rPr>
          <w:rFonts w:ascii="Courier New" w:eastAsia="Calibri" w:hAnsi="Courier New" w:cs="Courier New"/>
          <w:noProof/>
          <w:sz w:val="20"/>
          <w:szCs w:val="20"/>
        </w:rPr>
        <w:pict>
          <v:shapetype id="_x0000_t32" coordsize="21600,21600" o:spt="32" o:oned="t" path="m,l21600,21600e" filled="f">
            <v:path arrowok="t" fillok="f" o:connecttype="none"/>
            <o:lock v:ext="edit" shapetype="t"/>
          </v:shapetype>
          <v:shape id="Прямая со стрелкой 11" o:spid="_x0000_s1026" type="#_x0000_t32" style="position:absolute;left:0;text-align:left;margin-left:428.55pt;margin-top:28.85pt;width:0;height:15pt;z-index:251660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" strokecolor="black [3040]">
            <v:stroke endarrow="open"/>
            <o:lock v:ext="edit" shapetype="f"/>
          </v:shape>
        </w:pict>
      </w:r>
      <w:r w:rsidRPr="007268AE">
        <w:rPr>
          <w:rFonts w:ascii="Courier New" w:eastAsia="Calibri" w:hAnsi="Courier New" w:cs="Courier New"/>
          <w:noProof/>
          <w:sz w:val="20"/>
          <w:szCs w:val="20"/>
        </w:rPr>
        <w:pict>
          <v:shape id="Прямая со стрелкой 9" o:spid="_x0000_s1042" type="#_x0000_t32" style="position:absolute;left:0;text-align:left;margin-left:254.55pt;margin-top:28.85pt;width:0;height:15pt;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" strokecolor="black [3040]">
            <v:stroke endarrow="open"/>
            <o:lock v:ext="edit" shapetype="f"/>
          </v:shape>
        </w:pict>
      </w:r>
      <w:r w:rsidRPr="007268AE">
        <w:rPr>
          <w:rFonts w:ascii="Courier New" w:eastAsia="Calibri" w:hAnsi="Courier New" w:cs="Courier New"/>
          <w:noProof/>
          <w:sz w:val="20"/>
          <w:szCs w:val="20"/>
        </w:rPr>
        <w:pict>
          <v:shape id="Прямая со стрелкой 12" o:spid="_x0000_s1041" type="#_x0000_t32" style="position:absolute;left:0;text-align:left;margin-left:96.3pt;margin-top:28.85pt;width:0;height:15pt;z-index:251661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" strokecolor="black [3040]">
            <v:stroke endarrow="open"/>
            <o:lock v:ext="edit" shapetype="f"/>
          </v:shape>
        </w:pict>
      </w:r>
    </w:p>
    <w:tbl>
      <w:tblPr>
        <w:tblStyle w:val="3b"/>
        <w:tblpPr w:leftFromText="180" w:rightFromText="180" w:vertAnchor="text" w:horzAnchor="page" w:tblpX="8708" w:tblpY="156"/>
        <w:tblW w:w="0" w:type="auto"/>
        <w:tblLook w:val="04A0"/>
      </w:tblPr>
      <w:tblGrid>
        <w:gridCol w:w="1882"/>
      </w:tblGrid>
      <w:tr w:rsidR="002856F0" w:rsidRPr="002856F0" w:rsidTr="002856F0">
        <w:trPr>
          <w:trHeight w:val="516"/>
        </w:trPr>
        <w:tc>
          <w:tcPr>
            <w:tcW w:w="1882" w:type="dxa"/>
            <w:vAlign w:val="center"/>
          </w:tcPr>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В электронном виде</w:t>
            </w:r>
          </w:p>
        </w:tc>
      </w:tr>
    </w:tbl>
    <w:tbl>
      <w:tblPr>
        <w:tblStyle w:val="3b"/>
        <w:tblpPr w:leftFromText="180" w:rightFromText="180" w:vertAnchor="text" w:horzAnchor="page" w:tblpX="5315" w:tblpY="142"/>
        <w:tblW w:w="0" w:type="auto"/>
        <w:tblLook w:val="04A0"/>
      </w:tblPr>
      <w:tblGrid>
        <w:gridCol w:w="2018"/>
      </w:tblGrid>
      <w:tr w:rsidR="002856F0" w:rsidRPr="002856F0" w:rsidTr="002856F0">
        <w:trPr>
          <w:trHeight w:val="500"/>
        </w:trPr>
        <w:tc>
          <w:tcPr>
            <w:tcW w:w="2018" w:type="dxa"/>
            <w:vAlign w:val="center"/>
          </w:tcPr>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Лично</w:t>
            </w:r>
          </w:p>
        </w:tc>
      </w:tr>
    </w:tbl>
    <w:tbl>
      <w:tblPr>
        <w:tblStyle w:val="3b"/>
        <w:tblpPr w:leftFromText="180" w:rightFromText="180" w:vertAnchor="text" w:horzAnchor="page" w:tblpX="2148" w:tblpY="130"/>
        <w:tblW w:w="0" w:type="auto"/>
        <w:tblLook w:val="04A0"/>
      </w:tblPr>
      <w:tblGrid>
        <w:gridCol w:w="1927"/>
      </w:tblGrid>
      <w:tr w:rsidR="002856F0" w:rsidRPr="002856F0" w:rsidTr="002856F0">
        <w:trPr>
          <w:trHeight w:val="501"/>
        </w:trPr>
        <w:tc>
          <w:tcPr>
            <w:tcW w:w="1927" w:type="dxa"/>
            <w:vAlign w:val="center"/>
          </w:tcPr>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По почте</w:t>
            </w:r>
          </w:p>
        </w:tc>
      </w:tr>
    </w:tbl>
    <w:p w:rsidR="002856F0" w:rsidRPr="002856F0" w:rsidRDefault="002856F0" w:rsidP="002856F0">
      <w:pPr>
        <w:autoSpaceDE w:val="0"/>
        <w:autoSpaceDN w:val="0"/>
        <w:adjustRightInd w:val="0"/>
        <w:jc w:val="center"/>
        <w:rPr>
          <w:rFonts w:ascii="Courier New" w:eastAsia="Calibri" w:hAnsi="Courier New" w:cs="Courier New"/>
          <w:sz w:val="20"/>
          <w:szCs w:val="20"/>
          <w:lang w:eastAsia="en-US"/>
        </w:rPr>
      </w:pPr>
    </w:p>
    <w:p w:rsidR="002856F0" w:rsidRPr="002856F0" w:rsidRDefault="002856F0" w:rsidP="002856F0">
      <w:pPr>
        <w:autoSpaceDE w:val="0"/>
        <w:autoSpaceDN w:val="0"/>
        <w:adjustRightInd w:val="0"/>
        <w:jc w:val="center"/>
        <w:rPr>
          <w:rFonts w:ascii="Courier New" w:eastAsia="Calibri" w:hAnsi="Courier New" w:cs="Courier New"/>
          <w:sz w:val="20"/>
          <w:szCs w:val="20"/>
          <w:lang w:eastAsia="en-US"/>
        </w:rPr>
      </w:pP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p w:rsidR="002856F0" w:rsidRPr="002856F0" w:rsidRDefault="007268AE" w:rsidP="002856F0">
      <w:pPr>
        <w:autoSpaceDE w:val="0"/>
        <w:autoSpaceDN w:val="0"/>
        <w:adjustRightInd w:val="0"/>
        <w:jc w:val="both"/>
        <w:rPr>
          <w:rFonts w:ascii="Courier New" w:eastAsia="Calibri" w:hAnsi="Courier New" w:cs="Courier New"/>
          <w:sz w:val="20"/>
          <w:szCs w:val="20"/>
          <w:lang w:eastAsia="en-US"/>
        </w:rPr>
      </w:pPr>
      <w:r>
        <w:rPr>
          <w:rFonts w:ascii="Courier New" w:eastAsia="Calibri" w:hAnsi="Courier New" w:cs="Courier New"/>
          <w:noProof/>
          <w:sz w:val="20"/>
          <w:szCs w:val="20"/>
        </w:rPr>
        <w:pict>
          <v:shape id="Прямая со стрелкой 8" o:spid="_x0000_s1040" type="#_x0000_t32" style="position:absolute;left:0;text-align:left;margin-left:425.4pt;margin-top:.85pt;width:0;height:23.25pt;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" strokecolor="black [3040]">
            <v:stroke endarrow="open"/>
            <o:lock v:ext="edit" shapetype="f"/>
          </v:shape>
        </w:pict>
      </w:r>
      <w:r>
        <w:rPr>
          <w:rFonts w:ascii="Courier New" w:eastAsia="Calibri" w:hAnsi="Courier New" w:cs="Courier New"/>
          <w:noProof/>
          <w:sz w:val="20"/>
          <w:szCs w:val="20"/>
        </w:rPr>
        <w:pict>
          <v:shape id="Прямая со стрелкой 7" o:spid="_x0000_s1039" type="#_x0000_t32" style="position:absolute;left:0;text-align:left;margin-left:254.55pt;margin-top:.5pt;width:0;height:27pt;z-index:251663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" strokecolor="black [3040]">
            <v:stroke endarrow="open"/>
            <o:lock v:ext="edit" shapetype="f"/>
          </v:shape>
        </w:pict>
      </w:r>
      <w:r>
        <w:rPr>
          <w:rFonts w:ascii="Courier New" w:eastAsia="Calibri" w:hAnsi="Courier New" w:cs="Courier New"/>
          <w:noProof/>
          <w:sz w:val="20"/>
          <w:szCs w:val="20"/>
        </w:rPr>
        <w:pict>
          <v:shape id="Прямая со стрелкой 6" o:spid="_x0000_s1038" type="#_x0000_t32" style="position:absolute;left:0;text-align:left;margin-left:103pt;margin-top:.7pt;width:0;height:34.4pt;z-index:2516628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" strokecolor="black [3040]">
            <v:stroke endarrow="open"/>
            <o:lock v:ext="edit" shapetype="f"/>
          </v:shape>
        </w:pict>
      </w: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tbl>
      <w:tblPr>
        <w:tblStyle w:val="3b"/>
        <w:tblpPr w:leftFromText="180" w:rightFromText="180" w:vertAnchor="text" w:horzAnchor="margin" w:tblpXSpec="right" w:tblpYSpec="top"/>
        <w:tblW w:w="0" w:type="auto"/>
        <w:tblLook w:val="04A0"/>
      </w:tblPr>
      <w:tblGrid>
        <w:gridCol w:w="9043"/>
      </w:tblGrid>
      <w:tr w:rsidR="002856F0" w:rsidRPr="002856F0" w:rsidTr="002856F0">
        <w:trPr>
          <w:trHeight w:val="538"/>
        </w:trPr>
        <w:tc>
          <w:tcPr>
            <w:tcW w:w="9043" w:type="dxa"/>
            <w:vAlign w:val="center"/>
          </w:tcPr>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Прием заявления и документов, регистрация</w:t>
            </w:r>
          </w:p>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p>
        </w:tc>
      </w:tr>
    </w:tbl>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p w:rsidR="002856F0" w:rsidRPr="002856F0" w:rsidRDefault="007268AE" w:rsidP="002856F0">
      <w:pPr>
        <w:autoSpaceDE w:val="0"/>
        <w:autoSpaceDN w:val="0"/>
        <w:adjustRightInd w:val="0"/>
        <w:jc w:val="both"/>
        <w:rPr>
          <w:rFonts w:ascii="Courier New" w:eastAsia="Calibri" w:hAnsi="Courier New" w:cs="Courier New"/>
          <w:sz w:val="20"/>
          <w:szCs w:val="20"/>
          <w:lang w:eastAsia="en-US"/>
        </w:rPr>
      </w:pPr>
      <w:r>
        <w:rPr>
          <w:rFonts w:ascii="Courier New" w:eastAsia="Calibri" w:hAnsi="Courier New" w:cs="Courier New"/>
          <w:noProof/>
          <w:sz w:val="20"/>
          <w:szCs w:val="20"/>
        </w:rPr>
        <w:pict>
          <v:shape id="Прямая со стрелкой 10" o:spid="_x0000_s1037" type="#_x0000_t32" style="position:absolute;left:0;text-align:left;margin-left:103.55pt;margin-top:6.9pt;width:0;height:21pt;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" strokecolor="black [3040]">
            <v:stroke endarrow="open"/>
            <o:lock v:ext="edit" shapetype="f"/>
          </v:shape>
        </w:pict>
      </w:r>
    </w:p>
    <w:p w:rsidR="002856F0" w:rsidRPr="002856F0" w:rsidRDefault="007268AE" w:rsidP="002856F0">
      <w:pPr>
        <w:autoSpaceDE w:val="0"/>
        <w:autoSpaceDN w:val="0"/>
        <w:adjustRightInd w:val="0"/>
        <w:jc w:val="both"/>
        <w:rPr>
          <w:rFonts w:ascii="Courier New" w:eastAsia="Calibri" w:hAnsi="Courier New" w:cs="Courier New"/>
          <w:sz w:val="20"/>
          <w:szCs w:val="20"/>
          <w:lang w:eastAsia="en-US"/>
        </w:rPr>
      </w:pPr>
      <w:r>
        <w:rPr>
          <w:rFonts w:ascii="Courier New" w:eastAsia="Calibri" w:hAnsi="Courier New" w:cs="Courier New"/>
          <w:noProof/>
          <w:sz w:val="20"/>
          <w:szCs w:val="20"/>
        </w:rPr>
        <w:pict>
          <v:shape id="Прямая со стрелкой 5" o:spid="_x0000_s1036" type="#_x0000_t32" style="position:absolute;left:0;text-align:left;margin-left:361.65pt;margin-top:6.25pt;width:21pt;height:0;rotation:9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" strokecolor="black [3040]">
            <v:stroke endarrow="open"/>
          </v:shape>
        </w:pict>
      </w:r>
    </w:p>
    <w:tbl>
      <w:tblPr>
        <w:tblStyle w:val="3b"/>
        <w:tblpPr w:leftFromText="180" w:rightFromText="180" w:vertAnchor="text" w:horzAnchor="page" w:tblpX="7418" w:tblpY="143"/>
        <w:tblW w:w="0" w:type="auto"/>
        <w:tblLook w:val="04A0"/>
      </w:tblPr>
      <w:tblGrid>
        <w:gridCol w:w="3050"/>
      </w:tblGrid>
      <w:tr w:rsidR="002856F0" w:rsidRPr="002856F0" w:rsidTr="002856F0">
        <w:trPr>
          <w:trHeight w:val="939"/>
        </w:trPr>
        <w:tc>
          <w:tcPr>
            <w:tcW w:w="3050" w:type="dxa"/>
            <w:vAlign w:val="center"/>
          </w:tcPr>
          <w:p w:rsid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 xml:space="preserve">Если в наличии все </w:t>
            </w:r>
          </w:p>
          <w:p w:rsid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 xml:space="preserve">документы, необходимые для предоставления </w:t>
            </w:r>
          </w:p>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муниципальной услуги</w:t>
            </w:r>
          </w:p>
        </w:tc>
      </w:tr>
    </w:tbl>
    <w:tbl>
      <w:tblPr>
        <w:tblStyle w:val="3b"/>
        <w:tblpPr w:leftFromText="180" w:rightFromText="180" w:vertAnchor="text" w:horzAnchor="page" w:tblpX="1958" w:tblpY="143"/>
        <w:tblW w:w="0" w:type="auto"/>
        <w:tblLook w:val="04A0"/>
      </w:tblPr>
      <w:tblGrid>
        <w:gridCol w:w="3050"/>
      </w:tblGrid>
      <w:tr w:rsidR="002856F0" w:rsidRPr="002856F0" w:rsidTr="002856F0">
        <w:trPr>
          <w:trHeight w:val="939"/>
        </w:trPr>
        <w:tc>
          <w:tcPr>
            <w:tcW w:w="3050" w:type="dxa"/>
            <w:vAlign w:val="center"/>
          </w:tcPr>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Если отсутствуют док</w:t>
            </w:r>
            <w:r w:rsidRPr="002856F0">
              <w:rPr>
                <w:rFonts w:ascii="Courier New" w:hAnsi="Courier New" w:cs="Courier New"/>
                <w:sz w:val="20"/>
                <w:szCs w:val="20"/>
              </w:rPr>
              <w:t>у</w:t>
            </w:r>
            <w:r w:rsidRPr="002856F0">
              <w:rPr>
                <w:rFonts w:ascii="Courier New" w:hAnsi="Courier New" w:cs="Courier New"/>
                <w:sz w:val="20"/>
                <w:szCs w:val="20"/>
              </w:rPr>
              <w:t>менты, предусмотренные пунктом 14 Регламента</w:t>
            </w:r>
          </w:p>
        </w:tc>
      </w:tr>
    </w:tbl>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r w:rsidRPr="002856F0">
        <w:rPr>
          <w:rFonts w:ascii="Courier New" w:eastAsia="Calibri" w:hAnsi="Courier New" w:cs="Courier New"/>
          <w:sz w:val="20"/>
          <w:szCs w:val="20"/>
          <w:lang w:eastAsia="en-US"/>
        </w:rPr>
        <w:t xml:space="preserve"> </w:t>
      </w: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r w:rsidRPr="002856F0">
        <w:rPr>
          <w:rFonts w:ascii="Courier New" w:eastAsia="Calibri" w:hAnsi="Courier New" w:cs="Courier New"/>
          <w:sz w:val="20"/>
          <w:szCs w:val="20"/>
          <w:lang w:eastAsia="en-US"/>
        </w:rPr>
        <w:t xml:space="preserve">                                                 </w:t>
      </w:r>
    </w:p>
    <w:p w:rsidR="002856F0" w:rsidRPr="002856F0" w:rsidRDefault="007268AE" w:rsidP="002856F0">
      <w:pPr>
        <w:autoSpaceDE w:val="0"/>
        <w:autoSpaceDN w:val="0"/>
        <w:adjustRightInd w:val="0"/>
        <w:jc w:val="both"/>
        <w:rPr>
          <w:rFonts w:ascii="Courier New" w:eastAsia="Calibri" w:hAnsi="Courier New" w:cs="Courier New"/>
          <w:sz w:val="20"/>
          <w:szCs w:val="20"/>
          <w:lang w:eastAsia="en-US"/>
        </w:rPr>
      </w:pPr>
      <w:r>
        <w:rPr>
          <w:rFonts w:ascii="Courier New" w:eastAsia="Calibri" w:hAnsi="Courier New" w:cs="Courier New"/>
          <w:noProof/>
          <w:sz w:val="20"/>
          <w:szCs w:val="20"/>
        </w:rPr>
        <w:pict>
          <v:shape id="Прямая со стрелкой 15" o:spid="_x0000_s1035" type="#_x0000_t32" style="position:absolute;left:0;text-align:left;margin-left:319.8pt;margin-top:.15pt;width:75.75pt;height:81.5pt;flip:x;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" strokecolor="black [3040]">
            <v:stroke endarrow="open"/>
            <o:lock v:ext="edit" shapetype="f"/>
          </v:shape>
        </w:pict>
      </w:r>
      <w:r>
        <w:rPr>
          <w:rFonts w:ascii="Courier New" w:eastAsia="Calibri" w:hAnsi="Courier New" w:cs="Courier New"/>
          <w:noProof/>
          <w:sz w:val="20"/>
          <w:szCs w:val="20"/>
        </w:rPr>
        <w:pict>
          <v:shape id="Прямая со стрелкой 3" o:spid="_x0000_s1034" type="#_x0000_t32" style="position:absolute;left:0;text-align:left;margin-left:-47.45pt;margin-top:10.85pt;width:0;height:12.75pt;z-index:2516710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" strokecolor="black [3040]">
            <v:stroke endarrow="open"/>
            <o:lock v:ext="edit" shapetype="f"/>
          </v:shape>
        </w:pict>
      </w:r>
    </w:p>
    <w:p w:rsidR="002856F0" w:rsidRPr="002856F0" w:rsidRDefault="007268AE" w:rsidP="002856F0">
      <w:pPr>
        <w:autoSpaceDE w:val="0"/>
        <w:autoSpaceDN w:val="0"/>
        <w:adjustRightInd w:val="0"/>
        <w:jc w:val="both"/>
        <w:rPr>
          <w:rFonts w:ascii="Courier New" w:eastAsia="Calibri" w:hAnsi="Courier New" w:cs="Courier New"/>
          <w:sz w:val="20"/>
          <w:szCs w:val="20"/>
          <w:lang w:eastAsia="en-US"/>
        </w:rPr>
      </w:pPr>
      <w:r>
        <w:rPr>
          <w:rFonts w:ascii="Courier New" w:eastAsia="Calibri" w:hAnsi="Courier New" w:cs="Courier New"/>
          <w:noProof/>
          <w:sz w:val="20"/>
          <w:szCs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 o:spid="_x0000_s1033" type="#_x0000_t34" style="position:absolute;left:0;text-align:left;margin-left:138.7pt;margin-top:.5pt;width:23.95pt;height:.05pt;rotation:90;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" strokecolor="black [3040]">
            <v:stroke endarrow="open"/>
          </v:shape>
        </w:pict>
      </w:r>
    </w:p>
    <w:tbl>
      <w:tblPr>
        <w:tblStyle w:val="3b"/>
        <w:tblpPr w:leftFromText="180" w:rightFromText="180" w:vertAnchor="text" w:horzAnchor="page" w:tblpX="2158" w:tblpY="21"/>
        <w:tblW w:w="0" w:type="auto"/>
        <w:tblLook w:val="04A0"/>
      </w:tblPr>
      <w:tblGrid>
        <w:gridCol w:w="3227"/>
      </w:tblGrid>
      <w:tr w:rsidR="002856F0" w:rsidRPr="002856F0" w:rsidTr="005273DD">
        <w:trPr>
          <w:trHeight w:val="662"/>
        </w:trPr>
        <w:tc>
          <w:tcPr>
            <w:tcW w:w="3227" w:type="dxa"/>
            <w:vAlign w:val="center"/>
          </w:tcPr>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Направляются межведомс</w:t>
            </w:r>
            <w:r w:rsidRPr="002856F0">
              <w:rPr>
                <w:rFonts w:ascii="Courier New" w:hAnsi="Courier New" w:cs="Courier New"/>
                <w:sz w:val="20"/>
                <w:szCs w:val="20"/>
              </w:rPr>
              <w:t>т</w:t>
            </w:r>
            <w:r w:rsidRPr="002856F0">
              <w:rPr>
                <w:rFonts w:ascii="Courier New" w:hAnsi="Courier New" w:cs="Courier New"/>
                <w:sz w:val="20"/>
                <w:szCs w:val="20"/>
              </w:rPr>
              <w:t>венные запросы, регистр</w:t>
            </w:r>
            <w:r w:rsidRPr="002856F0">
              <w:rPr>
                <w:rFonts w:ascii="Courier New" w:hAnsi="Courier New" w:cs="Courier New"/>
                <w:sz w:val="20"/>
                <w:szCs w:val="20"/>
              </w:rPr>
              <w:t>и</w:t>
            </w:r>
            <w:r w:rsidRPr="002856F0">
              <w:rPr>
                <w:rFonts w:ascii="Courier New" w:hAnsi="Courier New" w:cs="Courier New"/>
                <w:sz w:val="20"/>
                <w:szCs w:val="20"/>
              </w:rPr>
              <w:t>руются полученные на них ответы</w:t>
            </w:r>
          </w:p>
        </w:tc>
      </w:tr>
    </w:tbl>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r w:rsidRPr="002856F0">
        <w:rPr>
          <w:rFonts w:ascii="Courier New" w:eastAsia="Calibri" w:hAnsi="Courier New" w:cs="Courier New"/>
          <w:sz w:val="20"/>
          <w:szCs w:val="20"/>
          <w:lang w:eastAsia="en-US"/>
        </w:rPr>
        <w:t xml:space="preserve">         </w:t>
      </w: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r w:rsidRPr="002856F0">
        <w:rPr>
          <w:rFonts w:ascii="Courier New" w:eastAsia="Calibri" w:hAnsi="Courier New" w:cs="Courier New"/>
          <w:noProof/>
          <w:sz w:val="20"/>
          <w:szCs w:val="20"/>
        </w:rPr>
        <w:t xml:space="preserve"> </w:t>
      </w: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p w:rsidR="002856F0" w:rsidRPr="002856F0" w:rsidRDefault="007268AE" w:rsidP="002856F0">
      <w:pPr>
        <w:autoSpaceDE w:val="0"/>
        <w:autoSpaceDN w:val="0"/>
        <w:adjustRightInd w:val="0"/>
        <w:jc w:val="both"/>
        <w:rPr>
          <w:rFonts w:ascii="Courier New" w:eastAsia="Calibri" w:hAnsi="Courier New" w:cs="Courier New"/>
          <w:sz w:val="20"/>
          <w:szCs w:val="20"/>
          <w:lang w:eastAsia="en-US"/>
        </w:rPr>
      </w:pPr>
      <w:r>
        <w:rPr>
          <w:rFonts w:ascii="Courier New" w:eastAsia="Calibri" w:hAnsi="Courier New" w:cs="Courier New"/>
          <w:noProof/>
          <w:sz w:val="20"/>
          <w:szCs w:val="20"/>
        </w:rPr>
        <w:pict>
          <v:shape id="Соединительная линия уступом 1" o:spid="_x0000_s1032" type="#_x0000_t34" style="position:absolute;left:0;text-align:left;margin-left:187.55pt;margin-top:4.7pt;width:13.5pt;height:11.25pt;rotation:90;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" strokecolor="black [3040]">
            <v:stroke endarrow="open"/>
          </v:shape>
        </w:pict>
      </w:r>
    </w:p>
    <w:tbl>
      <w:tblPr>
        <w:tblStyle w:val="3b"/>
        <w:tblpPr w:leftFromText="180" w:rightFromText="180" w:vertAnchor="text" w:horzAnchor="page" w:tblpX="4888" w:tblpY="118"/>
        <w:tblW w:w="0" w:type="auto"/>
        <w:tblLook w:val="04A0"/>
      </w:tblPr>
      <w:tblGrid>
        <w:gridCol w:w="4845"/>
      </w:tblGrid>
      <w:tr w:rsidR="002856F0" w:rsidRPr="002856F0" w:rsidTr="005273DD">
        <w:trPr>
          <w:trHeight w:val="423"/>
        </w:trPr>
        <w:tc>
          <w:tcPr>
            <w:tcW w:w="4845" w:type="dxa"/>
            <w:vAlign w:val="center"/>
          </w:tcPr>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Проводится анализ имеющихся документов (информации), подготавливается проект решения, принимается, окончательно оформляется решение</w:t>
            </w:r>
          </w:p>
        </w:tc>
      </w:tr>
    </w:tbl>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r w:rsidRPr="002856F0">
        <w:rPr>
          <w:rFonts w:ascii="Courier New" w:eastAsia="Calibri" w:hAnsi="Courier New" w:cs="Courier New"/>
          <w:noProof/>
          <w:sz w:val="20"/>
          <w:szCs w:val="20"/>
        </w:rPr>
        <w:t xml:space="preserve"> </w:t>
      </w: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p w:rsidR="002856F0" w:rsidRPr="002856F0" w:rsidRDefault="007268AE" w:rsidP="002856F0">
      <w:pPr>
        <w:autoSpaceDE w:val="0"/>
        <w:autoSpaceDN w:val="0"/>
        <w:adjustRightInd w:val="0"/>
        <w:jc w:val="both"/>
        <w:rPr>
          <w:rFonts w:ascii="Courier New" w:eastAsia="Calibri" w:hAnsi="Courier New" w:cs="Courier New"/>
          <w:sz w:val="20"/>
          <w:szCs w:val="20"/>
          <w:lang w:eastAsia="en-US"/>
        </w:rPr>
      </w:pPr>
      <w:r>
        <w:rPr>
          <w:rFonts w:ascii="Courier New" w:eastAsia="Calibri" w:hAnsi="Courier New" w:cs="Courier New"/>
          <w:noProof/>
          <w:sz w:val="20"/>
          <w:szCs w:val="20"/>
        </w:rPr>
        <w:pict>
          <v:shape id="Прямая со стрелкой 18" o:spid="_x0000_s1031" type="#_x0000_t32" style="position:absolute;left:0;text-align:left;margin-left:362.6pt;margin-top:7.85pt;width:26.25pt;height:20.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" strokecolor="black [3040]">
            <v:stroke endarrow="open"/>
            <o:lock v:ext="edit" shapetype="f"/>
          </v:shape>
        </w:pict>
      </w:r>
      <w:r>
        <w:rPr>
          <w:rFonts w:ascii="Courier New" w:eastAsia="Calibri" w:hAnsi="Courier New" w:cs="Courier New"/>
          <w:noProof/>
          <w:sz w:val="20"/>
          <w:szCs w:val="20"/>
        </w:rPr>
        <w:pict>
          <v:shape id="Прямая со стрелкой 17" o:spid="_x0000_s1030" type="#_x0000_t32" style="position:absolute;left:0;text-align:left;margin-left:175.1pt;margin-top:7.75pt;width:32.2pt;height:20.25pt;flip:x;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" strokecolor="black [3040]">
            <v:stroke endarrow="open"/>
            <o:lock v:ext="edit" shapetype="f"/>
          </v:shape>
        </w:pict>
      </w:r>
    </w:p>
    <w:p w:rsidR="002856F0" w:rsidRPr="002856F0" w:rsidRDefault="002856F0" w:rsidP="002856F0">
      <w:pPr>
        <w:autoSpaceDE w:val="0"/>
        <w:autoSpaceDN w:val="0"/>
        <w:adjustRightInd w:val="0"/>
        <w:jc w:val="both"/>
        <w:rPr>
          <w:rFonts w:ascii="Courier New" w:eastAsia="Calibri" w:hAnsi="Courier New" w:cs="Courier New"/>
          <w:sz w:val="20"/>
          <w:szCs w:val="20"/>
          <w:lang w:eastAsia="en-US"/>
        </w:rPr>
      </w:pPr>
    </w:p>
    <w:tbl>
      <w:tblPr>
        <w:tblStyle w:val="3b"/>
        <w:tblpPr w:leftFromText="180" w:rightFromText="180" w:vertAnchor="text" w:horzAnchor="margin" w:tblpY="154"/>
        <w:tblW w:w="0" w:type="auto"/>
        <w:tblLook w:val="04A0"/>
      </w:tblPr>
      <w:tblGrid>
        <w:gridCol w:w="4501"/>
      </w:tblGrid>
      <w:tr w:rsidR="002856F0" w:rsidRPr="002856F0" w:rsidTr="005273DD">
        <w:trPr>
          <w:trHeight w:val="1266"/>
        </w:trPr>
        <w:tc>
          <w:tcPr>
            <w:tcW w:w="4501" w:type="dxa"/>
            <w:vAlign w:val="center"/>
          </w:tcPr>
          <w:p w:rsid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 xml:space="preserve">В случае наличия основания </w:t>
            </w:r>
            <w:proofErr w:type="gramStart"/>
            <w:r w:rsidRPr="002856F0">
              <w:rPr>
                <w:rFonts w:ascii="Courier New" w:hAnsi="Courier New" w:cs="Courier New"/>
                <w:sz w:val="20"/>
                <w:szCs w:val="20"/>
              </w:rPr>
              <w:t>для</w:t>
            </w:r>
            <w:proofErr w:type="gramEnd"/>
            <w:r w:rsidRPr="002856F0">
              <w:rPr>
                <w:rFonts w:ascii="Courier New" w:hAnsi="Courier New" w:cs="Courier New"/>
                <w:sz w:val="20"/>
                <w:szCs w:val="20"/>
              </w:rPr>
              <w:t xml:space="preserve"> </w:t>
            </w:r>
          </w:p>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отказа, заявителю вручается (н</w:t>
            </w:r>
            <w:r w:rsidRPr="002856F0">
              <w:rPr>
                <w:rFonts w:ascii="Courier New" w:hAnsi="Courier New" w:cs="Courier New"/>
                <w:sz w:val="20"/>
                <w:szCs w:val="20"/>
              </w:rPr>
              <w:t>а</w:t>
            </w:r>
            <w:r w:rsidRPr="002856F0">
              <w:rPr>
                <w:rFonts w:ascii="Courier New" w:hAnsi="Courier New" w:cs="Courier New"/>
                <w:sz w:val="20"/>
                <w:szCs w:val="20"/>
              </w:rPr>
              <w:t>правляется):</w:t>
            </w:r>
          </w:p>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 xml:space="preserve">- </w:t>
            </w:r>
            <w:r w:rsidRPr="002856F0">
              <w:rPr>
                <w:rFonts w:ascii="Courier New" w:hAnsi="Courier New"/>
                <w:sz w:val="20"/>
              </w:rPr>
              <w:t>уведомление администрации или у</w:t>
            </w:r>
            <w:r w:rsidRPr="002856F0">
              <w:rPr>
                <w:rFonts w:ascii="Courier New" w:hAnsi="Courier New"/>
                <w:sz w:val="20"/>
              </w:rPr>
              <w:t>ч</w:t>
            </w:r>
            <w:r w:rsidRPr="002856F0">
              <w:rPr>
                <w:rFonts w:ascii="Courier New" w:hAnsi="Courier New"/>
                <w:sz w:val="20"/>
              </w:rPr>
              <w:t>реждения об отказе в выдаче разр</w:t>
            </w:r>
            <w:r w:rsidRPr="002856F0">
              <w:rPr>
                <w:rFonts w:ascii="Courier New" w:hAnsi="Courier New"/>
                <w:sz w:val="20"/>
              </w:rPr>
              <w:t>е</w:t>
            </w:r>
            <w:r w:rsidRPr="002856F0">
              <w:rPr>
                <w:rFonts w:ascii="Courier New" w:hAnsi="Courier New"/>
                <w:sz w:val="20"/>
              </w:rPr>
              <w:t>шения</w:t>
            </w:r>
          </w:p>
        </w:tc>
      </w:tr>
    </w:tbl>
    <w:tbl>
      <w:tblPr>
        <w:tblStyle w:val="3b"/>
        <w:tblpPr w:leftFromText="180" w:rightFromText="180" w:vertAnchor="text" w:horzAnchor="margin" w:tblpXSpec="right" w:tblpY="124"/>
        <w:tblW w:w="0" w:type="auto"/>
        <w:tblLook w:val="04A0"/>
      </w:tblPr>
      <w:tblGrid>
        <w:gridCol w:w="5085"/>
      </w:tblGrid>
      <w:tr w:rsidR="002856F0" w:rsidRPr="002856F0" w:rsidTr="005273DD">
        <w:trPr>
          <w:trHeight w:val="1231"/>
        </w:trPr>
        <w:tc>
          <w:tcPr>
            <w:tcW w:w="5085" w:type="dxa"/>
            <w:vAlign w:val="center"/>
          </w:tcPr>
          <w:p w:rsidR="002856F0" w:rsidRDefault="002856F0" w:rsidP="002856F0">
            <w:pPr>
              <w:tabs>
                <w:tab w:val="left" w:pos="1530"/>
              </w:tabs>
              <w:autoSpaceDE w:val="0"/>
              <w:autoSpaceDN w:val="0"/>
              <w:adjustRightInd w:val="0"/>
              <w:jc w:val="center"/>
              <w:rPr>
                <w:rFonts w:ascii="Courier New" w:hAnsi="Courier New"/>
                <w:sz w:val="20"/>
              </w:rPr>
            </w:pPr>
            <w:proofErr w:type="gramStart"/>
            <w:r w:rsidRPr="002856F0">
              <w:rPr>
                <w:rFonts w:ascii="Courier New" w:hAnsi="Courier New" w:cs="Courier New"/>
                <w:sz w:val="20"/>
                <w:szCs w:val="20"/>
              </w:rPr>
              <w:t xml:space="preserve">В случае отсутствия оснований для отказа в предоставлении муниципальной услуги, принимается решение о выдаче разрешения </w:t>
            </w:r>
            <w:r w:rsidRPr="002856F0">
              <w:rPr>
                <w:rFonts w:ascii="Courier New" w:hAnsi="Courier New"/>
                <w:sz w:val="20"/>
              </w:rPr>
              <w:t xml:space="preserve">на использование земель или земельного участка или разрешения на размещение объектов (далее – решение о выдаче </w:t>
            </w:r>
            <w:proofErr w:type="gramEnd"/>
          </w:p>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sz w:val="20"/>
              </w:rPr>
              <w:t>разрешения)</w:t>
            </w:r>
          </w:p>
        </w:tc>
      </w:tr>
    </w:tbl>
    <w:p w:rsidR="002856F0" w:rsidRPr="002856F0" w:rsidRDefault="002856F0" w:rsidP="002856F0">
      <w:pPr>
        <w:autoSpaceDE w:val="0"/>
        <w:autoSpaceDN w:val="0"/>
        <w:adjustRightInd w:val="0"/>
        <w:jc w:val="both"/>
        <w:rPr>
          <w:rFonts w:ascii="Courier New" w:eastAsia="Calibri" w:hAnsi="Courier New" w:cs="Courier New"/>
          <w:sz w:val="18"/>
          <w:szCs w:val="18"/>
          <w:lang w:eastAsia="en-US"/>
        </w:rPr>
      </w:pPr>
      <w:r w:rsidRPr="002856F0">
        <w:rPr>
          <w:rFonts w:ascii="Courier New" w:eastAsia="Calibri" w:hAnsi="Courier New" w:cs="Courier New"/>
          <w:sz w:val="18"/>
          <w:szCs w:val="18"/>
          <w:lang w:eastAsia="en-US"/>
        </w:rPr>
        <w:t xml:space="preserve">   </w:t>
      </w:r>
    </w:p>
    <w:p w:rsidR="002856F0" w:rsidRPr="002856F0" w:rsidRDefault="002856F0" w:rsidP="002856F0">
      <w:pPr>
        <w:framePr w:hSpace="180" w:wrap="around" w:vAnchor="text" w:hAnchor="margin" w:xAlign="right" w:y="1012"/>
        <w:autoSpaceDE w:val="0"/>
        <w:autoSpaceDN w:val="0"/>
        <w:adjustRightInd w:val="0"/>
        <w:jc w:val="both"/>
        <w:rPr>
          <w:rFonts w:ascii="Courier New" w:eastAsia="Calibri" w:hAnsi="Courier New" w:cs="Courier New"/>
          <w:sz w:val="18"/>
          <w:szCs w:val="18"/>
          <w:lang w:eastAsia="en-US"/>
        </w:rPr>
      </w:pPr>
      <w:r w:rsidRPr="002856F0">
        <w:rPr>
          <w:rFonts w:ascii="Courier New" w:eastAsia="Calibri" w:hAnsi="Courier New" w:cs="Courier New"/>
          <w:noProof/>
          <w:sz w:val="20"/>
          <w:szCs w:val="20"/>
        </w:rPr>
        <w:t xml:space="preserve"> </w:t>
      </w:r>
      <w:r w:rsidR="007268AE" w:rsidRPr="007268AE">
        <w:rPr>
          <w:rFonts w:ascii="Courier New" w:eastAsia="Calibri" w:hAnsi="Courier New" w:cs="Courier New"/>
          <w:noProof/>
          <w:sz w:val="20"/>
          <w:szCs w:val="20"/>
        </w:rPr>
        <w:pict>
          <v:shape id="Прямая со стрелкой 20" o:spid="_x0000_s1029" type="#_x0000_t32" style="position:absolute;left:0;text-align:left;margin-left:195.05pt;margin-top:38.55pt;width:0;height:22.5pt;z-index:251673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" strokecolor="black [3040]">
            <v:stroke endarrow="open"/>
            <o:lock v:ext="edit" shapetype="f"/>
          </v:shape>
        </w:pict>
      </w:r>
      <w:r w:rsidRPr="002856F0">
        <w:rPr>
          <w:rFonts w:ascii="Courier New" w:eastAsia="Calibri" w:hAnsi="Courier New" w:cs="Courier New"/>
          <w:noProof/>
          <w:sz w:val="20"/>
          <w:szCs w:val="20"/>
        </w:rPr>
        <w:t xml:space="preserve">   </w:t>
      </w:r>
    </w:p>
    <w:tbl>
      <w:tblPr>
        <w:tblStyle w:val="3b"/>
        <w:tblpPr w:leftFromText="180" w:rightFromText="180" w:vertAnchor="text" w:horzAnchor="margin" w:tblpXSpec="right" w:tblpY="400"/>
        <w:tblW w:w="0" w:type="auto"/>
        <w:tblLook w:val="04A0"/>
      </w:tblPr>
      <w:tblGrid>
        <w:gridCol w:w="3227"/>
      </w:tblGrid>
      <w:tr w:rsidR="002856F0" w:rsidRPr="002856F0" w:rsidTr="002856F0">
        <w:trPr>
          <w:trHeight w:val="662"/>
        </w:trPr>
        <w:tc>
          <w:tcPr>
            <w:tcW w:w="3227" w:type="dxa"/>
            <w:vAlign w:val="center"/>
          </w:tcPr>
          <w:p w:rsidR="002856F0" w:rsidRPr="002856F0" w:rsidRDefault="002856F0" w:rsidP="002856F0">
            <w:pPr>
              <w:tabs>
                <w:tab w:val="left" w:pos="1530"/>
              </w:tabs>
              <w:autoSpaceDE w:val="0"/>
              <w:autoSpaceDN w:val="0"/>
              <w:adjustRightInd w:val="0"/>
              <w:jc w:val="center"/>
              <w:rPr>
                <w:rFonts w:ascii="Courier New" w:hAnsi="Courier New" w:cs="Courier New"/>
                <w:sz w:val="20"/>
                <w:szCs w:val="20"/>
              </w:rPr>
            </w:pPr>
            <w:r w:rsidRPr="002856F0">
              <w:rPr>
                <w:rFonts w:ascii="Courier New" w:hAnsi="Courier New" w:cs="Courier New"/>
                <w:sz w:val="20"/>
                <w:szCs w:val="20"/>
              </w:rPr>
              <w:t>Заявителю вручается (н</w:t>
            </w:r>
            <w:r w:rsidRPr="002856F0">
              <w:rPr>
                <w:rFonts w:ascii="Courier New" w:hAnsi="Courier New" w:cs="Courier New"/>
                <w:sz w:val="20"/>
                <w:szCs w:val="20"/>
              </w:rPr>
              <w:t>а</w:t>
            </w:r>
            <w:r w:rsidRPr="002856F0">
              <w:rPr>
                <w:rFonts w:ascii="Courier New" w:hAnsi="Courier New" w:cs="Courier New"/>
                <w:sz w:val="20"/>
                <w:szCs w:val="20"/>
              </w:rPr>
              <w:t xml:space="preserve">правляется): </w:t>
            </w:r>
            <w:r w:rsidRPr="002856F0">
              <w:rPr>
                <w:rFonts w:ascii="Courier New" w:hAnsi="Courier New"/>
                <w:sz w:val="20"/>
              </w:rPr>
              <w:t>решение о выдаче разрешения</w:t>
            </w:r>
          </w:p>
        </w:tc>
      </w:tr>
    </w:tbl>
    <w:tbl>
      <w:tblPr>
        <w:tblStyle w:val="3b"/>
        <w:tblpPr w:leftFromText="180" w:rightFromText="180" w:vertAnchor="text" w:horzAnchor="page" w:tblpX="3863" w:tblpY="1190"/>
        <w:tblW w:w="0" w:type="auto"/>
        <w:tblLook w:val="04A0"/>
      </w:tblPr>
      <w:tblGrid>
        <w:gridCol w:w="4786"/>
      </w:tblGrid>
      <w:tr w:rsidR="002856F0" w:rsidRPr="002856F0" w:rsidTr="002856F0">
        <w:trPr>
          <w:trHeight w:val="1092"/>
        </w:trPr>
        <w:tc>
          <w:tcPr>
            <w:tcW w:w="4786" w:type="dxa"/>
            <w:vAlign w:val="center"/>
          </w:tcPr>
          <w:p w:rsidR="002856F0" w:rsidRPr="002856F0" w:rsidRDefault="002856F0" w:rsidP="002856F0">
            <w:pPr>
              <w:tabs>
                <w:tab w:val="left" w:pos="426"/>
                <w:tab w:val="left" w:pos="1530"/>
              </w:tabs>
              <w:autoSpaceDE w:val="0"/>
              <w:autoSpaceDN w:val="0"/>
              <w:adjustRightInd w:val="0"/>
              <w:ind w:left="142"/>
              <w:jc w:val="center"/>
              <w:rPr>
                <w:rFonts w:ascii="Courier New" w:hAnsi="Courier New" w:cs="Courier New"/>
                <w:sz w:val="20"/>
                <w:szCs w:val="20"/>
              </w:rPr>
            </w:pPr>
            <w:r w:rsidRPr="002856F0">
              <w:rPr>
                <w:rFonts w:ascii="Courier New" w:hAnsi="Courier New" w:cs="Courier New"/>
                <w:sz w:val="20"/>
                <w:szCs w:val="20"/>
              </w:rPr>
              <w:t xml:space="preserve">Направление </w:t>
            </w:r>
            <w:r w:rsidRPr="002856F0">
              <w:rPr>
                <w:rFonts w:ascii="Courier New" w:hAnsi="Courier New"/>
                <w:sz w:val="20"/>
              </w:rPr>
              <w:t xml:space="preserve"> решения </w:t>
            </w:r>
            <w:r w:rsidRPr="002856F0">
              <w:rPr>
                <w:rFonts w:ascii="Courier New" w:hAnsi="Courier New" w:cs="Courier New"/>
                <w:sz w:val="20"/>
                <w:szCs w:val="20"/>
              </w:rPr>
              <w:t xml:space="preserve">о </w:t>
            </w:r>
            <w:r w:rsidRPr="002856F0">
              <w:rPr>
                <w:rFonts w:ascii="Courier New" w:hAnsi="Courier New"/>
                <w:sz w:val="20"/>
              </w:rPr>
              <w:t>выдаче разр</w:t>
            </w:r>
            <w:r w:rsidRPr="002856F0">
              <w:rPr>
                <w:rFonts w:ascii="Courier New" w:hAnsi="Courier New"/>
                <w:sz w:val="20"/>
              </w:rPr>
              <w:t>е</w:t>
            </w:r>
            <w:r w:rsidRPr="002856F0">
              <w:rPr>
                <w:rFonts w:ascii="Courier New" w:hAnsi="Courier New"/>
                <w:sz w:val="20"/>
              </w:rPr>
              <w:t>шения с приложением схемы границ в  федеральный орган исполнительной власти, уполномоченный на осущест</w:t>
            </w:r>
            <w:r w:rsidRPr="002856F0">
              <w:rPr>
                <w:rFonts w:ascii="Courier New" w:hAnsi="Courier New"/>
                <w:sz w:val="20"/>
              </w:rPr>
              <w:t>в</w:t>
            </w:r>
            <w:r w:rsidRPr="002856F0">
              <w:rPr>
                <w:rFonts w:ascii="Courier New" w:hAnsi="Courier New"/>
                <w:sz w:val="20"/>
              </w:rPr>
              <w:t>ление государственного земельного надзора</w:t>
            </w:r>
          </w:p>
        </w:tc>
      </w:tr>
    </w:tbl>
    <w:p w:rsidR="002856F0" w:rsidRPr="002856F0" w:rsidRDefault="007268AE" w:rsidP="002856F0">
      <w:pPr>
        <w:autoSpaceDE w:val="0"/>
        <w:autoSpaceDN w:val="0"/>
        <w:adjustRightInd w:val="0"/>
        <w:jc w:val="both"/>
        <w:rPr>
          <w:rFonts w:ascii="Courier New" w:eastAsia="Calibri" w:hAnsi="Courier New" w:cs="Courier New"/>
          <w:sz w:val="18"/>
          <w:szCs w:val="18"/>
          <w:lang w:eastAsia="en-US"/>
        </w:rPr>
      </w:pPr>
      <w:r w:rsidRPr="007268AE">
        <w:rPr>
          <w:rFonts w:ascii="Courier New" w:eastAsia="Calibri" w:hAnsi="Courier New" w:cs="Courier New"/>
          <w:noProof/>
          <w:sz w:val="20"/>
          <w:szCs w:val="20"/>
        </w:rPr>
        <w:pict>
          <v:shape id="Прямая со стрелкой 22" o:spid="_x0000_s1028" type="#_x0000_t32" style="position:absolute;left:0;text-align:left;margin-left:386.75pt;margin-top:-.1pt;width:0;height:20pt;z-index:251674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" strokecolor="black [3040]">
            <v:stroke endarrow="open"/>
            <o:lock v:ext="edit" shapetype="f"/>
          </v:shape>
        </w:pict>
      </w:r>
      <w:r w:rsidRPr="007268AE">
        <w:rPr>
          <w:rFonts w:ascii="Courier New" w:eastAsia="Calibri" w:hAnsi="Courier New" w:cs="Courier New"/>
          <w:noProof/>
          <w:sz w:val="20"/>
          <w:szCs w:val="20"/>
        </w:rPr>
        <w:pict>
          <v:shape id="Прямая со стрелкой 23" o:spid="_x0000_s1027" type="#_x0000_t32" style="position:absolute;left:0;text-align:left;margin-left:253.95pt;margin-top:.1pt;width:0;height:55.5pt;z-index:251675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" strokecolor="black [3040]">
            <v:stroke endarrow="open"/>
            <o:lock v:ext="edit" shapetype="f"/>
          </v:shape>
        </w:pict>
      </w:r>
      <w:r w:rsidR="002856F0" w:rsidRPr="002856F0">
        <w:rPr>
          <w:rFonts w:ascii="Courier New" w:eastAsia="Calibri" w:hAnsi="Courier New" w:cs="Courier New"/>
          <w:noProof/>
          <w:sz w:val="20"/>
          <w:szCs w:val="20"/>
        </w:rPr>
        <w:t xml:space="preserve">  </w:t>
      </w:r>
    </w:p>
    <w:p w:rsidR="00A25660" w:rsidRDefault="00A25660" w:rsidP="00A25660">
      <w:pPr>
        <w:autoSpaceDE w:val="0"/>
        <w:autoSpaceDN w:val="0"/>
        <w:adjustRightInd w:val="0"/>
        <w:jc w:val="both"/>
        <w:outlineLvl w:val="0"/>
        <w:rPr>
          <w:rFonts w:eastAsia="Calibri"/>
          <w:szCs w:val="20"/>
          <w:lang w:eastAsia="en-US"/>
        </w:rPr>
      </w:pPr>
    </w:p>
    <w:sectPr w:rsidR="00A25660" w:rsidSect="002856F0">
      <w:headerReference w:type="default" r:id="rId22"/>
      <w:pgSz w:w="11906" w:h="16838"/>
      <w:pgMar w:top="1134" w:right="567" w:bottom="1134"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423" w:rsidRDefault="00FF0423">
      <w:r>
        <w:separator/>
      </w:r>
    </w:p>
  </w:endnote>
  <w:endnote w:type="continuationSeparator" w:id="0">
    <w:p w:rsidR="00FF0423" w:rsidRDefault="00FF0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423" w:rsidRDefault="00FF0423">
      <w:r>
        <w:separator/>
      </w:r>
    </w:p>
  </w:footnote>
  <w:footnote w:type="continuationSeparator" w:id="0">
    <w:p w:rsidR="00FF0423" w:rsidRDefault="00FF0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3916964"/>
      <w:docPartObj>
        <w:docPartGallery w:val="Page Numbers (Top of Page)"/>
        <w:docPartUnique/>
      </w:docPartObj>
    </w:sdtPr>
    <w:sdtContent>
      <w:p w:rsidR="00FF0423" w:rsidRDefault="007268AE">
        <w:pPr>
          <w:pStyle w:val="a5"/>
          <w:jc w:val="center"/>
        </w:pPr>
        <w:r>
          <w:fldChar w:fldCharType="begin"/>
        </w:r>
        <w:r w:rsidR="00FF0423">
          <w:instrText>PAGE   \* MERGEFORMAT</w:instrText>
        </w:r>
        <w:r>
          <w:fldChar w:fldCharType="separate"/>
        </w:r>
        <w:r w:rsidR="00BA5CE9">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824B2F" w:rsidRDefault="007268AE">
        <w:pPr>
          <w:pStyle w:val="a5"/>
          <w:jc w:val="center"/>
        </w:pPr>
        <w:r>
          <w:fldChar w:fldCharType="begin"/>
        </w:r>
        <w:r w:rsidR="00824B2F">
          <w:instrText>PAGE   \* MERGEFORMAT</w:instrText>
        </w:r>
        <w:r>
          <w:fldChar w:fldCharType="separate"/>
        </w:r>
        <w:r w:rsidR="00BA5CE9">
          <w:rPr>
            <w:noProof/>
          </w:rPr>
          <w:t>35</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23F4717"/>
    <w:multiLevelType w:val="hybridMultilevel"/>
    <w:tmpl w:val="E4784B4A"/>
    <w:lvl w:ilvl="0" w:tplc="C05C064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11E81970"/>
    <w:multiLevelType w:val="hybridMultilevel"/>
    <w:tmpl w:val="02F4BAB0"/>
    <w:lvl w:ilvl="0" w:tplc="C05C06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3">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5">
    <w:nsid w:val="23CF7F0F"/>
    <w:multiLevelType w:val="hybridMultilevel"/>
    <w:tmpl w:val="76446DE2"/>
    <w:lvl w:ilvl="0" w:tplc="C05C064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259C04AA"/>
    <w:multiLevelType w:val="hybridMultilevel"/>
    <w:tmpl w:val="8F900636"/>
    <w:lvl w:ilvl="0" w:tplc="A7B8BACC">
      <w:start w:val="1"/>
      <w:numFmt w:val="bullet"/>
      <w:lvlText w:val=""/>
      <w:lvlJc w:val="left"/>
      <w:pPr>
        <w:ind w:left="720" w:hanging="360"/>
      </w:pPr>
      <w:rPr>
        <w:rFonts w:ascii="Symbol" w:hAnsi="Symbol" w:hint="default"/>
        <w:sz w:val="28"/>
        <w:szCs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9">
    <w:nsid w:val="41255EF7"/>
    <w:multiLevelType w:val="hybridMultilevel"/>
    <w:tmpl w:val="4790F2AA"/>
    <w:lvl w:ilvl="0" w:tplc="39D87078">
      <w:start w:val="1"/>
      <w:numFmt w:val="decimal"/>
      <w:lvlText w:val="%1."/>
      <w:lvlJc w:val="left"/>
      <w:pPr>
        <w:ind w:left="928"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43C63C56"/>
    <w:multiLevelType w:val="hybridMultilevel"/>
    <w:tmpl w:val="0136F454"/>
    <w:lvl w:ilvl="0" w:tplc="7E46C6F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4">
    <w:nsid w:val="51FC7643"/>
    <w:multiLevelType w:val="hybridMultilevel"/>
    <w:tmpl w:val="6688C5C6"/>
    <w:lvl w:ilvl="0" w:tplc="1724048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6">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1"/>
  </w:num>
  <w:num w:numId="4">
    <w:abstractNumId w:val="18"/>
  </w:num>
  <w:num w:numId="5">
    <w:abstractNumId w:val="25"/>
  </w:num>
  <w:num w:numId="6">
    <w:abstractNumId w:val="11"/>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num>
  <w:num w:numId="22">
    <w:abstractNumId w:val="24"/>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0"/>
  </w:num>
  <w:num w:numId="26">
    <w:abstractNumId w:val="20"/>
  </w:num>
  <w:num w:numId="27">
    <w:abstractNumId w:val="20"/>
  </w:num>
  <w:num w:numId="28">
    <w:abstractNumId w:val="15"/>
  </w:num>
  <w:num w:numId="29">
    <w:abstractNumId w:val="15"/>
  </w:num>
  <w:num w:numId="30">
    <w:abstractNumId w:val="16"/>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05185"/>
  </w:hdrShapeDefaults>
  <w:footnotePr>
    <w:footnote w:id="-1"/>
    <w:footnote w:id="0"/>
  </w:footnotePr>
  <w:endnotePr>
    <w:endnote w:id="-1"/>
    <w:endnote w:id="0"/>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3958"/>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856F0"/>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1FC6"/>
    <w:rsid w:val="003D31CA"/>
    <w:rsid w:val="003D3432"/>
    <w:rsid w:val="003D58AF"/>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01FC"/>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5ED8"/>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24D9"/>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68AE"/>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BE0"/>
    <w:rsid w:val="00824B2F"/>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94C56"/>
    <w:rsid w:val="008A215A"/>
    <w:rsid w:val="008A34CD"/>
    <w:rsid w:val="008A3A33"/>
    <w:rsid w:val="008A468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660"/>
    <w:rsid w:val="00A25BC2"/>
    <w:rsid w:val="00A26481"/>
    <w:rsid w:val="00A264FF"/>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90113"/>
    <w:rsid w:val="00A93620"/>
    <w:rsid w:val="00A95CDE"/>
    <w:rsid w:val="00A96F65"/>
    <w:rsid w:val="00AA020F"/>
    <w:rsid w:val="00AA1323"/>
    <w:rsid w:val="00AA4E95"/>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150"/>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5CE9"/>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13B9"/>
    <w:rsid w:val="00C02CDF"/>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2F6"/>
    <w:rsid w:val="00C6072A"/>
    <w:rsid w:val="00C6189E"/>
    <w:rsid w:val="00C6229B"/>
    <w:rsid w:val="00C62F70"/>
    <w:rsid w:val="00C64AEC"/>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46BA3"/>
    <w:rsid w:val="00D47062"/>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6391"/>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0423"/>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5185"/>
    <o:shapelayout v:ext="edit">
      <o:idmap v:ext="edit" data="1"/>
      <o:rules v:ext="edit">
        <o:r id="V:Rule1" type="connector" idref="#Прямая со стрелкой 11"/>
        <o:r id="V:Rule2" type="connector" idref="#Прямая со стрелкой 9"/>
        <o:r id="V:Rule11" type="connector" idref="#Соединительная линия уступом 2"/>
        <o:r id="V:Rule12" type="connector" idref="#Соединительная линия уступом 1"/>
        <o:r id="V:Rule18" type="connector" idref="#Прямая со стрелкой 3"/>
        <o:r id="V:Rule19" type="connector" idref="#Прямая со стрелкой 7"/>
        <o:r id="V:Rule20" type="connector" idref="#Прямая со стрелкой 20"/>
        <o:r id="V:Rule21" type="connector" idref="#Прямая со стрелкой 17"/>
        <o:r id="V:Rule22" type="connector" idref="#Прямая со стрелкой 8"/>
        <o:r id="V:Rule23" type="connector" idref="#Прямая со стрелкой 23"/>
        <o:r id="V:Rule24" type="connector" idref="#Прямая со стрелкой 15"/>
        <o:r id="V:Rule25" type="connector" idref="#Прямая со стрелкой 5"/>
        <o:r id="V:Rule26" type="connector" idref="#Прямая со стрелкой 12"/>
        <o:r id="V:Rule27" type="connector" idref="#Прямая со стрелкой 18"/>
        <o:r id="V:Rule28" type="connector" idref="#Прямая со стрелкой 22"/>
        <o:r id="V:Rule29" type="connector" idref="#Прямая со стрелкой 10"/>
        <o:r id="V:Rule30" type="connector" idref="#Прямая со стрелкой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F96391"/>
  </w:style>
  <w:style w:type="table" w:customStyle="1" w:styleId="2f8">
    <w:name w:val="Сетка таблицы2"/>
    <w:basedOn w:val="a2"/>
    <w:next w:val="ab"/>
    <w:uiPriority w:val="59"/>
    <w:rsid w:val="00F96391"/>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uiPriority w:val="59"/>
    <w:rsid w:val="002856F0"/>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F96391"/>
  </w:style>
  <w:style w:type="table" w:customStyle="1" w:styleId="2f8">
    <w:name w:val="Сетка таблицы2"/>
    <w:basedOn w:val="a2"/>
    <w:next w:val="ab"/>
    <w:uiPriority w:val="59"/>
    <w:rsid w:val="00F96391"/>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uiPriority w:val="59"/>
    <w:rsid w:val="002856F0"/>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53496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C130EE282955B86EACB014ED70E7F0957A312A5FEED4C11B2F9FA8FA088D5103CE17298CACADBF4Ed4N9K" TargetMode="External"/><Relationship Id="rId18" Type="http://schemas.openxmlformats.org/officeDocument/2006/relationships/hyperlink" Target="consultantplus://offline/ref=617C06440FED85915ECC17F93D072094F611D86FB405D6C849429B3BFACF52FF65385566A675090FD50F4AE4i1T3K" TargetMode="External"/><Relationship Id="rId3" Type="http://schemas.openxmlformats.org/officeDocument/2006/relationships/styles" Target="styles.xml"/><Relationship Id="rId21" Type="http://schemas.openxmlformats.org/officeDocument/2006/relationships/hyperlink" Target="consultantplus://offline/ref=0DA690E298D061B72EE234A5904DD42BC74B34FDCFFF8D6D89DFDAF0CAn7u9F" TargetMode="External"/><Relationship Id="rId7" Type="http://schemas.openxmlformats.org/officeDocument/2006/relationships/endnotes" Target="endnotes.xml"/><Relationship Id="rId12" Type="http://schemas.openxmlformats.org/officeDocument/2006/relationships/hyperlink" Target="consultantplus://offline/ref=E0267D050B2A6F127A5351E5F07DF8B6905A8FB4F8570B1F74BFD44F88CFfFK" TargetMode="External"/><Relationship Id="rId17" Type="http://schemas.openxmlformats.org/officeDocument/2006/relationships/hyperlink" Target="consultantplus://offline/ref=958B8E25B7ED6572A8642E4ED57C21A647483764D8026F160331719D8DB3C9F34D2C924F56MBL"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file:///C:\Users\KuchkoLE\Desktop\&#1084;&#1086;&#1080;%20&#1076;&#1086;&#1082;&#1091;&#1084;&#1077;&#1085;&#1090;&#1099;\&#1055;&#1056;&#1054;&#1045;&#1050;&#1058;&#1067;%20&#1053;&#1055;&#1040;\&#1040;&#1076;&#1084;&#1080;&#1085;&#1080;&#1089;&#1090;&#1088;&#1072;&#1090;&#1080;&#1074;&#1085;&#1099;&#1077;%20&#1088;&#1077;&#1075;&#1083;&#1072;&#1084;&#1077;&#1085;&#1090;&#1099;%20&#1076;&#1083;&#1103;%20&#1052;&#1054;\&#1044;&#1077;&#1087;&#1080;&#1084;&#1091;&#1097;&#1077;&#1089;&#1090;&#1074;&#1072;\&#1080;&#1079;%20&#1082;&#1072;&#1090;&#1077;&#1075;&#1086;&#1088;&#1080;&#1080;.docx" TargetMode="External"/><Relationship Id="rId20" Type="http://schemas.openxmlformats.org/officeDocument/2006/relationships/hyperlink" Target="file:///T:\&#1061;&#1072;&#1082;&#1080;&#1084;&#1086;&#1074;&#1072;\&#1044;&#1083;&#1103;%20&#1079;&#1077;&#1084;&#1077;&#1083;&#1100;&#1097;&#1080;&#1082;&#1086;&#1074;\2015\452_&#1056;&#1077;&#1075;&#1083;&#1072;&#1084;&#1077;&#1085;&#1090;%20&#1074;&#1099;&#1076;&#1072;&#1095;&#1072;%20&#1088;&#1072;&#1079;&#1088;&#1077;&#1096;&#1077;&#1085;&#1080;&#1081;%20&#1085;&#1072;%20&#1080;&#1089;&#1087;&#1086;&#1083;&#1100;&#1079;%20&#1047;&#1059;.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61E3EB51ACD38F231554BF1C59390E0D2A1DF3D33327CF8DB6F6D5343e4FE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43F31603AE9E7BAD5FE22F04C96EBE7F4897018BB78E964648B430E322BF937F29504B3C22A632824786989V8l3K" TargetMode="External"/><Relationship Id="rId23" Type="http://schemas.openxmlformats.org/officeDocument/2006/relationships/fontTable" Target="fontTable.xml"/><Relationship Id="rId10" Type="http://schemas.openxmlformats.org/officeDocument/2006/relationships/hyperlink" Target="consultantplus://offline/ref=13AFC3675B7A69B8E10426FB903FE3B0FC7B95037C96EE7D1670578C44t4D8K" TargetMode="External"/><Relationship Id="rId19" Type="http://schemas.openxmlformats.org/officeDocument/2006/relationships/hyperlink" Target="file:///T:\&#1061;&#1072;&#1082;&#1080;&#1084;&#1086;&#1074;&#1072;\&#1044;&#1083;&#1103;%20&#1079;&#1077;&#1084;&#1077;&#1083;&#1100;&#1097;&#1080;&#1082;&#1086;&#1074;\2015\452_&#1056;&#1077;&#1075;&#1083;&#1072;&#1084;&#1077;&#1085;&#1090;%20&#1074;&#1099;&#1076;&#1072;&#1095;&#1072;%20&#1088;&#1072;&#1079;&#1088;&#1077;&#1096;&#1077;&#1085;&#1080;&#1081;%20&#1085;&#1072;%20&#1080;&#1089;&#1087;&#1086;&#1083;&#1100;&#1079;%20&#1047;&#1059;.doc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611D89E5EDA30712293247400A3484F2E421274C3E41AF88A1B46E7D5BE2A5483446L8K"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8291F-F7C5-493E-B18E-0463453FB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8905</Words>
  <Characters>70157</Characters>
  <Application>Microsoft Office Word</Application>
  <DocSecurity>4</DocSecurity>
  <Lines>584</Lines>
  <Paragraphs>157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78905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Бельш Маргарита Алексеевна</cp:lastModifiedBy>
  <cp:revision>2</cp:revision>
  <cp:lastPrinted>2015-12-08T04:43:00Z</cp:lastPrinted>
  <dcterms:created xsi:type="dcterms:W3CDTF">2015-12-08T04:55:00Z</dcterms:created>
  <dcterms:modified xsi:type="dcterms:W3CDTF">2015-12-08T04:55:00Z</dcterms:modified>
</cp:coreProperties>
</file>